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38018B5" w14:textId="77777777" w:rsidR="006350A4" w:rsidRDefault="007E7F74">
      <w:bookmarkStart w:id="0" w:name="_Toc490446279"/>
      <w:bookmarkStart w:id="1" w:name="_Toc490292383"/>
      <w:r>
        <w:rPr>
          <w:rFonts w:hint="eastAsia"/>
        </w:rPr>
        <w:tab/>
      </w:r>
      <w:r>
        <w:rPr>
          <w:rFonts w:hint="eastAsia"/>
        </w:rPr>
        <w:tab/>
        <w:t xml:space="preserve">       </w:t>
      </w:r>
      <w:r>
        <w:rPr>
          <w:rFonts w:hint="eastAsia"/>
        </w:rPr>
        <w:tab/>
      </w:r>
      <w:r>
        <w:rPr>
          <w:rFonts w:hint="eastAsia"/>
        </w:rPr>
        <w:tab/>
      </w:r>
      <w:r>
        <w:rPr>
          <w:rFonts w:hint="eastAsia"/>
        </w:rPr>
        <w:tab/>
      </w:r>
      <w:r>
        <w:rPr>
          <w:rFonts w:hint="eastAsia"/>
        </w:rPr>
        <w:tab/>
      </w:r>
      <w:r>
        <w:rPr>
          <w:rFonts w:hint="eastAsia"/>
        </w:rPr>
        <w:tab/>
      </w:r>
      <w:r>
        <w:rPr>
          <w:rFonts w:hint="eastAsia"/>
        </w:rPr>
        <w:tab/>
      </w:r>
    </w:p>
    <w:tbl>
      <w:tblPr>
        <w:tblpPr w:leftFromText="180" w:rightFromText="180" w:vertAnchor="text" w:tblpX="4068" w:tblpY="1"/>
        <w:tblOverlap w:val="never"/>
        <w:tblW w:w="4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7"/>
      </w:tblGrid>
      <w:tr w:rsidR="006350A4" w14:paraId="09A34CAE" w14:textId="77777777">
        <w:trPr>
          <w:cantSplit/>
          <w:trHeight w:val="319"/>
        </w:trPr>
        <w:tc>
          <w:tcPr>
            <w:tcW w:w="1526" w:type="dxa"/>
            <w:shd w:val="clear" w:color="auto" w:fill="D9D9D9"/>
          </w:tcPr>
          <w:p w14:paraId="7440A71A" w14:textId="77777777" w:rsidR="006350A4" w:rsidRDefault="007E7F74">
            <w:pPr>
              <w:rPr>
                <w:rFonts w:ascii="FangSong" w:eastAsia="FangSong" w:hAnsi="FangSong"/>
                <w:szCs w:val="24"/>
              </w:rPr>
            </w:pPr>
            <w:r>
              <w:rPr>
                <w:rFonts w:ascii="FangSong" w:eastAsia="FangSong" w:hAnsi="FangSong" w:hint="eastAsia"/>
                <w:szCs w:val="24"/>
              </w:rPr>
              <w:t>文件编号：</w:t>
            </w:r>
          </w:p>
        </w:tc>
        <w:tc>
          <w:tcPr>
            <w:tcW w:w="2817" w:type="dxa"/>
          </w:tcPr>
          <w:p w14:paraId="6F5777FE" w14:textId="77777777" w:rsidR="006350A4" w:rsidRDefault="006350A4">
            <w:pPr>
              <w:overflowPunct w:val="0"/>
              <w:autoSpaceDE w:val="0"/>
              <w:autoSpaceDN w:val="0"/>
              <w:adjustRightInd w:val="0"/>
              <w:spacing w:before="200" w:line="300" w:lineRule="auto"/>
              <w:ind w:firstLine="364"/>
              <w:textAlignment w:val="baseline"/>
              <w:outlineLvl w:val="2"/>
              <w:rPr>
                <w:rFonts w:ascii="FangSong" w:eastAsia="FangSong" w:hAnsi="FangSong"/>
                <w:b/>
                <w:kern w:val="0"/>
                <w:szCs w:val="24"/>
              </w:rPr>
            </w:pPr>
          </w:p>
        </w:tc>
      </w:tr>
      <w:tr w:rsidR="006350A4" w14:paraId="29EE721F" w14:textId="77777777">
        <w:trPr>
          <w:cantSplit/>
          <w:trHeight w:val="319"/>
        </w:trPr>
        <w:tc>
          <w:tcPr>
            <w:tcW w:w="1526" w:type="dxa"/>
            <w:shd w:val="clear" w:color="auto" w:fill="D9D9D9"/>
          </w:tcPr>
          <w:p w14:paraId="58C156FF" w14:textId="77777777" w:rsidR="006350A4" w:rsidRDefault="007E7F74" w:rsidP="000C4464">
            <w:pPr>
              <w:rPr>
                <w:rFonts w:ascii="FangSong" w:eastAsia="FangSong" w:hAnsi="FangSong"/>
                <w:b/>
                <w:kern w:val="0"/>
                <w:szCs w:val="24"/>
              </w:rPr>
            </w:pPr>
            <w:r>
              <w:rPr>
                <w:rFonts w:ascii="FangSong" w:eastAsia="FangSong" w:hAnsi="FangSong" w:hint="eastAsia"/>
                <w:b/>
                <w:kern w:val="0"/>
                <w:szCs w:val="24"/>
              </w:rPr>
              <w:t>当前版本：</w:t>
            </w:r>
          </w:p>
        </w:tc>
        <w:tc>
          <w:tcPr>
            <w:tcW w:w="2817" w:type="dxa"/>
          </w:tcPr>
          <w:p w14:paraId="0C335FCA" w14:textId="77777777" w:rsidR="006350A4" w:rsidRDefault="007E7F74" w:rsidP="000C4464">
            <w:pPr>
              <w:rPr>
                <w:rFonts w:ascii="FangSong" w:eastAsia="FangSong" w:hAnsi="FangSong"/>
                <w:b/>
                <w:kern w:val="0"/>
                <w:szCs w:val="24"/>
              </w:rPr>
            </w:pPr>
            <w:bookmarkStart w:id="2" w:name="_Toc535508985"/>
            <w:bookmarkStart w:id="3" w:name="_Toc535524899"/>
            <w:bookmarkStart w:id="4" w:name="_Toc535686132"/>
            <w:r>
              <w:rPr>
                <w:rFonts w:ascii="FangSong" w:eastAsia="FangSong" w:hAnsi="FangSong" w:hint="eastAsia"/>
                <w:b/>
                <w:kern w:val="0"/>
                <w:szCs w:val="24"/>
              </w:rPr>
              <w:t>1</w:t>
            </w:r>
            <w:r>
              <w:rPr>
                <w:rFonts w:ascii="FangSong" w:eastAsia="FangSong" w:hAnsi="FangSong"/>
                <w:b/>
                <w:kern w:val="0"/>
                <w:szCs w:val="24"/>
              </w:rPr>
              <w:t>.0</w:t>
            </w:r>
            <w:bookmarkEnd w:id="2"/>
            <w:bookmarkEnd w:id="3"/>
            <w:bookmarkEnd w:id="4"/>
          </w:p>
        </w:tc>
      </w:tr>
      <w:tr w:rsidR="006350A4" w14:paraId="322CCC8A" w14:textId="77777777">
        <w:trPr>
          <w:cantSplit/>
        </w:trPr>
        <w:tc>
          <w:tcPr>
            <w:tcW w:w="1526" w:type="dxa"/>
            <w:shd w:val="clear" w:color="auto" w:fill="D9D9D9"/>
          </w:tcPr>
          <w:p w14:paraId="3B9CC968"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保密级别</w:t>
            </w:r>
          </w:p>
        </w:tc>
        <w:tc>
          <w:tcPr>
            <w:tcW w:w="2817" w:type="dxa"/>
          </w:tcPr>
          <w:p w14:paraId="08E772D3"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]秘密 [ ]机密   [ ]绝密</w:t>
            </w:r>
          </w:p>
        </w:tc>
      </w:tr>
      <w:tr w:rsidR="006350A4" w14:paraId="31824CA7" w14:textId="77777777">
        <w:trPr>
          <w:cantSplit/>
        </w:trPr>
        <w:tc>
          <w:tcPr>
            <w:tcW w:w="1526" w:type="dxa"/>
            <w:shd w:val="clear" w:color="auto" w:fill="D9D9D9"/>
          </w:tcPr>
          <w:p w14:paraId="7BAF9356"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19B435D8"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r w:rsidR="006350A4" w14:paraId="3EF1995F" w14:textId="77777777">
        <w:trPr>
          <w:cantSplit/>
        </w:trPr>
        <w:tc>
          <w:tcPr>
            <w:tcW w:w="1526" w:type="dxa"/>
            <w:shd w:val="clear" w:color="auto" w:fill="D9D9D9"/>
          </w:tcPr>
          <w:p w14:paraId="6EC36A72"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59D79811"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bl>
    <w:p w14:paraId="55959924" w14:textId="77777777" w:rsidR="006350A4" w:rsidRDefault="006350A4">
      <w:pPr>
        <w:rPr>
          <w:rFonts w:ascii="FangSong" w:eastAsia="FangSong" w:hAnsi="FangSong"/>
          <w:szCs w:val="24"/>
        </w:rPr>
      </w:pPr>
    </w:p>
    <w:p w14:paraId="6720ECCB" w14:textId="77777777" w:rsidR="006350A4" w:rsidRDefault="006350A4">
      <w:pPr>
        <w:rPr>
          <w:rFonts w:ascii="FangSong" w:eastAsia="FangSong" w:hAnsi="FangSong"/>
          <w:szCs w:val="24"/>
        </w:rPr>
      </w:pPr>
    </w:p>
    <w:p w14:paraId="7529051B" w14:textId="77777777" w:rsidR="006350A4" w:rsidRDefault="006350A4">
      <w:pPr>
        <w:rPr>
          <w:rFonts w:ascii="FangSong" w:eastAsia="FangSong" w:hAnsi="FangSong"/>
          <w:szCs w:val="24"/>
        </w:rPr>
      </w:pPr>
    </w:p>
    <w:p w14:paraId="41B5C316" w14:textId="77777777" w:rsidR="006350A4" w:rsidRDefault="006350A4">
      <w:pPr>
        <w:rPr>
          <w:rFonts w:ascii="FangSong" w:eastAsia="FangSong" w:hAnsi="FangSong"/>
          <w:szCs w:val="24"/>
        </w:rPr>
      </w:pPr>
    </w:p>
    <w:p w14:paraId="7509FA95" w14:textId="77777777" w:rsidR="006350A4" w:rsidRDefault="006350A4">
      <w:pPr>
        <w:rPr>
          <w:rFonts w:ascii="FangSong" w:eastAsia="FangSong" w:hAnsi="FangSong"/>
          <w:szCs w:val="24"/>
        </w:rPr>
      </w:pPr>
    </w:p>
    <w:p w14:paraId="1ADF0CEF" w14:textId="77777777" w:rsidR="006350A4" w:rsidRDefault="006350A4">
      <w:pPr>
        <w:rPr>
          <w:rFonts w:ascii="FangSong" w:eastAsia="FangSong" w:hAnsi="FangSong"/>
          <w:szCs w:val="24"/>
        </w:rPr>
      </w:pPr>
    </w:p>
    <w:p w14:paraId="79FFE864" w14:textId="77777777" w:rsidR="006350A4" w:rsidRDefault="006350A4">
      <w:pPr>
        <w:rPr>
          <w:rFonts w:ascii="FangSong" w:eastAsia="FangSong" w:hAnsi="FangSong"/>
          <w:szCs w:val="24"/>
        </w:rPr>
      </w:pPr>
    </w:p>
    <w:p w14:paraId="69832DAD" w14:textId="77777777" w:rsidR="006350A4" w:rsidRDefault="006350A4">
      <w:pPr>
        <w:rPr>
          <w:rFonts w:ascii="FangSong" w:eastAsia="FangSong" w:hAnsi="FangSong"/>
          <w:szCs w:val="24"/>
        </w:rPr>
      </w:pPr>
    </w:p>
    <w:p w14:paraId="687C2EAC" w14:textId="77777777" w:rsidR="006350A4" w:rsidRDefault="006350A4">
      <w:pPr>
        <w:spacing w:line="300" w:lineRule="auto"/>
        <w:rPr>
          <w:rFonts w:ascii="FangSong" w:eastAsia="FangSong" w:hAnsi="FangSong"/>
          <w:color w:val="000000"/>
          <w:szCs w:val="24"/>
        </w:rPr>
      </w:pPr>
    </w:p>
    <w:p w14:paraId="7F175ABE" w14:textId="77777777" w:rsidR="006350A4" w:rsidRDefault="006350A4">
      <w:pPr>
        <w:spacing w:line="300" w:lineRule="auto"/>
        <w:rPr>
          <w:rFonts w:ascii="FangSong" w:eastAsia="FangSong" w:hAnsi="FangSong"/>
          <w:szCs w:val="24"/>
        </w:rPr>
      </w:pPr>
    </w:p>
    <w:p w14:paraId="3E011832" w14:textId="77777777" w:rsidR="006350A4" w:rsidRDefault="006350A4">
      <w:pPr>
        <w:spacing w:line="300" w:lineRule="auto"/>
        <w:rPr>
          <w:rFonts w:ascii="FangSong" w:eastAsia="FangSong" w:hAnsi="FangSong"/>
          <w:szCs w:val="24"/>
        </w:rPr>
      </w:pPr>
    </w:p>
    <w:p w14:paraId="4B0A02AA" w14:textId="77777777" w:rsidR="006350A4" w:rsidRDefault="006350A4">
      <w:pPr>
        <w:spacing w:line="300" w:lineRule="auto"/>
        <w:rPr>
          <w:rFonts w:ascii="FangSong" w:eastAsia="FangSong" w:hAnsi="FangSong"/>
          <w:szCs w:val="24"/>
        </w:rPr>
      </w:pPr>
    </w:p>
    <w:p w14:paraId="5A151F0E" w14:textId="77777777" w:rsidR="006350A4" w:rsidRDefault="006350A4">
      <w:pPr>
        <w:spacing w:line="300" w:lineRule="auto"/>
        <w:rPr>
          <w:rFonts w:ascii="FangSong" w:eastAsia="FangSong" w:hAnsi="FangSong"/>
          <w:szCs w:val="24"/>
        </w:rPr>
      </w:pPr>
    </w:p>
    <w:p w14:paraId="77553A1E" w14:textId="77777777" w:rsidR="006350A4" w:rsidRDefault="006350A4">
      <w:pPr>
        <w:spacing w:line="300" w:lineRule="auto"/>
        <w:rPr>
          <w:rFonts w:ascii="FangSong" w:eastAsia="FangSong" w:hAnsi="FangSong"/>
          <w:color w:val="000000"/>
          <w:szCs w:val="24"/>
        </w:rPr>
      </w:pPr>
    </w:p>
    <w:p w14:paraId="1BA38F88" w14:textId="77777777" w:rsidR="006350A4" w:rsidRDefault="006350A4">
      <w:pPr>
        <w:spacing w:line="300" w:lineRule="auto"/>
        <w:rPr>
          <w:rFonts w:ascii="FangSong" w:eastAsia="FangSong" w:hAnsi="FangSong"/>
          <w:color w:val="000000"/>
          <w:szCs w:val="24"/>
        </w:rPr>
      </w:pPr>
    </w:p>
    <w:p w14:paraId="6CC606FB" w14:textId="77777777" w:rsidR="006350A4" w:rsidRDefault="006350A4">
      <w:pPr>
        <w:spacing w:line="300" w:lineRule="auto"/>
        <w:rPr>
          <w:rFonts w:ascii="FangSong" w:eastAsia="FangSong" w:hAnsi="FangSong"/>
          <w:color w:val="000000"/>
          <w:szCs w:val="24"/>
        </w:rPr>
      </w:pPr>
    </w:p>
    <w:p w14:paraId="28165BDE" w14:textId="77777777" w:rsidR="00641BFF" w:rsidRDefault="00641BFF" w:rsidP="00641BFF">
      <w:pPr>
        <w:pStyle w:val="affd"/>
        <w:spacing w:before="0" w:after="0"/>
        <w:ind w:firstLine="361"/>
        <w:jc w:val="center"/>
        <w:rPr>
          <w:rFonts w:ascii="FangSong" w:eastAsia="FangSong" w:hAnsi="FangSong" w:cs="Arial"/>
          <w:b/>
          <w:bCs/>
          <w:kern w:val="28"/>
          <w:sz w:val="36"/>
          <w:szCs w:val="36"/>
        </w:rPr>
      </w:pPr>
      <w:bookmarkStart w:id="5" w:name="_Toc535428339"/>
      <w:r>
        <w:rPr>
          <w:rFonts w:ascii="FangSong" w:eastAsia="FangSong" w:hAnsi="FangSong" w:cs="Arial" w:hint="eastAsia"/>
          <w:b/>
          <w:bCs/>
          <w:kern w:val="28"/>
          <w:sz w:val="36"/>
          <w:szCs w:val="36"/>
        </w:rPr>
        <w:t>身份匿藏签密（匿签密）</w:t>
      </w:r>
    </w:p>
    <w:p w14:paraId="7CCF1176" w14:textId="77777777" w:rsidR="00641BFF" w:rsidRDefault="00641BFF" w:rsidP="00641BFF">
      <w:pPr>
        <w:pStyle w:val="affd"/>
        <w:spacing w:before="0" w:after="0"/>
        <w:ind w:firstLine="361"/>
        <w:jc w:val="center"/>
        <w:rPr>
          <w:rFonts w:ascii="FangSong" w:eastAsia="FangSong" w:hAnsi="FangSong" w:cs="Arial"/>
          <w:b/>
          <w:bCs/>
          <w:kern w:val="28"/>
          <w:sz w:val="36"/>
          <w:szCs w:val="36"/>
        </w:rPr>
      </w:pPr>
      <w:r>
        <w:rPr>
          <w:rFonts w:ascii="FangSong" w:eastAsia="FangSong" w:hAnsi="FangSong" w:cs="Arial" w:hint="eastAsia"/>
          <w:b/>
          <w:bCs/>
          <w:kern w:val="28"/>
          <w:sz w:val="36"/>
          <w:szCs w:val="36"/>
        </w:rPr>
        <w:t>及基于匿签密的密钥封装与密钥协商协议</w:t>
      </w:r>
      <w:bookmarkEnd w:id="5"/>
    </w:p>
    <w:p w14:paraId="1173A0C9" w14:textId="77777777" w:rsidR="006350A4" w:rsidRDefault="007E7F74">
      <w:pPr>
        <w:pStyle w:val="affd"/>
        <w:spacing w:before="0" w:after="0"/>
        <w:jc w:val="center"/>
        <w:rPr>
          <w:rFonts w:ascii="FangSong" w:eastAsia="FangSong" w:hAnsi="FangSong" w:cs="Arial"/>
          <w:b/>
          <w:bCs/>
          <w:kern w:val="28"/>
          <w:sz w:val="36"/>
          <w:szCs w:val="36"/>
        </w:rPr>
      </w:pPr>
      <w:r>
        <w:rPr>
          <w:rFonts w:ascii="FangSong" w:eastAsia="FangSong" w:hAnsi="FangSong" w:cs="Arial"/>
          <w:b/>
          <w:bCs/>
          <w:kern w:val="28"/>
          <w:sz w:val="36"/>
          <w:szCs w:val="36"/>
        </w:rPr>
        <w:fldChar w:fldCharType="begin"/>
      </w:r>
      <w:r>
        <w:rPr>
          <w:rFonts w:ascii="FangSong" w:eastAsia="FangSong" w:hAnsi="FangSong" w:cs="Arial" w:hint="eastAsia"/>
          <w:b/>
          <w:bCs/>
          <w:kern w:val="28"/>
          <w:sz w:val="36"/>
          <w:szCs w:val="36"/>
        </w:rPr>
        <w:instrText>TITLE   \* MERGEFORMAT</w:instrText>
      </w:r>
      <w:r>
        <w:rPr>
          <w:rFonts w:ascii="FangSong" w:eastAsia="FangSong" w:hAnsi="FangSong" w:cs="Arial"/>
          <w:b/>
          <w:bCs/>
          <w:kern w:val="28"/>
          <w:sz w:val="36"/>
          <w:szCs w:val="36"/>
        </w:rPr>
        <w:fldChar w:fldCharType="separate"/>
      </w:r>
      <w:r>
        <w:rPr>
          <w:rFonts w:ascii="FangSong" w:eastAsia="FangSong" w:hAnsi="FangSong" w:cs="Arial" w:hint="eastAsia"/>
          <w:b/>
          <w:bCs/>
          <w:kern w:val="28"/>
          <w:sz w:val="36"/>
          <w:szCs w:val="36"/>
        </w:rPr>
        <w:t>测试报告</w:t>
      </w:r>
    </w:p>
    <w:p w14:paraId="1BEBF053" w14:textId="49079BD3" w:rsidR="006350A4" w:rsidRDefault="007E7F74">
      <w:pPr>
        <w:pStyle w:val="afff"/>
        <w:rPr>
          <w:rFonts w:ascii="FangSong" w:eastAsia="FangSong" w:hAnsi="FangSong"/>
        </w:rPr>
      </w:pPr>
      <w:r>
        <w:rPr>
          <w:rFonts w:ascii="FangSong" w:eastAsia="FangSong" w:hAnsi="FangSong" w:cs="Arial"/>
          <w:b w:val="0"/>
          <w:bCs w:val="0"/>
          <w:kern w:val="28"/>
          <w:sz w:val="36"/>
          <w:szCs w:val="36"/>
        </w:rPr>
        <w:fldChar w:fldCharType="end"/>
      </w:r>
      <w:r>
        <w:rPr>
          <w:rFonts w:ascii="FangSong" w:eastAsia="FangSong" w:hAnsi="FangSong" w:hint="eastAsia"/>
        </w:rPr>
        <w:t>（</w:t>
      </w:r>
      <w:r w:rsidR="0074218B">
        <w:rPr>
          <w:rFonts w:ascii="FangSong" w:eastAsia="FangSong" w:hAnsi="FangSong" w:hint="eastAsia"/>
        </w:rPr>
        <w:t>Windows</w:t>
      </w:r>
      <w:r>
        <w:rPr>
          <w:rFonts w:ascii="FangSong" w:eastAsia="FangSong" w:hAnsi="FangSong" w:hint="eastAsia"/>
        </w:rPr>
        <w:t>版）</w:t>
      </w:r>
    </w:p>
    <w:p w14:paraId="456F678F" w14:textId="77777777" w:rsidR="006350A4" w:rsidRDefault="006350A4">
      <w:pPr>
        <w:spacing w:line="300" w:lineRule="auto"/>
        <w:rPr>
          <w:rFonts w:ascii="FangSong" w:eastAsia="FangSong" w:hAnsi="FangSong"/>
          <w:color w:val="000000"/>
          <w:szCs w:val="24"/>
        </w:rPr>
      </w:pPr>
    </w:p>
    <w:p w14:paraId="5DE4B6C2" w14:textId="77777777" w:rsidR="006350A4" w:rsidRDefault="006350A4">
      <w:pPr>
        <w:spacing w:line="300" w:lineRule="auto"/>
        <w:rPr>
          <w:rFonts w:ascii="FangSong" w:eastAsia="FangSong" w:hAnsi="FangSong"/>
          <w:color w:val="000000"/>
          <w:szCs w:val="24"/>
        </w:rPr>
      </w:pPr>
    </w:p>
    <w:p w14:paraId="2A441A34" w14:textId="77777777" w:rsidR="006350A4" w:rsidRDefault="006350A4">
      <w:pPr>
        <w:spacing w:line="300" w:lineRule="auto"/>
        <w:rPr>
          <w:rFonts w:ascii="FangSong" w:eastAsia="FangSong" w:hAnsi="FangSong"/>
          <w:color w:val="000000"/>
          <w:szCs w:val="24"/>
        </w:rPr>
      </w:pPr>
    </w:p>
    <w:p w14:paraId="11ADFBAF" w14:textId="77777777" w:rsidR="006350A4" w:rsidRDefault="006350A4">
      <w:pPr>
        <w:spacing w:line="300" w:lineRule="auto"/>
        <w:rPr>
          <w:rFonts w:ascii="FangSong" w:eastAsia="FangSong" w:hAnsi="FangSong"/>
          <w:color w:val="000000"/>
          <w:szCs w:val="24"/>
        </w:rPr>
      </w:pPr>
    </w:p>
    <w:p w14:paraId="5A9D244A" w14:textId="77777777" w:rsidR="006350A4" w:rsidRDefault="006350A4">
      <w:pPr>
        <w:spacing w:line="300" w:lineRule="auto"/>
        <w:rPr>
          <w:rFonts w:ascii="FangSong" w:eastAsia="FangSong" w:hAnsi="FangSong"/>
          <w:color w:val="000000"/>
          <w:szCs w:val="24"/>
        </w:rPr>
      </w:pPr>
    </w:p>
    <w:p w14:paraId="5986222B" w14:textId="77777777" w:rsidR="006350A4" w:rsidRDefault="006350A4">
      <w:pPr>
        <w:spacing w:line="300" w:lineRule="auto"/>
        <w:rPr>
          <w:rFonts w:ascii="FangSong" w:eastAsia="FangSong" w:hAnsi="FangSong"/>
          <w:color w:val="000000"/>
          <w:szCs w:val="24"/>
        </w:rPr>
      </w:pPr>
    </w:p>
    <w:p w14:paraId="09D9AC0F" w14:textId="77777777" w:rsidR="006350A4" w:rsidRDefault="006350A4">
      <w:pPr>
        <w:spacing w:line="300" w:lineRule="auto"/>
        <w:rPr>
          <w:rFonts w:ascii="FangSong" w:eastAsia="FangSong" w:hAnsi="FangSong"/>
          <w:color w:val="000000"/>
          <w:szCs w:val="24"/>
        </w:rPr>
      </w:pPr>
    </w:p>
    <w:p w14:paraId="7EAA6628" w14:textId="77777777" w:rsidR="006350A4" w:rsidRDefault="006350A4">
      <w:pPr>
        <w:spacing w:line="300" w:lineRule="auto"/>
        <w:rPr>
          <w:rFonts w:ascii="FangSong" w:eastAsia="FangSong" w:hAnsi="FangSong"/>
          <w:color w:val="000000"/>
          <w:szCs w:val="24"/>
        </w:rPr>
      </w:pPr>
    </w:p>
    <w:p w14:paraId="6A1DFAE6" w14:textId="77777777" w:rsidR="006350A4" w:rsidRDefault="006350A4">
      <w:pPr>
        <w:spacing w:line="300" w:lineRule="auto"/>
        <w:rPr>
          <w:rFonts w:ascii="FangSong" w:eastAsia="FangSong" w:hAnsi="FangSong"/>
          <w:color w:val="000000"/>
          <w:szCs w:val="24"/>
        </w:rPr>
      </w:pPr>
    </w:p>
    <w:p w14:paraId="1B2F38D3" w14:textId="77777777" w:rsidR="006350A4" w:rsidRDefault="006350A4">
      <w:pPr>
        <w:pStyle w:val="afff0"/>
        <w:spacing w:line="300" w:lineRule="auto"/>
        <w:rPr>
          <w:rFonts w:ascii="FangSong" w:eastAsia="FangSong" w:hAnsi="FangSong"/>
          <w:color w:val="000000"/>
          <w:sz w:val="24"/>
          <w:szCs w:val="24"/>
        </w:rPr>
      </w:pPr>
    </w:p>
    <w:p w14:paraId="7DA3C65F" w14:textId="77777777" w:rsidR="006350A4" w:rsidRDefault="007E7F74">
      <w:pPr>
        <w:pStyle w:val="afff0"/>
        <w:spacing w:line="300" w:lineRule="auto"/>
        <w:rPr>
          <w:rFonts w:ascii="FangSong" w:eastAsia="FangSong" w:hAnsi="FangSong"/>
          <w:color w:val="000000"/>
          <w:sz w:val="24"/>
          <w:szCs w:val="24"/>
        </w:rPr>
      </w:pPr>
      <w:r>
        <w:rPr>
          <w:rFonts w:ascii="FangSong" w:eastAsia="FangSong" w:hAnsi="FangSong" w:hint="eastAsia"/>
          <w:color w:val="000000"/>
          <w:sz w:val="24"/>
          <w:szCs w:val="24"/>
        </w:rPr>
        <w:t>201</w:t>
      </w:r>
      <w:r>
        <w:rPr>
          <w:rFonts w:ascii="FangSong" w:eastAsia="FangSong" w:hAnsi="FangSong"/>
          <w:color w:val="000000"/>
          <w:sz w:val="24"/>
          <w:szCs w:val="24"/>
        </w:rPr>
        <w:t>9</w:t>
      </w:r>
      <w:r>
        <w:rPr>
          <w:rFonts w:ascii="FangSong" w:eastAsia="FangSong" w:hAnsi="FangSong" w:hint="eastAsia"/>
          <w:color w:val="000000"/>
          <w:sz w:val="24"/>
          <w:szCs w:val="24"/>
        </w:rPr>
        <w:t>年1月</w:t>
      </w:r>
    </w:p>
    <w:p w14:paraId="0EFE34E8" w14:textId="7CF5F53F" w:rsidR="006350A4" w:rsidRDefault="006350A4">
      <w:pPr>
        <w:spacing w:line="300" w:lineRule="auto"/>
        <w:rPr>
          <w:rFonts w:ascii="FangSong" w:eastAsia="FangSong" w:hAnsi="FangSong"/>
          <w:szCs w:val="24"/>
        </w:rPr>
      </w:pPr>
    </w:p>
    <w:p w14:paraId="46302C0A" w14:textId="77777777" w:rsidR="00735C36" w:rsidRDefault="00735C36">
      <w:pPr>
        <w:spacing w:line="300" w:lineRule="auto"/>
        <w:rPr>
          <w:rFonts w:ascii="FangSong" w:eastAsia="FangSong" w:hAnsi="FangSong"/>
          <w:szCs w:val="24"/>
        </w:rPr>
        <w:sectPr w:rsidR="00735C36">
          <w:footerReference w:type="even" r:id="rId9"/>
          <w:pgSz w:w="11906" w:h="16838"/>
          <w:pgMar w:top="1701" w:right="1797" w:bottom="1440" w:left="1797" w:header="851" w:footer="992" w:gutter="0"/>
          <w:pgNumType w:start="1"/>
          <w:cols w:space="720"/>
          <w:docGrid w:type="lines" w:linePitch="312"/>
        </w:sectPr>
      </w:pPr>
    </w:p>
    <w:p w14:paraId="02CE6C66" w14:textId="3476A1F6" w:rsidR="0080195A" w:rsidRDefault="0080195A">
      <w:pPr>
        <w:spacing w:line="300" w:lineRule="auto"/>
        <w:rPr>
          <w:rFonts w:ascii="FangSong" w:eastAsia="FangSong" w:hAnsi="FangSong"/>
          <w:szCs w:val="24"/>
        </w:rPr>
      </w:pPr>
    </w:p>
    <w:p w14:paraId="29E460F6" w14:textId="77777777" w:rsidR="0080195A" w:rsidRDefault="0080195A" w:rsidP="0080195A">
      <w:pPr>
        <w:spacing w:beforeLines="20" w:before="62" w:line="300" w:lineRule="auto"/>
        <w:jc w:val="center"/>
        <w:rPr>
          <w:rFonts w:hAnsi="宋体"/>
          <w:b/>
        </w:rPr>
      </w:pPr>
      <w:r>
        <w:rPr>
          <w:rFonts w:hAnsi="宋体" w:hint="eastAsia"/>
          <w:b/>
        </w:rPr>
        <w:t>版本控制信息</w:t>
      </w:r>
    </w:p>
    <w:p w14:paraId="396884A0" w14:textId="77777777" w:rsidR="0080195A" w:rsidRDefault="0080195A" w:rsidP="0080195A">
      <w:pPr>
        <w:spacing w:line="300" w:lineRule="auto"/>
        <w:rPr>
          <w:rFonts w:hAnsi="宋体"/>
        </w:rPr>
      </w:pPr>
    </w:p>
    <w:tbl>
      <w:tblPr>
        <w:tblW w:w="85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55"/>
        <w:gridCol w:w="1418"/>
        <w:gridCol w:w="2025"/>
        <w:gridCol w:w="3753"/>
      </w:tblGrid>
      <w:tr w:rsidR="0080195A" w14:paraId="5876762A" w14:textId="77777777" w:rsidTr="004A63E5">
        <w:trPr>
          <w:tblHeader/>
          <w:jc w:val="center"/>
        </w:trPr>
        <w:tc>
          <w:tcPr>
            <w:tcW w:w="1355" w:type="dxa"/>
            <w:vAlign w:val="center"/>
          </w:tcPr>
          <w:p w14:paraId="79B4BDFF" w14:textId="77777777" w:rsidR="0080195A" w:rsidRDefault="0080195A" w:rsidP="004A63E5">
            <w:pPr>
              <w:pStyle w:val="affe"/>
              <w:spacing w:line="300" w:lineRule="auto"/>
              <w:rPr>
                <w:rFonts w:eastAsia="宋体" w:hAnsi="宋体"/>
                <w:sz w:val="24"/>
              </w:rPr>
            </w:pPr>
            <w:r>
              <w:rPr>
                <w:rFonts w:eastAsia="宋体" w:hAnsi="宋体" w:hint="eastAsia"/>
                <w:sz w:val="24"/>
              </w:rPr>
              <w:t>版本</w:t>
            </w:r>
          </w:p>
        </w:tc>
        <w:tc>
          <w:tcPr>
            <w:tcW w:w="1418" w:type="dxa"/>
            <w:vAlign w:val="center"/>
          </w:tcPr>
          <w:p w14:paraId="25E9D19B" w14:textId="77777777" w:rsidR="0080195A" w:rsidRDefault="0080195A" w:rsidP="004A63E5">
            <w:pPr>
              <w:pStyle w:val="affe"/>
              <w:spacing w:line="300" w:lineRule="auto"/>
              <w:rPr>
                <w:rFonts w:eastAsia="宋体" w:hAnsi="宋体"/>
                <w:sz w:val="24"/>
              </w:rPr>
            </w:pPr>
            <w:r>
              <w:rPr>
                <w:rFonts w:eastAsia="宋体" w:hAnsi="宋体" w:hint="eastAsia"/>
                <w:sz w:val="24"/>
              </w:rPr>
              <w:t>日期</w:t>
            </w:r>
          </w:p>
        </w:tc>
        <w:tc>
          <w:tcPr>
            <w:tcW w:w="2025" w:type="dxa"/>
            <w:vAlign w:val="center"/>
          </w:tcPr>
          <w:p w14:paraId="161AE56D" w14:textId="77777777" w:rsidR="0080195A" w:rsidRDefault="0080195A" w:rsidP="004A63E5">
            <w:pPr>
              <w:pStyle w:val="affe"/>
              <w:spacing w:line="300" w:lineRule="auto"/>
              <w:rPr>
                <w:rFonts w:eastAsia="宋体" w:hAnsi="宋体"/>
                <w:sz w:val="24"/>
              </w:rPr>
            </w:pPr>
            <w:r>
              <w:rPr>
                <w:rFonts w:eastAsia="宋体" w:hAnsi="宋体" w:hint="eastAsia"/>
                <w:sz w:val="24"/>
              </w:rPr>
              <w:t>拟稿和修改</w:t>
            </w:r>
          </w:p>
        </w:tc>
        <w:tc>
          <w:tcPr>
            <w:tcW w:w="3753" w:type="dxa"/>
            <w:vAlign w:val="center"/>
          </w:tcPr>
          <w:p w14:paraId="20E05054" w14:textId="77777777" w:rsidR="0080195A" w:rsidRDefault="0080195A" w:rsidP="004A63E5">
            <w:pPr>
              <w:pStyle w:val="affe"/>
              <w:spacing w:line="300" w:lineRule="auto"/>
              <w:rPr>
                <w:rFonts w:eastAsia="宋体" w:hAnsi="宋体"/>
                <w:sz w:val="24"/>
              </w:rPr>
            </w:pPr>
            <w:r>
              <w:rPr>
                <w:rFonts w:eastAsia="宋体" w:hAnsi="宋体" w:hint="eastAsia"/>
                <w:sz w:val="24"/>
              </w:rPr>
              <w:t>说明</w:t>
            </w:r>
          </w:p>
        </w:tc>
      </w:tr>
      <w:tr w:rsidR="0080195A" w14:paraId="2BDA120D" w14:textId="77777777" w:rsidTr="004A63E5">
        <w:trPr>
          <w:jc w:val="center"/>
        </w:trPr>
        <w:tc>
          <w:tcPr>
            <w:tcW w:w="1355" w:type="dxa"/>
            <w:vAlign w:val="center"/>
          </w:tcPr>
          <w:p w14:paraId="53A00651" w14:textId="77777777" w:rsidR="0080195A" w:rsidRDefault="0080195A" w:rsidP="004A63E5">
            <w:pPr>
              <w:pStyle w:val="affd"/>
              <w:spacing w:line="300" w:lineRule="auto"/>
              <w:jc w:val="center"/>
              <w:rPr>
                <w:rFonts w:hAnsi="宋体"/>
                <w:sz w:val="24"/>
              </w:rPr>
            </w:pPr>
            <w:r>
              <w:rPr>
                <w:rFonts w:hAnsi="宋体" w:hint="eastAsia"/>
                <w:sz w:val="24"/>
              </w:rPr>
              <w:t>1.0</w:t>
            </w:r>
          </w:p>
        </w:tc>
        <w:tc>
          <w:tcPr>
            <w:tcW w:w="1418" w:type="dxa"/>
            <w:vAlign w:val="center"/>
          </w:tcPr>
          <w:p w14:paraId="3D1F4232" w14:textId="77777777" w:rsidR="0080195A" w:rsidRDefault="0080195A" w:rsidP="004A63E5">
            <w:pPr>
              <w:pStyle w:val="affd"/>
              <w:spacing w:line="300" w:lineRule="auto"/>
              <w:jc w:val="center"/>
              <w:rPr>
                <w:rFonts w:hAnsi="宋体"/>
                <w:sz w:val="24"/>
              </w:rPr>
            </w:pPr>
            <w:r>
              <w:rPr>
                <w:rFonts w:hAnsi="宋体" w:hint="eastAsia"/>
                <w:sz w:val="24"/>
              </w:rPr>
              <w:t>201</w:t>
            </w:r>
            <w:r>
              <w:rPr>
                <w:rFonts w:hAnsi="宋体"/>
                <w:sz w:val="24"/>
              </w:rPr>
              <w:t>9</w:t>
            </w:r>
            <w:r>
              <w:rPr>
                <w:rFonts w:hAnsi="宋体" w:hint="eastAsia"/>
                <w:sz w:val="24"/>
              </w:rPr>
              <w:t>-</w:t>
            </w:r>
            <w:r>
              <w:rPr>
                <w:rFonts w:hAnsi="宋体"/>
                <w:sz w:val="24"/>
              </w:rPr>
              <w:t>0</w:t>
            </w:r>
            <w:r>
              <w:rPr>
                <w:rFonts w:hAnsi="宋体" w:hint="eastAsia"/>
                <w:sz w:val="24"/>
              </w:rPr>
              <w:t>1-17</w:t>
            </w:r>
          </w:p>
        </w:tc>
        <w:tc>
          <w:tcPr>
            <w:tcW w:w="2025" w:type="dxa"/>
            <w:vAlign w:val="center"/>
          </w:tcPr>
          <w:p w14:paraId="733B39CC" w14:textId="77777777" w:rsidR="0080195A" w:rsidRDefault="0080195A" w:rsidP="004A63E5">
            <w:pPr>
              <w:pStyle w:val="affd"/>
              <w:spacing w:line="300" w:lineRule="auto"/>
              <w:jc w:val="center"/>
              <w:rPr>
                <w:rFonts w:hAnsi="宋体"/>
                <w:sz w:val="24"/>
              </w:rPr>
            </w:pPr>
            <w:r>
              <w:rPr>
                <w:rFonts w:hAnsi="宋体" w:hint="eastAsia"/>
                <w:sz w:val="24"/>
              </w:rPr>
              <w:t>拟稿</w:t>
            </w:r>
          </w:p>
        </w:tc>
        <w:tc>
          <w:tcPr>
            <w:tcW w:w="3753" w:type="dxa"/>
            <w:vAlign w:val="center"/>
          </w:tcPr>
          <w:p w14:paraId="42254BCF" w14:textId="77777777" w:rsidR="0080195A" w:rsidRDefault="0080195A" w:rsidP="004A63E5">
            <w:pPr>
              <w:pStyle w:val="affd"/>
              <w:spacing w:line="300" w:lineRule="auto"/>
              <w:rPr>
                <w:rFonts w:hAnsi="宋体"/>
                <w:sz w:val="24"/>
              </w:rPr>
            </w:pPr>
            <w:r>
              <w:rPr>
                <w:rFonts w:hAnsi="宋体" w:hint="eastAsia"/>
                <w:sz w:val="24"/>
              </w:rPr>
              <w:t>文黎明，隋光烨</w:t>
            </w:r>
          </w:p>
        </w:tc>
      </w:tr>
      <w:tr w:rsidR="0080195A" w14:paraId="593B4B3B" w14:textId="77777777" w:rsidTr="004A63E5">
        <w:trPr>
          <w:jc w:val="center"/>
        </w:trPr>
        <w:tc>
          <w:tcPr>
            <w:tcW w:w="1355" w:type="dxa"/>
            <w:vAlign w:val="center"/>
          </w:tcPr>
          <w:p w14:paraId="67F34BFF" w14:textId="77777777" w:rsidR="0080195A" w:rsidRDefault="0080195A" w:rsidP="004A63E5">
            <w:pPr>
              <w:pStyle w:val="affd"/>
              <w:spacing w:line="300" w:lineRule="auto"/>
              <w:jc w:val="center"/>
              <w:rPr>
                <w:rFonts w:hAnsi="宋体"/>
                <w:sz w:val="24"/>
              </w:rPr>
            </w:pPr>
          </w:p>
        </w:tc>
        <w:tc>
          <w:tcPr>
            <w:tcW w:w="1418" w:type="dxa"/>
            <w:vAlign w:val="center"/>
          </w:tcPr>
          <w:p w14:paraId="7BB75637" w14:textId="77777777" w:rsidR="0080195A" w:rsidRDefault="0080195A" w:rsidP="004A63E5">
            <w:pPr>
              <w:pStyle w:val="affd"/>
              <w:spacing w:line="300" w:lineRule="auto"/>
              <w:jc w:val="center"/>
              <w:rPr>
                <w:rFonts w:hAnsi="宋体"/>
                <w:sz w:val="24"/>
              </w:rPr>
            </w:pPr>
          </w:p>
        </w:tc>
        <w:tc>
          <w:tcPr>
            <w:tcW w:w="2025" w:type="dxa"/>
            <w:vAlign w:val="center"/>
          </w:tcPr>
          <w:p w14:paraId="4373815A" w14:textId="77777777" w:rsidR="0080195A" w:rsidRDefault="0080195A" w:rsidP="004A63E5">
            <w:pPr>
              <w:pStyle w:val="affd"/>
              <w:spacing w:line="300" w:lineRule="auto"/>
              <w:jc w:val="center"/>
              <w:rPr>
                <w:rFonts w:hAnsi="宋体"/>
                <w:sz w:val="24"/>
              </w:rPr>
            </w:pPr>
          </w:p>
        </w:tc>
        <w:tc>
          <w:tcPr>
            <w:tcW w:w="3753" w:type="dxa"/>
            <w:vAlign w:val="center"/>
          </w:tcPr>
          <w:p w14:paraId="41363FD3" w14:textId="77777777" w:rsidR="0080195A" w:rsidRDefault="0080195A" w:rsidP="004A63E5">
            <w:pPr>
              <w:pStyle w:val="affd"/>
              <w:spacing w:line="300" w:lineRule="auto"/>
              <w:rPr>
                <w:rFonts w:hAnsi="宋体"/>
                <w:sz w:val="24"/>
              </w:rPr>
            </w:pPr>
          </w:p>
        </w:tc>
      </w:tr>
    </w:tbl>
    <w:p w14:paraId="52C1FE82" w14:textId="77777777" w:rsidR="0080195A" w:rsidRDefault="0080195A" w:rsidP="0080195A">
      <w:pPr>
        <w:spacing w:line="300" w:lineRule="auto"/>
        <w:rPr>
          <w:rFonts w:hAnsi="宋体"/>
        </w:rPr>
      </w:pPr>
    </w:p>
    <w:p w14:paraId="774DA687" w14:textId="77777777" w:rsidR="0080195A" w:rsidRDefault="0080195A" w:rsidP="0080195A">
      <w:pPr>
        <w:spacing w:line="300" w:lineRule="auto"/>
        <w:rPr>
          <w:rFonts w:hAnsi="宋体"/>
        </w:rPr>
      </w:pPr>
    </w:p>
    <w:p w14:paraId="78FA790F" w14:textId="77777777" w:rsidR="0080195A" w:rsidRDefault="0080195A" w:rsidP="0080195A">
      <w:pPr>
        <w:spacing w:line="360" w:lineRule="auto"/>
        <w:rPr>
          <w:rFonts w:hAnsi="宋体"/>
        </w:rPr>
      </w:pPr>
    </w:p>
    <w:p w14:paraId="3C032392" w14:textId="77777777" w:rsidR="0080195A" w:rsidRDefault="0080195A" w:rsidP="0080195A">
      <w:pPr>
        <w:spacing w:line="360" w:lineRule="auto"/>
        <w:rPr>
          <w:rFonts w:hAnsi="宋体"/>
        </w:rPr>
      </w:pPr>
    </w:p>
    <w:p w14:paraId="5F7859E6" w14:textId="77777777" w:rsidR="0080195A" w:rsidRDefault="0080195A" w:rsidP="0080195A">
      <w:pPr>
        <w:spacing w:line="360" w:lineRule="auto"/>
        <w:rPr>
          <w:rFonts w:hAnsi="宋体"/>
        </w:rPr>
      </w:pPr>
    </w:p>
    <w:p w14:paraId="496B8C1D" w14:textId="3DEB1F89" w:rsidR="0080195A" w:rsidRDefault="0080195A">
      <w:pPr>
        <w:spacing w:line="300" w:lineRule="auto"/>
        <w:rPr>
          <w:rFonts w:ascii="FangSong" w:eastAsia="FangSong" w:hAnsi="FangSong"/>
          <w:szCs w:val="24"/>
        </w:rPr>
      </w:pPr>
    </w:p>
    <w:p w14:paraId="00258CEF" w14:textId="3B9C6F36" w:rsidR="0080195A" w:rsidRDefault="0080195A">
      <w:pPr>
        <w:spacing w:line="300" w:lineRule="auto"/>
        <w:rPr>
          <w:rFonts w:ascii="FangSong" w:eastAsia="FangSong" w:hAnsi="FangSong"/>
          <w:szCs w:val="24"/>
        </w:rPr>
      </w:pPr>
    </w:p>
    <w:p w14:paraId="7B6341E8" w14:textId="77777777" w:rsidR="0080195A" w:rsidRDefault="0080195A">
      <w:pPr>
        <w:spacing w:line="300" w:lineRule="auto"/>
        <w:rPr>
          <w:rFonts w:ascii="FangSong" w:eastAsia="FangSong" w:hAnsi="FangSong"/>
          <w:szCs w:val="24"/>
        </w:rPr>
      </w:pPr>
    </w:p>
    <w:p w14:paraId="49406EA4" w14:textId="77777777" w:rsidR="006350A4" w:rsidRDefault="006350A4">
      <w:pPr>
        <w:pStyle w:val="aff5"/>
        <w:jc w:val="both"/>
        <w:rPr>
          <w:rFonts w:ascii="FangSong" w:eastAsia="FangSong" w:hAnsi="FangSong" w:cs="Times New Roman"/>
          <w:b w:val="0"/>
          <w:sz w:val="24"/>
          <w:szCs w:val="24"/>
        </w:rPr>
      </w:pPr>
    </w:p>
    <w:p w14:paraId="7010189C" w14:textId="41165506" w:rsidR="006350A4" w:rsidRDefault="006350A4">
      <w:pPr>
        <w:widowControl/>
        <w:jc w:val="left"/>
        <w:rPr>
          <w:rFonts w:cs="宋体"/>
          <w:b/>
          <w:bCs/>
          <w:sz w:val="28"/>
        </w:rPr>
      </w:pPr>
    </w:p>
    <w:p w14:paraId="10C89568" w14:textId="7A188288" w:rsidR="00735C36" w:rsidRDefault="00735C36">
      <w:pPr>
        <w:widowControl/>
        <w:jc w:val="left"/>
        <w:rPr>
          <w:rFonts w:cs="宋体"/>
          <w:b/>
          <w:bCs/>
          <w:sz w:val="28"/>
        </w:rPr>
      </w:pPr>
    </w:p>
    <w:p w14:paraId="19548DC0" w14:textId="5BCEB96B" w:rsidR="00735C36" w:rsidRDefault="00735C36">
      <w:pPr>
        <w:widowControl/>
        <w:jc w:val="left"/>
        <w:rPr>
          <w:rFonts w:cs="宋体"/>
          <w:b/>
          <w:bCs/>
          <w:sz w:val="28"/>
        </w:rPr>
      </w:pPr>
    </w:p>
    <w:p w14:paraId="24AC2054" w14:textId="7A6103EA" w:rsidR="00735C36" w:rsidRDefault="00735C36">
      <w:pPr>
        <w:widowControl/>
        <w:jc w:val="left"/>
        <w:rPr>
          <w:rFonts w:cs="宋体"/>
          <w:b/>
          <w:bCs/>
          <w:sz w:val="28"/>
        </w:rPr>
      </w:pPr>
    </w:p>
    <w:p w14:paraId="76E01A32" w14:textId="0E59E97A" w:rsidR="00735C36" w:rsidRDefault="00735C36">
      <w:pPr>
        <w:widowControl/>
        <w:jc w:val="left"/>
        <w:rPr>
          <w:rFonts w:cs="宋体"/>
          <w:b/>
          <w:bCs/>
          <w:sz w:val="28"/>
        </w:rPr>
      </w:pPr>
    </w:p>
    <w:p w14:paraId="2A5EA3CB" w14:textId="0BBE7E9D" w:rsidR="00735C36" w:rsidRDefault="00735C36">
      <w:pPr>
        <w:widowControl/>
        <w:jc w:val="left"/>
        <w:rPr>
          <w:rFonts w:cs="宋体"/>
          <w:b/>
          <w:bCs/>
          <w:sz w:val="28"/>
        </w:rPr>
      </w:pPr>
    </w:p>
    <w:p w14:paraId="260BF4AD" w14:textId="33B647B2" w:rsidR="00735C36" w:rsidRDefault="00735C36">
      <w:pPr>
        <w:widowControl/>
        <w:jc w:val="left"/>
        <w:rPr>
          <w:rFonts w:cs="宋体"/>
          <w:b/>
          <w:bCs/>
          <w:sz w:val="28"/>
        </w:rPr>
      </w:pPr>
    </w:p>
    <w:p w14:paraId="72E95000" w14:textId="7BAF161E" w:rsidR="00735C36" w:rsidRDefault="00735C36">
      <w:pPr>
        <w:widowControl/>
        <w:jc w:val="left"/>
        <w:rPr>
          <w:rFonts w:cs="宋体"/>
          <w:b/>
          <w:bCs/>
          <w:sz w:val="28"/>
        </w:rPr>
      </w:pPr>
    </w:p>
    <w:p w14:paraId="06F08280" w14:textId="53CB16E1" w:rsidR="00735C36" w:rsidRDefault="00735C36">
      <w:pPr>
        <w:widowControl/>
        <w:jc w:val="left"/>
        <w:rPr>
          <w:rFonts w:cs="宋体"/>
          <w:b/>
          <w:bCs/>
          <w:sz w:val="28"/>
        </w:rPr>
      </w:pPr>
    </w:p>
    <w:p w14:paraId="3139A04A" w14:textId="0AC6F59A" w:rsidR="00735C36" w:rsidRDefault="00735C36">
      <w:pPr>
        <w:widowControl/>
        <w:jc w:val="left"/>
        <w:rPr>
          <w:rFonts w:cs="宋体"/>
          <w:b/>
          <w:bCs/>
          <w:sz w:val="28"/>
        </w:rPr>
      </w:pPr>
    </w:p>
    <w:p w14:paraId="0DC8C9B3" w14:textId="77777777" w:rsidR="00735C36" w:rsidRDefault="00735C36">
      <w:pPr>
        <w:widowControl/>
        <w:jc w:val="left"/>
        <w:rPr>
          <w:rFonts w:cs="宋体"/>
          <w:b/>
          <w:bCs/>
          <w:sz w:val="28"/>
        </w:rPr>
      </w:pPr>
    </w:p>
    <w:p w14:paraId="0DCF8995" w14:textId="77777777" w:rsidR="00E32CC0" w:rsidRDefault="007E7F74" w:rsidP="00C6574E">
      <w:pPr>
        <w:pStyle w:val="aff6"/>
        <w:rPr>
          <w:noProof/>
        </w:rPr>
      </w:pPr>
      <w:r>
        <w:rPr>
          <w:rFonts w:hint="eastAsia"/>
        </w:rPr>
        <w:lastRenderedPageBreak/>
        <w:t>目</w:t>
      </w:r>
      <w:r>
        <w:rPr>
          <w:rFonts w:hint="eastAsia"/>
        </w:rPr>
        <w:t xml:space="preserve">        </w:t>
      </w:r>
      <w:r>
        <w:rPr>
          <w:rFonts w:hint="eastAsia"/>
        </w:rPr>
        <w:t>录</w:t>
      </w:r>
      <w:r>
        <w:rPr>
          <w:sz w:val="21"/>
          <w:szCs w:val="21"/>
        </w:rPr>
        <w:fldChar w:fldCharType="begin"/>
      </w:r>
      <w:r>
        <w:rPr>
          <w:sz w:val="21"/>
          <w:szCs w:val="21"/>
        </w:rPr>
        <w:instrText xml:space="preserve"> TOC \o "1-3" \h \z \u </w:instrText>
      </w:r>
      <w:r>
        <w:rPr>
          <w:sz w:val="21"/>
          <w:szCs w:val="21"/>
        </w:rPr>
        <w:fldChar w:fldCharType="separate"/>
      </w:r>
    </w:p>
    <w:p w14:paraId="6DDDD96A" w14:textId="0AC90E5A" w:rsidR="00E32CC0" w:rsidRPr="000A7889" w:rsidRDefault="00E32CC0">
      <w:pPr>
        <w:pStyle w:val="TOC1"/>
        <w:rPr>
          <w:rFonts w:ascii="等线" w:eastAsia="等线" w:hAnsi="等线"/>
          <w:bCs w:val="0"/>
          <w:iCs w:val="0"/>
          <w:noProof/>
          <w:sz w:val="21"/>
          <w:szCs w:val="22"/>
        </w:rPr>
      </w:pPr>
      <w:hyperlink w:anchor="_Toc8722081" w:history="1">
        <w:r w:rsidRPr="00C533C3">
          <w:rPr>
            <w:rStyle w:val="afc"/>
            <w:noProof/>
          </w:rPr>
          <w:t>第一章</w:t>
        </w:r>
        <w:r w:rsidRPr="000A7889">
          <w:rPr>
            <w:rFonts w:ascii="等线" w:eastAsia="等线" w:hAnsi="等线"/>
            <w:bCs w:val="0"/>
            <w:iCs w:val="0"/>
            <w:noProof/>
            <w:sz w:val="21"/>
            <w:szCs w:val="22"/>
          </w:rPr>
          <w:tab/>
        </w:r>
        <w:r w:rsidRPr="00C533C3">
          <w:rPr>
            <w:rStyle w:val="afc"/>
            <w:noProof/>
          </w:rPr>
          <w:t>概述</w:t>
        </w:r>
        <w:r>
          <w:rPr>
            <w:noProof/>
            <w:webHidden/>
          </w:rPr>
          <w:tab/>
        </w:r>
        <w:r>
          <w:rPr>
            <w:noProof/>
            <w:webHidden/>
          </w:rPr>
          <w:fldChar w:fldCharType="begin"/>
        </w:r>
        <w:r>
          <w:rPr>
            <w:noProof/>
            <w:webHidden/>
          </w:rPr>
          <w:instrText xml:space="preserve"> PAGEREF _Toc8722081 \h </w:instrText>
        </w:r>
        <w:r>
          <w:rPr>
            <w:noProof/>
            <w:webHidden/>
          </w:rPr>
        </w:r>
        <w:r>
          <w:rPr>
            <w:noProof/>
            <w:webHidden/>
          </w:rPr>
          <w:fldChar w:fldCharType="separate"/>
        </w:r>
        <w:r>
          <w:rPr>
            <w:noProof/>
            <w:webHidden/>
          </w:rPr>
          <w:t>1</w:t>
        </w:r>
        <w:r>
          <w:rPr>
            <w:noProof/>
            <w:webHidden/>
          </w:rPr>
          <w:fldChar w:fldCharType="end"/>
        </w:r>
      </w:hyperlink>
    </w:p>
    <w:p w14:paraId="72EAB1DD" w14:textId="7D2A9DA2" w:rsidR="00E32CC0" w:rsidRPr="000A7889" w:rsidRDefault="00E32CC0">
      <w:pPr>
        <w:pStyle w:val="TOC2"/>
        <w:rPr>
          <w:rFonts w:ascii="等线" w:eastAsia="等线" w:hAnsi="等线"/>
          <w:bCs w:val="0"/>
          <w:noProof/>
          <w:sz w:val="21"/>
          <w:szCs w:val="22"/>
        </w:rPr>
      </w:pPr>
      <w:hyperlink w:anchor="_Toc8722082" w:history="1">
        <w:r w:rsidRPr="00C533C3">
          <w:rPr>
            <w:rStyle w:val="afc"/>
            <w:noProof/>
            <w:snapToGrid w:val="0"/>
            <w:w w:val="0"/>
            <w:kern w:val="0"/>
          </w:rPr>
          <w:t>1.1</w:t>
        </w:r>
        <w:r w:rsidRPr="000A7889">
          <w:rPr>
            <w:rFonts w:ascii="等线" w:eastAsia="等线" w:hAnsi="等线"/>
            <w:bCs w:val="0"/>
            <w:noProof/>
            <w:sz w:val="21"/>
            <w:szCs w:val="22"/>
          </w:rPr>
          <w:tab/>
        </w:r>
        <w:r w:rsidRPr="00C533C3">
          <w:rPr>
            <w:rStyle w:val="afc"/>
            <w:noProof/>
          </w:rPr>
          <w:t>测试目的</w:t>
        </w:r>
        <w:r>
          <w:rPr>
            <w:noProof/>
            <w:webHidden/>
          </w:rPr>
          <w:tab/>
        </w:r>
        <w:r>
          <w:rPr>
            <w:noProof/>
            <w:webHidden/>
          </w:rPr>
          <w:fldChar w:fldCharType="begin"/>
        </w:r>
        <w:r>
          <w:rPr>
            <w:noProof/>
            <w:webHidden/>
          </w:rPr>
          <w:instrText xml:space="preserve"> PAGEREF _Toc8722082 \h </w:instrText>
        </w:r>
        <w:r>
          <w:rPr>
            <w:noProof/>
            <w:webHidden/>
          </w:rPr>
        </w:r>
        <w:r>
          <w:rPr>
            <w:noProof/>
            <w:webHidden/>
          </w:rPr>
          <w:fldChar w:fldCharType="separate"/>
        </w:r>
        <w:r>
          <w:rPr>
            <w:noProof/>
            <w:webHidden/>
          </w:rPr>
          <w:t>1</w:t>
        </w:r>
        <w:r>
          <w:rPr>
            <w:noProof/>
            <w:webHidden/>
          </w:rPr>
          <w:fldChar w:fldCharType="end"/>
        </w:r>
      </w:hyperlink>
    </w:p>
    <w:p w14:paraId="30B65CF4" w14:textId="72A41D75" w:rsidR="00E32CC0" w:rsidRPr="000A7889" w:rsidRDefault="00E32CC0">
      <w:pPr>
        <w:pStyle w:val="TOC2"/>
        <w:rPr>
          <w:rFonts w:ascii="等线" w:eastAsia="等线" w:hAnsi="等线"/>
          <w:bCs w:val="0"/>
          <w:noProof/>
          <w:sz w:val="21"/>
          <w:szCs w:val="22"/>
        </w:rPr>
      </w:pPr>
      <w:hyperlink w:anchor="_Toc8722083" w:history="1">
        <w:r w:rsidRPr="00C533C3">
          <w:rPr>
            <w:rStyle w:val="afc"/>
            <w:noProof/>
            <w:snapToGrid w:val="0"/>
            <w:w w:val="0"/>
            <w:kern w:val="0"/>
          </w:rPr>
          <w:t>1.2</w:t>
        </w:r>
        <w:r w:rsidRPr="000A7889">
          <w:rPr>
            <w:rFonts w:ascii="等线" w:eastAsia="等线" w:hAnsi="等线"/>
            <w:bCs w:val="0"/>
            <w:noProof/>
            <w:sz w:val="21"/>
            <w:szCs w:val="22"/>
          </w:rPr>
          <w:tab/>
        </w:r>
        <w:r w:rsidRPr="00C533C3">
          <w:rPr>
            <w:rStyle w:val="afc"/>
            <w:noProof/>
          </w:rPr>
          <w:t>测试对象及范围</w:t>
        </w:r>
        <w:r>
          <w:rPr>
            <w:noProof/>
            <w:webHidden/>
          </w:rPr>
          <w:tab/>
        </w:r>
        <w:r>
          <w:rPr>
            <w:noProof/>
            <w:webHidden/>
          </w:rPr>
          <w:fldChar w:fldCharType="begin"/>
        </w:r>
        <w:r>
          <w:rPr>
            <w:noProof/>
            <w:webHidden/>
          </w:rPr>
          <w:instrText xml:space="preserve"> PAGEREF _Toc8722083 \h </w:instrText>
        </w:r>
        <w:r>
          <w:rPr>
            <w:noProof/>
            <w:webHidden/>
          </w:rPr>
        </w:r>
        <w:r>
          <w:rPr>
            <w:noProof/>
            <w:webHidden/>
          </w:rPr>
          <w:fldChar w:fldCharType="separate"/>
        </w:r>
        <w:r>
          <w:rPr>
            <w:noProof/>
            <w:webHidden/>
          </w:rPr>
          <w:t>1</w:t>
        </w:r>
        <w:r>
          <w:rPr>
            <w:noProof/>
            <w:webHidden/>
          </w:rPr>
          <w:fldChar w:fldCharType="end"/>
        </w:r>
      </w:hyperlink>
    </w:p>
    <w:p w14:paraId="5F18C53F" w14:textId="6D4D3C2A" w:rsidR="00E32CC0" w:rsidRPr="000A7889" w:rsidRDefault="00E32CC0">
      <w:pPr>
        <w:pStyle w:val="TOC3"/>
        <w:tabs>
          <w:tab w:val="left" w:pos="1260"/>
          <w:tab w:val="right" w:leader="dot" w:pos="8302"/>
        </w:tabs>
        <w:rPr>
          <w:rFonts w:ascii="等线" w:eastAsia="等线" w:hAnsi="等线"/>
          <w:noProof/>
          <w:sz w:val="21"/>
          <w:szCs w:val="22"/>
        </w:rPr>
      </w:pPr>
      <w:hyperlink w:anchor="_Toc8722084" w:history="1">
        <w:r w:rsidRPr="00C533C3">
          <w:rPr>
            <w:rStyle w:val="afc"/>
            <w:noProof/>
          </w:rPr>
          <w:t>1.2.1</w:t>
        </w:r>
        <w:r w:rsidRPr="000A7889">
          <w:rPr>
            <w:rFonts w:ascii="等线" w:eastAsia="等线" w:hAnsi="等线"/>
            <w:noProof/>
            <w:sz w:val="21"/>
            <w:szCs w:val="22"/>
          </w:rPr>
          <w:tab/>
        </w:r>
        <w:r w:rsidRPr="00C533C3">
          <w:rPr>
            <w:rStyle w:val="afc"/>
            <w:noProof/>
          </w:rPr>
          <w:t>基于匿签密技术的密钥封装</w:t>
        </w:r>
        <w:r w:rsidRPr="00C533C3">
          <w:rPr>
            <w:rStyle w:val="afc"/>
            <w:noProof/>
          </w:rPr>
          <w:t>-</w:t>
        </w:r>
        <w:r w:rsidRPr="00C533C3">
          <w:rPr>
            <w:rStyle w:val="afc"/>
            <w:noProof/>
          </w:rPr>
          <w:t>密钥生成</w:t>
        </w:r>
        <w:r>
          <w:rPr>
            <w:noProof/>
            <w:webHidden/>
          </w:rPr>
          <w:tab/>
        </w:r>
        <w:r>
          <w:rPr>
            <w:noProof/>
            <w:webHidden/>
          </w:rPr>
          <w:fldChar w:fldCharType="begin"/>
        </w:r>
        <w:r>
          <w:rPr>
            <w:noProof/>
            <w:webHidden/>
          </w:rPr>
          <w:instrText xml:space="preserve"> PAGEREF _Toc8722084 \h </w:instrText>
        </w:r>
        <w:r>
          <w:rPr>
            <w:noProof/>
            <w:webHidden/>
          </w:rPr>
        </w:r>
        <w:r>
          <w:rPr>
            <w:noProof/>
            <w:webHidden/>
          </w:rPr>
          <w:fldChar w:fldCharType="separate"/>
        </w:r>
        <w:r>
          <w:rPr>
            <w:noProof/>
            <w:webHidden/>
          </w:rPr>
          <w:t>1</w:t>
        </w:r>
        <w:r>
          <w:rPr>
            <w:noProof/>
            <w:webHidden/>
          </w:rPr>
          <w:fldChar w:fldCharType="end"/>
        </w:r>
      </w:hyperlink>
    </w:p>
    <w:p w14:paraId="5453DC19" w14:textId="44493406" w:rsidR="00E32CC0" w:rsidRPr="000A7889" w:rsidRDefault="00E32CC0">
      <w:pPr>
        <w:pStyle w:val="TOC3"/>
        <w:tabs>
          <w:tab w:val="left" w:pos="1260"/>
          <w:tab w:val="right" w:leader="dot" w:pos="8302"/>
        </w:tabs>
        <w:rPr>
          <w:rFonts w:ascii="等线" w:eastAsia="等线" w:hAnsi="等线"/>
          <w:noProof/>
          <w:sz w:val="21"/>
          <w:szCs w:val="22"/>
        </w:rPr>
      </w:pPr>
      <w:hyperlink w:anchor="_Toc8722085" w:history="1">
        <w:r w:rsidRPr="00C533C3">
          <w:rPr>
            <w:rStyle w:val="afc"/>
            <w:noProof/>
          </w:rPr>
          <w:t>1.2.2</w:t>
        </w:r>
        <w:r w:rsidRPr="000A7889">
          <w:rPr>
            <w:rFonts w:ascii="等线" w:eastAsia="等线" w:hAnsi="等线"/>
            <w:noProof/>
            <w:sz w:val="21"/>
            <w:szCs w:val="22"/>
          </w:rPr>
          <w:tab/>
        </w:r>
        <w:r w:rsidRPr="00C533C3">
          <w:rPr>
            <w:rStyle w:val="afc"/>
            <w:noProof/>
          </w:rPr>
          <w:t>基于匿签密技术的密钥封装</w:t>
        </w:r>
        <w:r w:rsidRPr="00C533C3">
          <w:rPr>
            <w:rStyle w:val="afc"/>
            <w:noProof/>
          </w:rPr>
          <w:t>-</w:t>
        </w:r>
        <w:r w:rsidRPr="00C533C3">
          <w:rPr>
            <w:rStyle w:val="afc"/>
            <w:noProof/>
          </w:rPr>
          <w:t>密钥封装</w:t>
        </w:r>
        <w:r>
          <w:rPr>
            <w:noProof/>
            <w:webHidden/>
          </w:rPr>
          <w:tab/>
        </w:r>
        <w:r>
          <w:rPr>
            <w:noProof/>
            <w:webHidden/>
          </w:rPr>
          <w:fldChar w:fldCharType="begin"/>
        </w:r>
        <w:r>
          <w:rPr>
            <w:noProof/>
            <w:webHidden/>
          </w:rPr>
          <w:instrText xml:space="preserve"> PAGEREF _Toc8722085 \h </w:instrText>
        </w:r>
        <w:r>
          <w:rPr>
            <w:noProof/>
            <w:webHidden/>
          </w:rPr>
        </w:r>
        <w:r>
          <w:rPr>
            <w:noProof/>
            <w:webHidden/>
          </w:rPr>
          <w:fldChar w:fldCharType="separate"/>
        </w:r>
        <w:r>
          <w:rPr>
            <w:noProof/>
            <w:webHidden/>
          </w:rPr>
          <w:t>2</w:t>
        </w:r>
        <w:r>
          <w:rPr>
            <w:noProof/>
            <w:webHidden/>
          </w:rPr>
          <w:fldChar w:fldCharType="end"/>
        </w:r>
      </w:hyperlink>
    </w:p>
    <w:p w14:paraId="302F9F99" w14:textId="7DC4D41B" w:rsidR="00E32CC0" w:rsidRPr="000A7889" w:rsidRDefault="00E32CC0">
      <w:pPr>
        <w:pStyle w:val="TOC3"/>
        <w:tabs>
          <w:tab w:val="left" w:pos="1260"/>
          <w:tab w:val="right" w:leader="dot" w:pos="8302"/>
        </w:tabs>
        <w:rPr>
          <w:rFonts w:ascii="等线" w:eastAsia="等线" w:hAnsi="等线"/>
          <w:noProof/>
          <w:sz w:val="21"/>
          <w:szCs w:val="22"/>
        </w:rPr>
      </w:pPr>
      <w:hyperlink w:anchor="_Toc8722086" w:history="1">
        <w:r w:rsidRPr="00C533C3">
          <w:rPr>
            <w:rStyle w:val="afc"/>
            <w:noProof/>
          </w:rPr>
          <w:t>1.2.3</w:t>
        </w:r>
        <w:r w:rsidRPr="000A7889">
          <w:rPr>
            <w:rFonts w:ascii="等线" w:eastAsia="等线" w:hAnsi="等线"/>
            <w:noProof/>
            <w:sz w:val="21"/>
            <w:szCs w:val="22"/>
          </w:rPr>
          <w:tab/>
        </w:r>
        <w:r w:rsidRPr="00C533C3">
          <w:rPr>
            <w:rStyle w:val="afc"/>
            <w:noProof/>
          </w:rPr>
          <w:t>基于匿签密技术的密钥封装</w:t>
        </w:r>
        <w:r w:rsidRPr="00C533C3">
          <w:rPr>
            <w:rStyle w:val="afc"/>
            <w:noProof/>
          </w:rPr>
          <w:t>-</w:t>
        </w:r>
        <w:r w:rsidRPr="00C533C3">
          <w:rPr>
            <w:rStyle w:val="afc"/>
            <w:noProof/>
          </w:rPr>
          <w:t>密钥解封装</w:t>
        </w:r>
        <w:r>
          <w:rPr>
            <w:noProof/>
            <w:webHidden/>
          </w:rPr>
          <w:tab/>
        </w:r>
        <w:r>
          <w:rPr>
            <w:noProof/>
            <w:webHidden/>
          </w:rPr>
          <w:fldChar w:fldCharType="begin"/>
        </w:r>
        <w:r>
          <w:rPr>
            <w:noProof/>
            <w:webHidden/>
          </w:rPr>
          <w:instrText xml:space="preserve"> PAGEREF _Toc8722086 \h </w:instrText>
        </w:r>
        <w:r>
          <w:rPr>
            <w:noProof/>
            <w:webHidden/>
          </w:rPr>
        </w:r>
        <w:r>
          <w:rPr>
            <w:noProof/>
            <w:webHidden/>
          </w:rPr>
          <w:fldChar w:fldCharType="separate"/>
        </w:r>
        <w:r>
          <w:rPr>
            <w:noProof/>
            <w:webHidden/>
          </w:rPr>
          <w:t>2</w:t>
        </w:r>
        <w:r>
          <w:rPr>
            <w:noProof/>
            <w:webHidden/>
          </w:rPr>
          <w:fldChar w:fldCharType="end"/>
        </w:r>
      </w:hyperlink>
    </w:p>
    <w:p w14:paraId="2E0A755E" w14:textId="47B4ABAC" w:rsidR="00E32CC0" w:rsidRPr="000A7889" w:rsidRDefault="00E32CC0">
      <w:pPr>
        <w:pStyle w:val="TOC2"/>
        <w:rPr>
          <w:rFonts w:ascii="等线" w:eastAsia="等线" w:hAnsi="等线"/>
          <w:bCs w:val="0"/>
          <w:noProof/>
          <w:sz w:val="21"/>
          <w:szCs w:val="22"/>
        </w:rPr>
      </w:pPr>
      <w:hyperlink w:anchor="_Toc8722087" w:history="1">
        <w:r w:rsidRPr="00C533C3">
          <w:rPr>
            <w:rStyle w:val="afc"/>
            <w:noProof/>
          </w:rPr>
          <w:t xml:space="preserve">1.3 </w:t>
        </w:r>
        <w:r w:rsidRPr="00C533C3">
          <w:rPr>
            <w:rStyle w:val="afc"/>
            <w:noProof/>
          </w:rPr>
          <w:t>术语列表</w:t>
        </w:r>
        <w:r>
          <w:rPr>
            <w:noProof/>
            <w:webHidden/>
          </w:rPr>
          <w:tab/>
        </w:r>
        <w:r>
          <w:rPr>
            <w:noProof/>
            <w:webHidden/>
          </w:rPr>
          <w:fldChar w:fldCharType="begin"/>
        </w:r>
        <w:r>
          <w:rPr>
            <w:noProof/>
            <w:webHidden/>
          </w:rPr>
          <w:instrText xml:space="preserve"> PAGEREF _Toc8722087 \h </w:instrText>
        </w:r>
        <w:r>
          <w:rPr>
            <w:noProof/>
            <w:webHidden/>
          </w:rPr>
        </w:r>
        <w:r>
          <w:rPr>
            <w:noProof/>
            <w:webHidden/>
          </w:rPr>
          <w:fldChar w:fldCharType="separate"/>
        </w:r>
        <w:r>
          <w:rPr>
            <w:noProof/>
            <w:webHidden/>
          </w:rPr>
          <w:t>3</w:t>
        </w:r>
        <w:r>
          <w:rPr>
            <w:noProof/>
            <w:webHidden/>
          </w:rPr>
          <w:fldChar w:fldCharType="end"/>
        </w:r>
      </w:hyperlink>
    </w:p>
    <w:p w14:paraId="6245673F" w14:textId="484F3CBA" w:rsidR="00E32CC0" w:rsidRPr="000A7889" w:rsidRDefault="00E32CC0">
      <w:pPr>
        <w:pStyle w:val="TOC2"/>
        <w:rPr>
          <w:rFonts w:ascii="等线" w:eastAsia="等线" w:hAnsi="等线"/>
          <w:bCs w:val="0"/>
          <w:noProof/>
          <w:sz w:val="21"/>
          <w:szCs w:val="22"/>
        </w:rPr>
      </w:pPr>
      <w:hyperlink w:anchor="_Toc8722088" w:history="1">
        <w:r w:rsidRPr="00C533C3">
          <w:rPr>
            <w:rStyle w:val="afc"/>
            <w:noProof/>
          </w:rPr>
          <w:t xml:space="preserve">1.4 </w:t>
        </w:r>
        <w:r w:rsidRPr="00C533C3">
          <w:rPr>
            <w:rStyle w:val="afc"/>
            <w:noProof/>
          </w:rPr>
          <w:t>参考资料</w:t>
        </w:r>
        <w:r>
          <w:rPr>
            <w:noProof/>
            <w:webHidden/>
          </w:rPr>
          <w:tab/>
        </w:r>
        <w:r>
          <w:rPr>
            <w:noProof/>
            <w:webHidden/>
          </w:rPr>
          <w:fldChar w:fldCharType="begin"/>
        </w:r>
        <w:r>
          <w:rPr>
            <w:noProof/>
            <w:webHidden/>
          </w:rPr>
          <w:instrText xml:space="preserve"> PAGEREF _Toc8722088 \h </w:instrText>
        </w:r>
        <w:r>
          <w:rPr>
            <w:noProof/>
            <w:webHidden/>
          </w:rPr>
        </w:r>
        <w:r>
          <w:rPr>
            <w:noProof/>
            <w:webHidden/>
          </w:rPr>
          <w:fldChar w:fldCharType="separate"/>
        </w:r>
        <w:r>
          <w:rPr>
            <w:noProof/>
            <w:webHidden/>
          </w:rPr>
          <w:t>3</w:t>
        </w:r>
        <w:r>
          <w:rPr>
            <w:noProof/>
            <w:webHidden/>
          </w:rPr>
          <w:fldChar w:fldCharType="end"/>
        </w:r>
      </w:hyperlink>
    </w:p>
    <w:p w14:paraId="1B96BC66" w14:textId="3EEC621E" w:rsidR="00E32CC0" w:rsidRPr="000A7889" w:rsidRDefault="00E32CC0">
      <w:pPr>
        <w:pStyle w:val="TOC1"/>
        <w:rPr>
          <w:rFonts w:ascii="等线" w:eastAsia="等线" w:hAnsi="等线"/>
          <w:bCs w:val="0"/>
          <w:iCs w:val="0"/>
          <w:noProof/>
          <w:sz w:val="21"/>
          <w:szCs w:val="22"/>
        </w:rPr>
      </w:pPr>
      <w:hyperlink w:anchor="_Toc8722089" w:history="1">
        <w:r w:rsidRPr="00C533C3">
          <w:rPr>
            <w:rStyle w:val="afc"/>
            <w:noProof/>
          </w:rPr>
          <w:t>第二章</w:t>
        </w:r>
        <w:r w:rsidRPr="000A7889">
          <w:rPr>
            <w:rFonts w:ascii="等线" w:eastAsia="等线" w:hAnsi="等线"/>
            <w:bCs w:val="0"/>
            <w:iCs w:val="0"/>
            <w:noProof/>
            <w:sz w:val="21"/>
            <w:szCs w:val="22"/>
          </w:rPr>
          <w:tab/>
        </w:r>
        <w:r w:rsidRPr="00C533C3">
          <w:rPr>
            <w:rStyle w:val="afc"/>
            <w:noProof/>
          </w:rPr>
          <w:t>测试环境及说明</w:t>
        </w:r>
        <w:r>
          <w:rPr>
            <w:noProof/>
            <w:webHidden/>
          </w:rPr>
          <w:tab/>
        </w:r>
        <w:r>
          <w:rPr>
            <w:noProof/>
            <w:webHidden/>
          </w:rPr>
          <w:fldChar w:fldCharType="begin"/>
        </w:r>
        <w:r>
          <w:rPr>
            <w:noProof/>
            <w:webHidden/>
          </w:rPr>
          <w:instrText xml:space="preserve"> PAGEREF _Toc8722089 \h </w:instrText>
        </w:r>
        <w:r>
          <w:rPr>
            <w:noProof/>
            <w:webHidden/>
          </w:rPr>
        </w:r>
        <w:r>
          <w:rPr>
            <w:noProof/>
            <w:webHidden/>
          </w:rPr>
          <w:fldChar w:fldCharType="separate"/>
        </w:r>
        <w:r>
          <w:rPr>
            <w:noProof/>
            <w:webHidden/>
          </w:rPr>
          <w:t>4</w:t>
        </w:r>
        <w:r>
          <w:rPr>
            <w:noProof/>
            <w:webHidden/>
          </w:rPr>
          <w:fldChar w:fldCharType="end"/>
        </w:r>
      </w:hyperlink>
    </w:p>
    <w:p w14:paraId="00C646BD" w14:textId="01426C97" w:rsidR="00E32CC0" w:rsidRPr="000A7889" w:rsidRDefault="00E32CC0">
      <w:pPr>
        <w:pStyle w:val="TOC2"/>
        <w:rPr>
          <w:rFonts w:ascii="等线" w:eastAsia="等线" w:hAnsi="等线"/>
          <w:bCs w:val="0"/>
          <w:noProof/>
          <w:sz w:val="21"/>
          <w:szCs w:val="22"/>
        </w:rPr>
      </w:pPr>
      <w:hyperlink w:anchor="_Toc8722090" w:history="1">
        <w:r w:rsidRPr="00C533C3">
          <w:rPr>
            <w:rStyle w:val="afc"/>
            <w:noProof/>
            <w:snapToGrid w:val="0"/>
            <w:w w:val="0"/>
            <w:kern w:val="0"/>
          </w:rPr>
          <w:t>2.1</w:t>
        </w:r>
        <w:r w:rsidRPr="000A7889">
          <w:rPr>
            <w:rFonts w:ascii="等线" w:eastAsia="等线" w:hAnsi="等线"/>
            <w:bCs w:val="0"/>
            <w:noProof/>
            <w:sz w:val="21"/>
            <w:szCs w:val="22"/>
          </w:rPr>
          <w:tab/>
        </w:r>
        <w:r w:rsidRPr="00C533C3">
          <w:rPr>
            <w:rStyle w:val="afc"/>
            <w:noProof/>
          </w:rPr>
          <w:t>测试环境物理拓扑结构</w:t>
        </w:r>
        <w:r>
          <w:rPr>
            <w:noProof/>
            <w:webHidden/>
          </w:rPr>
          <w:tab/>
        </w:r>
        <w:r>
          <w:rPr>
            <w:noProof/>
            <w:webHidden/>
          </w:rPr>
          <w:fldChar w:fldCharType="begin"/>
        </w:r>
        <w:r>
          <w:rPr>
            <w:noProof/>
            <w:webHidden/>
          </w:rPr>
          <w:instrText xml:space="preserve"> PAGEREF _Toc8722090 \h </w:instrText>
        </w:r>
        <w:r>
          <w:rPr>
            <w:noProof/>
            <w:webHidden/>
          </w:rPr>
        </w:r>
        <w:r>
          <w:rPr>
            <w:noProof/>
            <w:webHidden/>
          </w:rPr>
          <w:fldChar w:fldCharType="separate"/>
        </w:r>
        <w:r>
          <w:rPr>
            <w:noProof/>
            <w:webHidden/>
          </w:rPr>
          <w:t>4</w:t>
        </w:r>
        <w:r>
          <w:rPr>
            <w:noProof/>
            <w:webHidden/>
          </w:rPr>
          <w:fldChar w:fldCharType="end"/>
        </w:r>
      </w:hyperlink>
    </w:p>
    <w:p w14:paraId="51945E2E" w14:textId="4F175281" w:rsidR="00E32CC0" w:rsidRPr="000A7889" w:rsidRDefault="00E32CC0">
      <w:pPr>
        <w:pStyle w:val="TOC2"/>
        <w:rPr>
          <w:rFonts w:ascii="等线" w:eastAsia="等线" w:hAnsi="等线"/>
          <w:bCs w:val="0"/>
          <w:noProof/>
          <w:sz w:val="21"/>
          <w:szCs w:val="22"/>
        </w:rPr>
      </w:pPr>
      <w:hyperlink w:anchor="_Toc8722091" w:history="1">
        <w:r w:rsidRPr="00C533C3">
          <w:rPr>
            <w:rStyle w:val="afc"/>
            <w:noProof/>
            <w:snapToGrid w:val="0"/>
            <w:w w:val="0"/>
            <w:kern w:val="0"/>
          </w:rPr>
          <w:t>2.2</w:t>
        </w:r>
        <w:r w:rsidRPr="000A7889">
          <w:rPr>
            <w:rFonts w:ascii="等线" w:eastAsia="等线" w:hAnsi="等线"/>
            <w:bCs w:val="0"/>
            <w:noProof/>
            <w:sz w:val="21"/>
            <w:szCs w:val="22"/>
          </w:rPr>
          <w:tab/>
        </w:r>
        <w:r w:rsidRPr="00C533C3">
          <w:rPr>
            <w:rStyle w:val="afc"/>
            <w:noProof/>
          </w:rPr>
          <w:t>硬件环境</w:t>
        </w:r>
        <w:r>
          <w:rPr>
            <w:noProof/>
            <w:webHidden/>
          </w:rPr>
          <w:tab/>
        </w:r>
        <w:r>
          <w:rPr>
            <w:noProof/>
            <w:webHidden/>
          </w:rPr>
          <w:fldChar w:fldCharType="begin"/>
        </w:r>
        <w:r>
          <w:rPr>
            <w:noProof/>
            <w:webHidden/>
          </w:rPr>
          <w:instrText xml:space="preserve"> PAGEREF _Toc8722091 \h </w:instrText>
        </w:r>
        <w:r>
          <w:rPr>
            <w:noProof/>
            <w:webHidden/>
          </w:rPr>
        </w:r>
        <w:r>
          <w:rPr>
            <w:noProof/>
            <w:webHidden/>
          </w:rPr>
          <w:fldChar w:fldCharType="separate"/>
        </w:r>
        <w:r>
          <w:rPr>
            <w:noProof/>
            <w:webHidden/>
          </w:rPr>
          <w:t>4</w:t>
        </w:r>
        <w:r>
          <w:rPr>
            <w:noProof/>
            <w:webHidden/>
          </w:rPr>
          <w:fldChar w:fldCharType="end"/>
        </w:r>
      </w:hyperlink>
    </w:p>
    <w:p w14:paraId="43EDFA48" w14:textId="6396FB3C" w:rsidR="00E32CC0" w:rsidRPr="000A7889" w:rsidRDefault="00E32CC0">
      <w:pPr>
        <w:pStyle w:val="TOC2"/>
        <w:rPr>
          <w:rFonts w:ascii="等线" w:eastAsia="等线" w:hAnsi="等线"/>
          <w:bCs w:val="0"/>
          <w:noProof/>
          <w:sz w:val="21"/>
          <w:szCs w:val="22"/>
        </w:rPr>
      </w:pPr>
      <w:hyperlink w:anchor="_Toc8722092" w:history="1">
        <w:r w:rsidRPr="00C533C3">
          <w:rPr>
            <w:rStyle w:val="afc"/>
            <w:noProof/>
            <w:snapToGrid w:val="0"/>
            <w:w w:val="0"/>
            <w:kern w:val="0"/>
          </w:rPr>
          <w:t>2.3</w:t>
        </w:r>
        <w:r w:rsidRPr="000A7889">
          <w:rPr>
            <w:rFonts w:ascii="等线" w:eastAsia="等线" w:hAnsi="等线"/>
            <w:bCs w:val="0"/>
            <w:noProof/>
            <w:sz w:val="21"/>
            <w:szCs w:val="22"/>
          </w:rPr>
          <w:tab/>
        </w:r>
        <w:r w:rsidRPr="00C533C3">
          <w:rPr>
            <w:rStyle w:val="afc"/>
            <w:noProof/>
          </w:rPr>
          <w:t>软件环境</w:t>
        </w:r>
        <w:r>
          <w:rPr>
            <w:noProof/>
            <w:webHidden/>
          </w:rPr>
          <w:tab/>
        </w:r>
        <w:r>
          <w:rPr>
            <w:noProof/>
            <w:webHidden/>
          </w:rPr>
          <w:fldChar w:fldCharType="begin"/>
        </w:r>
        <w:r>
          <w:rPr>
            <w:noProof/>
            <w:webHidden/>
          </w:rPr>
          <w:instrText xml:space="preserve"> PAGEREF _Toc8722092 \h </w:instrText>
        </w:r>
        <w:r>
          <w:rPr>
            <w:noProof/>
            <w:webHidden/>
          </w:rPr>
        </w:r>
        <w:r>
          <w:rPr>
            <w:noProof/>
            <w:webHidden/>
          </w:rPr>
          <w:fldChar w:fldCharType="separate"/>
        </w:r>
        <w:r>
          <w:rPr>
            <w:noProof/>
            <w:webHidden/>
          </w:rPr>
          <w:t>4</w:t>
        </w:r>
        <w:r>
          <w:rPr>
            <w:noProof/>
            <w:webHidden/>
          </w:rPr>
          <w:fldChar w:fldCharType="end"/>
        </w:r>
      </w:hyperlink>
    </w:p>
    <w:p w14:paraId="1BA76CDB" w14:textId="154398E0" w:rsidR="00E32CC0" w:rsidRPr="000A7889" w:rsidRDefault="00E32CC0">
      <w:pPr>
        <w:pStyle w:val="TOC2"/>
        <w:rPr>
          <w:rFonts w:ascii="等线" w:eastAsia="等线" w:hAnsi="等线"/>
          <w:bCs w:val="0"/>
          <w:noProof/>
          <w:sz w:val="21"/>
          <w:szCs w:val="22"/>
        </w:rPr>
      </w:pPr>
      <w:hyperlink w:anchor="_Toc8722093" w:history="1">
        <w:r w:rsidRPr="00C533C3">
          <w:rPr>
            <w:rStyle w:val="afc"/>
            <w:noProof/>
            <w:snapToGrid w:val="0"/>
            <w:w w:val="0"/>
            <w:kern w:val="0"/>
          </w:rPr>
          <w:t>2.4</w:t>
        </w:r>
        <w:r w:rsidRPr="000A7889">
          <w:rPr>
            <w:rFonts w:ascii="等线" w:eastAsia="等线" w:hAnsi="等线"/>
            <w:bCs w:val="0"/>
            <w:noProof/>
            <w:sz w:val="21"/>
            <w:szCs w:val="22"/>
          </w:rPr>
          <w:tab/>
        </w:r>
        <w:r w:rsidRPr="00C533C3">
          <w:rPr>
            <w:rStyle w:val="afc"/>
            <w:noProof/>
          </w:rPr>
          <w:t>测试程序说明</w:t>
        </w:r>
        <w:r>
          <w:rPr>
            <w:noProof/>
            <w:webHidden/>
          </w:rPr>
          <w:tab/>
        </w:r>
        <w:r>
          <w:rPr>
            <w:noProof/>
            <w:webHidden/>
          </w:rPr>
          <w:fldChar w:fldCharType="begin"/>
        </w:r>
        <w:r>
          <w:rPr>
            <w:noProof/>
            <w:webHidden/>
          </w:rPr>
          <w:instrText xml:space="preserve"> PAGEREF _Toc8722093 \h </w:instrText>
        </w:r>
        <w:r>
          <w:rPr>
            <w:noProof/>
            <w:webHidden/>
          </w:rPr>
        </w:r>
        <w:r>
          <w:rPr>
            <w:noProof/>
            <w:webHidden/>
          </w:rPr>
          <w:fldChar w:fldCharType="separate"/>
        </w:r>
        <w:r>
          <w:rPr>
            <w:noProof/>
            <w:webHidden/>
          </w:rPr>
          <w:t>4</w:t>
        </w:r>
        <w:r>
          <w:rPr>
            <w:noProof/>
            <w:webHidden/>
          </w:rPr>
          <w:fldChar w:fldCharType="end"/>
        </w:r>
      </w:hyperlink>
    </w:p>
    <w:p w14:paraId="0107D917" w14:textId="26D55424" w:rsidR="00E32CC0" w:rsidRPr="000A7889" w:rsidRDefault="00E32CC0">
      <w:pPr>
        <w:pStyle w:val="TOC2"/>
        <w:rPr>
          <w:rFonts w:ascii="等线" w:eastAsia="等线" w:hAnsi="等线"/>
          <w:bCs w:val="0"/>
          <w:noProof/>
          <w:sz w:val="21"/>
          <w:szCs w:val="22"/>
        </w:rPr>
      </w:pPr>
      <w:hyperlink w:anchor="_Toc8722094" w:history="1">
        <w:r w:rsidRPr="00C533C3">
          <w:rPr>
            <w:rStyle w:val="afc"/>
            <w:noProof/>
            <w:snapToGrid w:val="0"/>
            <w:w w:val="0"/>
            <w:kern w:val="0"/>
          </w:rPr>
          <w:t>2.5</w:t>
        </w:r>
        <w:r w:rsidRPr="000A7889">
          <w:rPr>
            <w:rFonts w:ascii="等线" w:eastAsia="等线" w:hAnsi="等线"/>
            <w:bCs w:val="0"/>
            <w:noProof/>
            <w:sz w:val="21"/>
            <w:szCs w:val="22"/>
          </w:rPr>
          <w:tab/>
        </w:r>
        <w:r w:rsidRPr="00C533C3">
          <w:rPr>
            <w:rStyle w:val="afc"/>
            <w:noProof/>
          </w:rPr>
          <w:t>测试方法</w:t>
        </w:r>
        <w:r>
          <w:rPr>
            <w:noProof/>
            <w:webHidden/>
          </w:rPr>
          <w:tab/>
        </w:r>
        <w:r>
          <w:rPr>
            <w:noProof/>
            <w:webHidden/>
          </w:rPr>
          <w:fldChar w:fldCharType="begin"/>
        </w:r>
        <w:r>
          <w:rPr>
            <w:noProof/>
            <w:webHidden/>
          </w:rPr>
          <w:instrText xml:space="preserve"> PAGEREF _Toc8722094 \h </w:instrText>
        </w:r>
        <w:r>
          <w:rPr>
            <w:noProof/>
            <w:webHidden/>
          </w:rPr>
        </w:r>
        <w:r>
          <w:rPr>
            <w:noProof/>
            <w:webHidden/>
          </w:rPr>
          <w:fldChar w:fldCharType="separate"/>
        </w:r>
        <w:r>
          <w:rPr>
            <w:noProof/>
            <w:webHidden/>
          </w:rPr>
          <w:t>5</w:t>
        </w:r>
        <w:r>
          <w:rPr>
            <w:noProof/>
            <w:webHidden/>
          </w:rPr>
          <w:fldChar w:fldCharType="end"/>
        </w:r>
      </w:hyperlink>
    </w:p>
    <w:p w14:paraId="251FFE6E" w14:textId="0DB67786" w:rsidR="00E32CC0" w:rsidRPr="000A7889" w:rsidRDefault="00E32CC0">
      <w:pPr>
        <w:pStyle w:val="TOC1"/>
        <w:rPr>
          <w:rFonts w:ascii="等线" w:eastAsia="等线" w:hAnsi="等线"/>
          <w:bCs w:val="0"/>
          <w:iCs w:val="0"/>
          <w:noProof/>
          <w:sz w:val="21"/>
          <w:szCs w:val="22"/>
        </w:rPr>
      </w:pPr>
      <w:hyperlink w:anchor="_Toc8722095" w:history="1">
        <w:r w:rsidRPr="00C533C3">
          <w:rPr>
            <w:rStyle w:val="afc"/>
            <w:noProof/>
          </w:rPr>
          <w:t>第三章</w:t>
        </w:r>
        <w:r w:rsidRPr="000A7889">
          <w:rPr>
            <w:rFonts w:ascii="等线" w:eastAsia="等线" w:hAnsi="等线"/>
            <w:bCs w:val="0"/>
            <w:iCs w:val="0"/>
            <w:noProof/>
            <w:sz w:val="21"/>
            <w:szCs w:val="22"/>
          </w:rPr>
          <w:tab/>
        </w:r>
        <w:r w:rsidRPr="00C533C3">
          <w:rPr>
            <w:rStyle w:val="afc"/>
            <w:noProof/>
          </w:rPr>
          <w:t>功能测试</w:t>
        </w:r>
        <w:r>
          <w:rPr>
            <w:noProof/>
            <w:webHidden/>
          </w:rPr>
          <w:tab/>
        </w:r>
        <w:r>
          <w:rPr>
            <w:noProof/>
            <w:webHidden/>
          </w:rPr>
          <w:fldChar w:fldCharType="begin"/>
        </w:r>
        <w:r>
          <w:rPr>
            <w:noProof/>
            <w:webHidden/>
          </w:rPr>
          <w:instrText xml:space="preserve"> PAGEREF _Toc8722095 \h </w:instrText>
        </w:r>
        <w:r>
          <w:rPr>
            <w:noProof/>
            <w:webHidden/>
          </w:rPr>
        </w:r>
        <w:r>
          <w:rPr>
            <w:noProof/>
            <w:webHidden/>
          </w:rPr>
          <w:fldChar w:fldCharType="separate"/>
        </w:r>
        <w:r>
          <w:rPr>
            <w:noProof/>
            <w:webHidden/>
          </w:rPr>
          <w:t>8</w:t>
        </w:r>
        <w:r>
          <w:rPr>
            <w:noProof/>
            <w:webHidden/>
          </w:rPr>
          <w:fldChar w:fldCharType="end"/>
        </w:r>
      </w:hyperlink>
    </w:p>
    <w:p w14:paraId="577088D8" w14:textId="226ABE6C" w:rsidR="00E32CC0" w:rsidRPr="000A7889" w:rsidRDefault="00E32CC0">
      <w:pPr>
        <w:pStyle w:val="TOC2"/>
        <w:rPr>
          <w:rFonts w:ascii="等线" w:eastAsia="等线" w:hAnsi="等线"/>
          <w:bCs w:val="0"/>
          <w:noProof/>
          <w:sz w:val="21"/>
          <w:szCs w:val="22"/>
        </w:rPr>
      </w:pPr>
      <w:hyperlink w:anchor="_Toc8722096" w:history="1">
        <w:r w:rsidRPr="00C533C3">
          <w:rPr>
            <w:rStyle w:val="afc"/>
            <w:noProof/>
            <w:snapToGrid w:val="0"/>
            <w:w w:val="0"/>
            <w:kern w:val="0"/>
          </w:rPr>
          <w:t>3.1</w:t>
        </w:r>
        <w:r w:rsidRPr="000A7889">
          <w:rPr>
            <w:rFonts w:ascii="等线" w:eastAsia="等线" w:hAnsi="等线"/>
            <w:bCs w:val="0"/>
            <w:noProof/>
            <w:sz w:val="21"/>
            <w:szCs w:val="22"/>
          </w:rPr>
          <w:tab/>
        </w:r>
        <w:r w:rsidRPr="00C533C3">
          <w:rPr>
            <w:rStyle w:val="afc"/>
            <w:noProof/>
          </w:rPr>
          <w:t>基于匿签密技术的密钥封装</w:t>
        </w:r>
        <w:r w:rsidRPr="00C533C3">
          <w:rPr>
            <w:rStyle w:val="afc"/>
            <w:noProof/>
          </w:rPr>
          <w:t>-</w:t>
        </w:r>
        <w:r w:rsidRPr="00C533C3">
          <w:rPr>
            <w:rStyle w:val="afc"/>
            <w:noProof/>
          </w:rPr>
          <w:t>密钥生成</w:t>
        </w:r>
        <w:r w:rsidRPr="00C533C3">
          <w:rPr>
            <w:rStyle w:val="afc"/>
            <w:noProof/>
          </w:rPr>
          <w:t>-</w:t>
        </w:r>
        <w:r w:rsidRPr="00C533C3">
          <w:rPr>
            <w:rStyle w:val="afc"/>
            <w:noProof/>
          </w:rPr>
          <w:t>健壮性测试</w:t>
        </w:r>
        <w:r>
          <w:rPr>
            <w:noProof/>
            <w:webHidden/>
          </w:rPr>
          <w:tab/>
        </w:r>
        <w:r>
          <w:rPr>
            <w:noProof/>
            <w:webHidden/>
          </w:rPr>
          <w:fldChar w:fldCharType="begin"/>
        </w:r>
        <w:r>
          <w:rPr>
            <w:noProof/>
            <w:webHidden/>
          </w:rPr>
          <w:instrText xml:space="preserve"> PAGEREF _Toc8722096 \h </w:instrText>
        </w:r>
        <w:r>
          <w:rPr>
            <w:noProof/>
            <w:webHidden/>
          </w:rPr>
        </w:r>
        <w:r>
          <w:rPr>
            <w:noProof/>
            <w:webHidden/>
          </w:rPr>
          <w:fldChar w:fldCharType="separate"/>
        </w:r>
        <w:r>
          <w:rPr>
            <w:noProof/>
            <w:webHidden/>
          </w:rPr>
          <w:t>8</w:t>
        </w:r>
        <w:r>
          <w:rPr>
            <w:noProof/>
            <w:webHidden/>
          </w:rPr>
          <w:fldChar w:fldCharType="end"/>
        </w:r>
      </w:hyperlink>
    </w:p>
    <w:p w14:paraId="133EA55E" w14:textId="1629E074" w:rsidR="00E32CC0" w:rsidRPr="000A7889" w:rsidRDefault="00E32CC0">
      <w:pPr>
        <w:pStyle w:val="TOC2"/>
        <w:rPr>
          <w:rFonts w:ascii="等线" w:eastAsia="等线" w:hAnsi="等线"/>
          <w:bCs w:val="0"/>
          <w:noProof/>
          <w:sz w:val="21"/>
          <w:szCs w:val="22"/>
        </w:rPr>
      </w:pPr>
      <w:hyperlink w:anchor="_Toc8722097" w:history="1">
        <w:r w:rsidRPr="00C533C3">
          <w:rPr>
            <w:rStyle w:val="afc"/>
            <w:noProof/>
            <w:snapToGrid w:val="0"/>
            <w:w w:val="0"/>
            <w:kern w:val="0"/>
          </w:rPr>
          <w:t>3.2</w:t>
        </w:r>
        <w:r w:rsidRPr="000A7889">
          <w:rPr>
            <w:rFonts w:ascii="等线" w:eastAsia="等线" w:hAnsi="等线"/>
            <w:bCs w:val="0"/>
            <w:noProof/>
            <w:sz w:val="21"/>
            <w:szCs w:val="22"/>
          </w:rPr>
          <w:tab/>
        </w:r>
        <w:r w:rsidRPr="00C533C3">
          <w:rPr>
            <w:rStyle w:val="afc"/>
            <w:noProof/>
          </w:rPr>
          <w:t>基于匿签密技术的密钥封装</w:t>
        </w:r>
        <w:r w:rsidRPr="00C533C3">
          <w:rPr>
            <w:rStyle w:val="afc"/>
            <w:noProof/>
          </w:rPr>
          <w:t>-</w:t>
        </w:r>
        <w:r w:rsidRPr="00C533C3">
          <w:rPr>
            <w:rStyle w:val="afc"/>
            <w:noProof/>
          </w:rPr>
          <w:t>封装</w:t>
        </w:r>
        <w:r w:rsidRPr="00C533C3">
          <w:rPr>
            <w:rStyle w:val="afc"/>
            <w:noProof/>
          </w:rPr>
          <w:t>-</w:t>
        </w:r>
        <w:r w:rsidRPr="00C533C3">
          <w:rPr>
            <w:rStyle w:val="afc"/>
            <w:noProof/>
          </w:rPr>
          <w:t>健壮性测试</w:t>
        </w:r>
        <w:r>
          <w:rPr>
            <w:noProof/>
            <w:webHidden/>
          </w:rPr>
          <w:tab/>
        </w:r>
        <w:r>
          <w:rPr>
            <w:noProof/>
            <w:webHidden/>
          </w:rPr>
          <w:fldChar w:fldCharType="begin"/>
        </w:r>
        <w:r>
          <w:rPr>
            <w:noProof/>
            <w:webHidden/>
          </w:rPr>
          <w:instrText xml:space="preserve"> PAGEREF _Toc8722097 \h </w:instrText>
        </w:r>
        <w:r>
          <w:rPr>
            <w:noProof/>
            <w:webHidden/>
          </w:rPr>
        </w:r>
        <w:r>
          <w:rPr>
            <w:noProof/>
            <w:webHidden/>
          </w:rPr>
          <w:fldChar w:fldCharType="separate"/>
        </w:r>
        <w:r>
          <w:rPr>
            <w:noProof/>
            <w:webHidden/>
          </w:rPr>
          <w:t>8</w:t>
        </w:r>
        <w:r>
          <w:rPr>
            <w:noProof/>
            <w:webHidden/>
          </w:rPr>
          <w:fldChar w:fldCharType="end"/>
        </w:r>
      </w:hyperlink>
    </w:p>
    <w:p w14:paraId="655ACFAD" w14:textId="2E0E005A" w:rsidR="00E32CC0" w:rsidRPr="000A7889" w:rsidRDefault="00E32CC0">
      <w:pPr>
        <w:pStyle w:val="TOC2"/>
        <w:rPr>
          <w:rFonts w:ascii="等线" w:eastAsia="等线" w:hAnsi="等线"/>
          <w:bCs w:val="0"/>
          <w:noProof/>
          <w:sz w:val="21"/>
          <w:szCs w:val="22"/>
        </w:rPr>
      </w:pPr>
      <w:hyperlink w:anchor="_Toc8722098" w:history="1">
        <w:r w:rsidRPr="00C533C3">
          <w:rPr>
            <w:rStyle w:val="afc"/>
            <w:noProof/>
            <w:snapToGrid w:val="0"/>
            <w:w w:val="0"/>
            <w:kern w:val="0"/>
          </w:rPr>
          <w:t>3.3</w:t>
        </w:r>
        <w:r w:rsidRPr="000A7889">
          <w:rPr>
            <w:rFonts w:ascii="等线" w:eastAsia="等线" w:hAnsi="等线"/>
            <w:bCs w:val="0"/>
            <w:noProof/>
            <w:sz w:val="21"/>
            <w:szCs w:val="22"/>
          </w:rPr>
          <w:tab/>
        </w:r>
        <w:r w:rsidRPr="00C533C3">
          <w:rPr>
            <w:rStyle w:val="afc"/>
            <w:noProof/>
          </w:rPr>
          <w:t>基于匿签密技术的密钥封装</w:t>
        </w:r>
        <w:r w:rsidRPr="00C533C3">
          <w:rPr>
            <w:rStyle w:val="afc"/>
            <w:noProof/>
          </w:rPr>
          <w:t>-</w:t>
        </w:r>
        <w:r w:rsidRPr="00C533C3">
          <w:rPr>
            <w:rStyle w:val="afc"/>
            <w:noProof/>
          </w:rPr>
          <w:t>解封装</w:t>
        </w:r>
        <w:r w:rsidRPr="00C533C3">
          <w:rPr>
            <w:rStyle w:val="afc"/>
            <w:noProof/>
          </w:rPr>
          <w:t>-</w:t>
        </w:r>
        <w:r w:rsidRPr="00C533C3">
          <w:rPr>
            <w:rStyle w:val="afc"/>
            <w:noProof/>
          </w:rPr>
          <w:t>健壮性测试</w:t>
        </w:r>
        <w:r>
          <w:rPr>
            <w:noProof/>
            <w:webHidden/>
          </w:rPr>
          <w:tab/>
        </w:r>
        <w:r>
          <w:rPr>
            <w:noProof/>
            <w:webHidden/>
          </w:rPr>
          <w:fldChar w:fldCharType="begin"/>
        </w:r>
        <w:r>
          <w:rPr>
            <w:noProof/>
            <w:webHidden/>
          </w:rPr>
          <w:instrText xml:space="preserve"> PAGEREF _Toc8722098 \h </w:instrText>
        </w:r>
        <w:r>
          <w:rPr>
            <w:noProof/>
            <w:webHidden/>
          </w:rPr>
        </w:r>
        <w:r>
          <w:rPr>
            <w:noProof/>
            <w:webHidden/>
          </w:rPr>
          <w:fldChar w:fldCharType="separate"/>
        </w:r>
        <w:r>
          <w:rPr>
            <w:noProof/>
            <w:webHidden/>
          </w:rPr>
          <w:t>9</w:t>
        </w:r>
        <w:r>
          <w:rPr>
            <w:noProof/>
            <w:webHidden/>
          </w:rPr>
          <w:fldChar w:fldCharType="end"/>
        </w:r>
      </w:hyperlink>
    </w:p>
    <w:p w14:paraId="67DE1974" w14:textId="3F7DC26F" w:rsidR="00E32CC0" w:rsidRPr="000A7889" w:rsidRDefault="00E32CC0">
      <w:pPr>
        <w:pStyle w:val="TOC2"/>
        <w:rPr>
          <w:rFonts w:ascii="等线" w:eastAsia="等线" w:hAnsi="等线"/>
          <w:bCs w:val="0"/>
          <w:noProof/>
          <w:sz w:val="21"/>
          <w:szCs w:val="22"/>
        </w:rPr>
      </w:pPr>
      <w:hyperlink w:anchor="_Toc8722099" w:history="1">
        <w:r w:rsidRPr="00C533C3">
          <w:rPr>
            <w:rStyle w:val="afc"/>
            <w:noProof/>
            <w:snapToGrid w:val="0"/>
            <w:w w:val="0"/>
            <w:kern w:val="0"/>
          </w:rPr>
          <w:t>3.4</w:t>
        </w:r>
        <w:r w:rsidRPr="000A7889">
          <w:rPr>
            <w:rFonts w:ascii="等线" w:eastAsia="等线" w:hAnsi="等线"/>
            <w:bCs w:val="0"/>
            <w:noProof/>
            <w:sz w:val="21"/>
            <w:szCs w:val="22"/>
          </w:rPr>
          <w:tab/>
        </w:r>
        <w:r w:rsidRPr="00C533C3">
          <w:rPr>
            <w:rStyle w:val="afc"/>
            <w:noProof/>
          </w:rPr>
          <w:t>基于匿签密技术的密钥封装</w:t>
        </w:r>
        <w:r w:rsidRPr="00C533C3">
          <w:rPr>
            <w:rStyle w:val="afc"/>
            <w:noProof/>
          </w:rPr>
          <w:t>-</w:t>
        </w:r>
        <w:r w:rsidRPr="00C533C3">
          <w:rPr>
            <w:rStyle w:val="afc"/>
            <w:noProof/>
          </w:rPr>
          <w:t>正向功能验证</w:t>
        </w:r>
        <w:r>
          <w:rPr>
            <w:noProof/>
            <w:webHidden/>
          </w:rPr>
          <w:tab/>
        </w:r>
        <w:r>
          <w:rPr>
            <w:noProof/>
            <w:webHidden/>
          </w:rPr>
          <w:fldChar w:fldCharType="begin"/>
        </w:r>
        <w:r>
          <w:rPr>
            <w:noProof/>
            <w:webHidden/>
          </w:rPr>
          <w:instrText xml:space="preserve"> PAGEREF _Toc8722099 \h </w:instrText>
        </w:r>
        <w:r>
          <w:rPr>
            <w:noProof/>
            <w:webHidden/>
          </w:rPr>
        </w:r>
        <w:r>
          <w:rPr>
            <w:noProof/>
            <w:webHidden/>
          </w:rPr>
          <w:fldChar w:fldCharType="separate"/>
        </w:r>
        <w:r>
          <w:rPr>
            <w:noProof/>
            <w:webHidden/>
          </w:rPr>
          <w:t>9</w:t>
        </w:r>
        <w:r>
          <w:rPr>
            <w:noProof/>
            <w:webHidden/>
          </w:rPr>
          <w:fldChar w:fldCharType="end"/>
        </w:r>
      </w:hyperlink>
    </w:p>
    <w:p w14:paraId="4E836FC6" w14:textId="39E1E3B4" w:rsidR="00E32CC0" w:rsidRPr="000A7889" w:rsidRDefault="00E32CC0">
      <w:pPr>
        <w:pStyle w:val="TOC2"/>
        <w:rPr>
          <w:rFonts w:ascii="等线" w:eastAsia="等线" w:hAnsi="等线"/>
          <w:bCs w:val="0"/>
          <w:noProof/>
          <w:sz w:val="21"/>
          <w:szCs w:val="22"/>
        </w:rPr>
      </w:pPr>
      <w:hyperlink w:anchor="_Toc8722100" w:history="1">
        <w:r w:rsidRPr="00C533C3">
          <w:rPr>
            <w:rStyle w:val="afc"/>
            <w:noProof/>
            <w:snapToGrid w:val="0"/>
            <w:w w:val="0"/>
            <w:kern w:val="0"/>
          </w:rPr>
          <w:t>3.5</w:t>
        </w:r>
        <w:r w:rsidRPr="000A7889">
          <w:rPr>
            <w:rFonts w:ascii="等线" w:eastAsia="等线" w:hAnsi="等线"/>
            <w:bCs w:val="0"/>
            <w:noProof/>
            <w:sz w:val="21"/>
            <w:szCs w:val="22"/>
          </w:rPr>
          <w:tab/>
        </w:r>
        <w:r w:rsidRPr="00C533C3">
          <w:rPr>
            <w:rStyle w:val="afc"/>
            <w:noProof/>
          </w:rPr>
          <w:t>基于匿签密技术的密钥封装</w:t>
        </w:r>
        <w:r w:rsidRPr="00C533C3">
          <w:rPr>
            <w:rStyle w:val="afc"/>
            <w:noProof/>
          </w:rPr>
          <w:t>-</w:t>
        </w:r>
        <w:r w:rsidRPr="00C533C3">
          <w:rPr>
            <w:rStyle w:val="afc"/>
            <w:noProof/>
          </w:rPr>
          <w:t>反向功能验证</w:t>
        </w:r>
        <w:r>
          <w:rPr>
            <w:noProof/>
            <w:webHidden/>
          </w:rPr>
          <w:tab/>
        </w:r>
        <w:r>
          <w:rPr>
            <w:noProof/>
            <w:webHidden/>
          </w:rPr>
          <w:fldChar w:fldCharType="begin"/>
        </w:r>
        <w:r>
          <w:rPr>
            <w:noProof/>
            <w:webHidden/>
          </w:rPr>
          <w:instrText xml:space="preserve"> PAGEREF _Toc8722100 \h </w:instrText>
        </w:r>
        <w:r>
          <w:rPr>
            <w:noProof/>
            <w:webHidden/>
          </w:rPr>
        </w:r>
        <w:r>
          <w:rPr>
            <w:noProof/>
            <w:webHidden/>
          </w:rPr>
          <w:fldChar w:fldCharType="separate"/>
        </w:r>
        <w:r>
          <w:rPr>
            <w:noProof/>
            <w:webHidden/>
          </w:rPr>
          <w:t>10</w:t>
        </w:r>
        <w:r>
          <w:rPr>
            <w:noProof/>
            <w:webHidden/>
          </w:rPr>
          <w:fldChar w:fldCharType="end"/>
        </w:r>
      </w:hyperlink>
    </w:p>
    <w:p w14:paraId="2363E9B4" w14:textId="52006D4F" w:rsidR="00E32CC0" w:rsidRPr="000A7889" w:rsidRDefault="00E32CC0">
      <w:pPr>
        <w:pStyle w:val="TOC2"/>
        <w:rPr>
          <w:rFonts w:ascii="等线" w:eastAsia="等线" w:hAnsi="等线"/>
          <w:bCs w:val="0"/>
          <w:noProof/>
          <w:sz w:val="21"/>
          <w:szCs w:val="22"/>
        </w:rPr>
      </w:pPr>
      <w:hyperlink w:anchor="_Toc8722101" w:history="1">
        <w:r w:rsidRPr="00C533C3">
          <w:rPr>
            <w:rStyle w:val="afc"/>
            <w:noProof/>
            <w:snapToGrid w:val="0"/>
            <w:w w:val="0"/>
            <w:kern w:val="0"/>
          </w:rPr>
          <w:t>3.6</w:t>
        </w:r>
        <w:r w:rsidRPr="000A7889">
          <w:rPr>
            <w:rFonts w:ascii="等线" w:eastAsia="等线" w:hAnsi="等线"/>
            <w:bCs w:val="0"/>
            <w:noProof/>
            <w:sz w:val="21"/>
            <w:szCs w:val="22"/>
          </w:rPr>
          <w:tab/>
        </w:r>
        <w:r w:rsidRPr="00C533C3">
          <w:rPr>
            <w:rStyle w:val="afc"/>
            <w:noProof/>
          </w:rPr>
          <w:t>基于匿签密技术的密钥封装</w:t>
        </w:r>
        <w:r w:rsidRPr="00C533C3">
          <w:rPr>
            <w:rStyle w:val="afc"/>
            <w:noProof/>
          </w:rPr>
          <w:t>-</w:t>
        </w:r>
        <w:r w:rsidRPr="00C533C3">
          <w:rPr>
            <w:rStyle w:val="afc"/>
            <w:noProof/>
          </w:rPr>
          <w:t>完整功能中间结果展示</w:t>
        </w:r>
        <w:r>
          <w:rPr>
            <w:noProof/>
            <w:webHidden/>
          </w:rPr>
          <w:tab/>
        </w:r>
        <w:r>
          <w:rPr>
            <w:noProof/>
            <w:webHidden/>
          </w:rPr>
          <w:fldChar w:fldCharType="begin"/>
        </w:r>
        <w:r>
          <w:rPr>
            <w:noProof/>
            <w:webHidden/>
          </w:rPr>
          <w:instrText xml:space="preserve"> PAGEREF _Toc8722101 \h </w:instrText>
        </w:r>
        <w:r>
          <w:rPr>
            <w:noProof/>
            <w:webHidden/>
          </w:rPr>
        </w:r>
        <w:r>
          <w:rPr>
            <w:noProof/>
            <w:webHidden/>
          </w:rPr>
          <w:fldChar w:fldCharType="separate"/>
        </w:r>
        <w:r>
          <w:rPr>
            <w:noProof/>
            <w:webHidden/>
          </w:rPr>
          <w:t>10</w:t>
        </w:r>
        <w:r>
          <w:rPr>
            <w:noProof/>
            <w:webHidden/>
          </w:rPr>
          <w:fldChar w:fldCharType="end"/>
        </w:r>
      </w:hyperlink>
    </w:p>
    <w:p w14:paraId="4B097203" w14:textId="523799B7" w:rsidR="00E32CC0" w:rsidRPr="000A7889" w:rsidRDefault="00E32CC0">
      <w:pPr>
        <w:pStyle w:val="TOC1"/>
        <w:rPr>
          <w:rFonts w:ascii="等线" w:eastAsia="等线" w:hAnsi="等线"/>
          <w:bCs w:val="0"/>
          <w:iCs w:val="0"/>
          <w:noProof/>
          <w:sz w:val="21"/>
          <w:szCs w:val="22"/>
        </w:rPr>
      </w:pPr>
      <w:hyperlink w:anchor="_Toc8722102" w:history="1">
        <w:r w:rsidRPr="00C533C3">
          <w:rPr>
            <w:rStyle w:val="afc"/>
            <w:noProof/>
          </w:rPr>
          <w:t>第四章</w:t>
        </w:r>
        <w:r w:rsidRPr="000A7889">
          <w:rPr>
            <w:rFonts w:ascii="等线" w:eastAsia="等线" w:hAnsi="等线"/>
            <w:bCs w:val="0"/>
            <w:iCs w:val="0"/>
            <w:noProof/>
            <w:sz w:val="21"/>
            <w:szCs w:val="22"/>
          </w:rPr>
          <w:tab/>
        </w:r>
        <w:r w:rsidRPr="00C533C3">
          <w:rPr>
            <w:rStyle w:val="afc"/>
            <w:noProof/>
          </w:rPr>
          <w:t>性能测试</w:t>
        </w:r>
        <w:r>
          <w:rPr>
            <w:noProof/>
            <w:webHidden/>
          </w:rPr>
          <w:tab/>
        </w:r>
        <w:r>
          <w:rPr>
            <w:noProof/>
            <w:webHidden/>
          </w:rPr>
          <w:fldChar w:fldCharType="begin"/>
        </w:r>
        <w:r>
          <w:rPr>
            <w:noProof/>
            <w:webHidden/>
          </w:rPr>
          <w:instrText xml:space="preserve"> PAGEREF _Toc8722102 \h </w:instrText>
        </w:r>
        <w:r>
          <w:rPr>
            <w:noProof/>
            <w:webHidden/>
          </w:rPr>
        </w:r>
        <w:r>
          <w:rPr>
            <w:noProof/>
            <w:webHidden/>
          </w:rPr>
          <w:fldChar w:fldCharType="separate"/>
        </w:r>
        <w:r>
          <w:rPr>
            <w:noProof/>
            <w:webHidden/>
          </w:rPr>
          <w:t>11</w:t>
        </w:r>
        <w:r>
          <w:rPr>
            <w:noProof/>
            <w:webHidden/>
          </w:rPr>
          <w:fldChar w:fldCharType="end"/>
        </w:r>
      </w:hyperlink>
    </w:p>
    <w:p w14:paraId="4467ABD7" w14:textId="72E1F146" w:rsidR="00E32CC0" w:rsidRPr="000A7889" w:rsidRDefault="00E32CC0">
      <w:pPr>
        <w:pStyle w:val="TOC2"/>
        <w:rPr>
          <w:rFonts w:ascii="等线" w:eastAsia="等线" w:hAnsi="等线"/>
          <w:bCs w:val="0"/>
          <w:noProof/>
          <w:sz w:val="21"/>
          <w:szCs w:val="22"/>
        </w:rPr>
      </w:pPr>
      <w:hyperlink w:anchor="_Toc8722103" w:history="1">
        <w:r w:rsidRPr="00C533C3">
          <w:rPr>
            <w:rStyle w:val="afc"/>
            <w:noProof/>
            <w:snapToGrid w:val="0"/>
            <w:w w:val="0"/>
            <w:kern w:val="0"/>
          </w:rPr>
          <w:t>4.1</w:t>
        </w:r>
        <w:r w:rsidRPr="000A7889">
          <w:rPr>
            <w:rFonts w:ascii="等线" w:eastAsia="等线" w:hAnsi="等线"/>
            <w:bCs w:val="0"/>
            <w:noProof/>
            <w:sz w:val="21"/>
            <w:szCs w:val="22"/>
          </w:rPr>
          <w:tab/>
        </w:r>
        <w:r w:rsidRPr="00C533C3">
          <w:rPr>
            <w:rStyle w:val="afc"/>
            <w:noProof/>
          </w:rPr>
          <w:t>时间性能</w:t>
        </w:r>
        <w:r>
          <w:rPr>
            <w:noProof/>
            <w:webHidden/>
          </w:rPr>
          <w:tab/>
        </w:r>
        <w:r>
          <w:rPr>
            <w:noProof/>
            <w:webHidden/>
          </w:rPr>
          <w:fldChar w:fldCharType="begin"/>
        </w:r>
        <w:r>
          <w:rPr>
            <w:noProof/>
            <w:webHidden/>
          </w:rPr>
          <w:instrText xml:space="preserve"> PAGEREF _Toc8722103 \h </w:instrText>
        </w:r>
        <w:r>
          <w:rPr>
            <w:noProof/>
            <w:webHidden/>
          </w:rPr>
        </w:r>
        <w:r>
          <w:rPr>
            <w:noProof/>
            <w:webHidden/>
          </w:rPr>
          <w:fldChar w:fldCharType="separate"/>
        </w:r>
        <w:r>
          <w:rPr>
            <w:noProof/>
            <w:webHidden/>
          </w:rPr>
          <w:t>11</w:t>
        </w:r>
        <w:r>
          <w:rPr>
            <w:noProof/>
            <w:webHidden/>
          </w:rPr>
          <w:fldChar w:fldCharType="end"/>
        </w:r>
      </w:hyperlink>
    </w:p>
    <w:p w14:paraId="58382D46" w14:textId="756CDB63" w:rsidR="00E32CC0" w:rsidRPr="000A7889" w:rsidRDefault="00E32CC0">
      <w:pPr>
        <w:pStyle w:val="TOC3"/>
        <w:tabs>
          <w:tab w:val="left" w:pos="1260"/>
          <w:tab w:val="right" w:leader="dot" w:pos="8302"/>
        </w:tabs>
        <w:rPr>
          <w:rFonts w:ascii="等线" w:eastAsia="等线" w:hAnsi="等线"/>
          <w:noProof/>
          <w:sz w:val="21"/>
          <w:szCs w:val="22"/>
        </w:rPr>
      </w:pPr>
      <w:hyperlink w:anchor="_Toc8722104" w:history="1">
        <w:r w:rsidRPr="00C533C3">
          <w:rPr>
            <w:rStyle w:val="afc"/>
            <w:noProof/>
          </w:rPr>
          <w:t>4.1.1</w:t>
        </w:r>
        <w:r w:rsidRPr="000A7889">
          <w:rPr>
            <w:rFonts w:ascii="等线" w:eastAsia="等线" w:hAnsi="等线"/>
            <w:noProof/>
            <w:sz w:val="21"/>
            <w:szCs w:val="22"/>
          </w:rPr>
          <w:tab/>
        </w:r>
        <w:r w:rsidRPr="00C533C3">
          <w:rPr>
            <w:rStyle w:val="afc"/>
            <w:noProof/>
          </w:rPr>
          <w:t>基于匿签密技术的密钥封装</w:t>
        </w:r>
        <w:r w:rsidRPr="00C533C3">
          <w:rPr>
            <w:rStyle w:val="afc"/>
            <w:noProof/>
          </w:rPr>
          <w:t>-</w:t>
        </w:r>
        <w:r w:rsidRPr="00C533C3">
          <w:rPr>
            <w:rStyle w:val="afc"/>
            <w:noProof/>
          </w:rPr>
          <w:t>密钥生成</w:t>
        </w:r>
        <w:r>
          <w:rPr>
            <w:noProof/>
            <w:webHidden/>
          </w:rPr>
          <w:tab/>
        </w:r>
        <w:r>
          <w:rPr>
            <w:noProof/>
            <w:webHidden/>
          </w:rPr>
          <w:fldChar w:fldCharType="begin"/>
        </w:r>
        <w:r>
          <w:rPr>
            <w:noProof/>
            <w:webHidden/>
          </w:rPr>
          <w:instrText xml:space="preserve"> PAGEREF _Toc8722104 \h </w:instrText>
        </w:r>
        <w:r>
          <w:rPr>
            <w:noProof/>
            <w:webHidden/>
          </w:rPr>
        </w:r>
        <w:r>
          <w:rPr>
            <w:noProof/>
            <w:webHidden/>
          </w:rPr>
          <w:fldChar w:fldCharType="separate"/>
        </w:r>
        <w:r>
          <w:rPr>
            <w:noProof/>
            <w:webHidden/>
          </w:rPr>
          <w:t>11</w:t>
        </w:r>
        <w:r>
          <w:rPr>
            <w:noProof/>
            <w:webHidden/>
          </w:rPr>
          <w:fldChar w:fldCharType="end"/>
        </w:r>
      </w:hyperlink>
    </w:p>
    <w:p w14:paraId="7E2DABEB" w14:textId="0BADC0C9" w:rsidR="00E32CC0" w:rsidRPr="000A7889" w:rsidRDefault="00E32CC0">
      <w:pPr>
        <w:pStyle w:val="TOC3"/>
        <w:tabs>
          <w:tab w:val="left" w:pos="1260"/>
          <w:tab w:val="right" w:leader="dot" w:pos="8302"/>
        </w:tabs>
        <w:rPr>
          <w:rFonts w:ascii="等线" w:eastAsia="等线" w:hAnsi="等线"/>
          <w:noProof/>
          <w:sz w:val="21"/>
          <w:szCs w:val="22"/>
        </w:rPr>
      </w:pPr>
      <w:hyperlink w:anchor="_Toc8722105" w:history="1">
        <w:r w:rsidRPr="00C533C3">
          <w:rPr>
            <w:rStyle w:val="afc"/>
            <w:noProof/>
          </w:rPr>
          <w:t>4.1.2</w:t>
        </w:r>
        <w:r w:rsidRPr="000A7889">
          <w:rPr>
            <w:rFonts w:ascii="等线" w:eastAsia="等线" w:hAnsi="等线"/>
            <w:noProof/>
            <w:sz w:val="21"/>
            <w:szCs w:val="22"/>
          </w:rPr>
          <w:tab/>
        </w:r>
        <w:r w:rsidRPr="00C533C3">
          <w:rPr>
            <w:rStyle w:val="afc"/>
            <w:noProof/>
          </w:rPr>
          <w:t>基于匿签密技术的密钥封装</w:t>
        </w:r>
        <w:r w:rsidRPr="00C533C3">
          <w:rPr>
            <w:rStyle w:val="afc"/>
            <w:noProof/>
          </w:rPr>
          <w:t>-</w:t>
        </w:r>
        <w:r w:rsidRPr="00C533C3">
          <w:rPr>
            <w:rStyle w:val="afc"/>
            <w:noProof/>
          </w:rPr>
          <w:t>封装</w:t>
        </w:r>
        <w:r>
          <w:rPr>
            <w:noProof/>
            <w:webHidden/>
          </w:rPr>
          <w:tab/>
        </w:r>
        <w:r>
          <w:rPr>
            <w:noProof/>
            <w:webHidden/>
          </w:rPr>
          <w:fldChar w:fldCharType="begin"/>
        </w:r>
        <w:r>
          <w:rPr>
            <w:noProof/>
            <w:webHidden/>
          </w:rPr>
          <w:instrText xml:space="preserve"> PAGEREF _Toc8722105 \h </w:instrText>
        </w:r>
        <w:r>
          <w:rPr>
            <w:noProof/>
            <w:webHidden/>
          </w:rPr>
        </w:r>
        <w:r>
          <w:rPr>
            <w:noProof/>
            <w:webHidden/>
          </w:rPr>
          <w:fldChar w:fldCharType="separate"/>
        </w:r>
        <w:r>
          <w:rPr>
            <w:noProof/>
            <w:webHidden/>
          </w:rPr>
          <w:t>12</w:t>
        </w:r>
        <w:r>
          <w:rPr>
            <w:noProof/>
            <w:webHidden/>
          </w:rPr>
          <w:fldChar w:fldCharType="end"/>
        </w:r>
      </w:hyperlink>
    </w:p>
    <w:p w14:paraId="3929603D" w14:textId="68E92AFF" w:rsidR="00E32CC0" w:rsidRPr="000A7889" w:rsidRDefault="00E32CC0">
      <w:pPr>
        <w:pStyle w:val="TOC3"/>
        <w:tabs>
          <w:tab w:val="left" w:pos="1260"/>
          <w:tab w:val="right" w:leader="dot" w:pos="8302"/>
        </w:tabs>
        <w:rPr>
          <w:rFonts w:ascii="等线" w:eastAsia="等线" w:hAnsi="等线"/>
          <w:noProof/>
          <w:sz w:val="21"/>
          <w:szCs w:val="22"/>
        </w:rPr>
      </w:pPr>
      <w:hyperlink w:anchor="_Toc8722106" w:history="1">
        <w:r w:rsidRPr="00C533C3">
          <w:rPr>
            <w:rStyle w:val="afc"/>
            <w:noProof/>
          </w:rPr>
          <w:t>4.1.3</w:t>
        </w:r>
        <w:r w:rsidRPr="000A7889">
          <w:rPr>
            <w:rFonts w:ascii="等线" w:eastAsia="等线" w:hAnsi="等线"/>
            <w:noProof/>
            <w:sz w:val="21"/>
            <w:szCs w:val="22"/>
          </w:rPr>
          <w:tab/>
        </w:r>
        <w:r w:rsidRPr="00C533C3">
          <w:rPr>
            <w:rStyle w:val="afc"/>
            <w:noProof/>
          </w:rPr>
          <w:t>基于匿签密技术的密钥封装</w:t>
        </w:r>
        <w:r w:rsidRPr="00C533C3">
          <w:rPr>
            <w:rStyle w:val="afc"/>
            <w:noProof/>
          </w:rPr>
          <w:t>-</w:t>
        </w:r>
        <w:r w:rsidRPr="00C533C3">
          <w:rPr>
            <w:rStyle w:val="afc"/>
            <w:noProof/>
          </w:rPr>
          <w:t>解封装</w:t>
        </w:r>
        <w:r>
          <w:rPr>
            <w:noProof/>
            <w:webHidden/>
          </w:rPr>
          <w:tab/>
        </w:r>
        <w:r>
          <w:rPr>
            <w:noProof/>
            <w:webHidden/>
          </w:rPr>
          <w:fldChar w:fldCharType="begin"/>
        </w:r>
        <w:r>
          <w:rPr>
            <w:noProof/>
            <w:webHidden/>
          </w:rPr>
          <w:instrText xml:space="preserve"> PAGEREF _Toc8722106 \h </w:instrText>
        </w:r>
        <w:r>
          <w:rPr>
            <w:noProof/>
            <w:webHidden/>
          </w:rPr>
        </w:r>
        <w:r>
          <w:rPr>
            <w:noProof/>
            <w:webHidden/>
          </w:rPr>
          <w:fldChar w:fldCharType="separate"/>
        </w:r>
        <w:r>
          <w:rPr>
            <w:noProof/>
            <w:webHidden/>
          </w:rPr>
          <w:t>13</w:t>
        </w:r>
        <w:r>
          <w:rPr>
            <w:noProof/>
            <w:webHidden/>
          </w:rPr>
          <w:fldChar w:fldCharType="end"/>
        </w:r>
      </w:hyperlink>
    </w:p>
    <w:p w14:paraId="035DE665" w14:textId="7E014E9F" w:rsidR="00E32CC0" w:rsidRPr="000A7889" w:rsidRDefault="00E32CC0">
      <w:pPr>
        <w:pStyle w:val="TOC2"/>
        <w:rPr>
          <w:rFonts w:ascii="等线" w:eastAsia="等线" w:hAnsi="等线"/>
          <w:bCs w:val="0"/>
          <w:noProof/>
          <w:sz w:val="21"/>
          <w:szCs w:val="22"/>
        </w:rPr>
      </w:pPr>
      <w:hyperlink w:anchor="_Toc8722107" w:history="1">
        <w:r w:rsidRPr="00C533C3">
          <w:rPr>
            <w:rStyle w:val="afc"/>
            <w:noProof/>
            <w:snapToGrid w:val="0"/>
            <w:w w:val="0"/>
            <w:kern w:val="0"/>
          </w:rPr>
          <w:t>4.2</w:t>
        </w:r>
        <w:r w:rsidRPr="000A7889">
          <w:rPr>
            <w:rFonts w:ascii="等线" w:eastAsia="等线" w:hAnsi="等线"/>
            <w:bCs w:val="0"/>
            <w:noProof/>
            <w:sz w:val="21"/>
            <w:szCs w:val="22"/>
          </w:rPr>
          <w:tab/>
        </w:r>
        <w:r w:rsidRPr="00C533C3">
          <w:rPr>
            <w:rStyle w:val="afc"/>
            <w:noProof/>
          </w:rPr>
          <w:t>时钟周期</w:t>
        </w:r>
        <w:r>
          <w:rPr>
            <w:noProof/>
            <w:webHidden/>
          </w:rPr>
          <w:tab/>
        </w:r>
        <w:r>
          <w:rPr>
            <w:noProof/>
            <w:webHidden/>
          </w:rPr>
          <w:fldChar w:fldCharType="begin"/>
        </w:r>
        <w:r>
          <w:rPr>
            <w:noProof/>
            <w:webHidden/>
          </w:rPr>
          <w:instrText xml:space="preserve"> PAGEREF _Toc8722107 \h </w:instrText>
        </w:r>
        <w:r>
          <w:rPr>
            <w:noProof/>
            <w:webHidden/>
          </w:rPr>
        </w:r>
        <w:r>
          <w:rPr>
            <w:noProof/>
            <w:webHidden/>
          </w:rPr>
          <w:fldChar w:fldCharType="separate"/>
        </w:r>
        <w:r>
          <w:rPr>
            <w:noProof/>
            <w:webHidden/>
          </w:rPr>
          <w:t>14</w:t>
        </w:r>
        <w:r>
          <w:rPr>
            <w:noProof/>
            <w:webHidden/>
          </w:rPr>
          <w:fldChar w:fldCharType="end"/>
        </w:r>
      </w:hyperlink>
    </w:p>
    <w:p w14:paraId="445C6930" w14:textId="2F7FC42E" w:rsidR="00E32CC0" w:rsidRPr="000A7889" w:rsidRDefault="00E32CC0">
      <w:pPr>
        <w:pStyle w:val="TOC3"/>
        <w:tabs>
          <w:tab w:val="left" w:pos="1260"/>
          <w:tab w:val="right" w:leader="dot" w:pos="8302"/>
        </w:tabs>
        <w:rPr>
          <w:rFonts w:ascii="等线" w:eastAsia="等线" w:hAnsi="等线"/>
          <w:noProof/>
          <w:sz w:val="21"/>
          <w:szCs w:val="22"/>
        </w:rPr>
      </w:pPr>
      <w:hyperlink w:anchor="_Toc8722108" w:history="1">
        <w:r w:rsidRPr="00C533C3">
          <w:rPr>
            <w:rStyle w:val="afc"/>
            <w:noProof/>
          </w:rPr>
          <w:t>4.2.1</w:t>
        </w:r>
        <w:r w:rsidRPr="000A7889">
          <w:rPr>
            <w:rFonts w:ascii="等线" w:eastAsia="等线" w:hAnsi="等线"/>
            <w:noProof/>
            <w:sz w:val="21"/>
            <w:szCs w:val="22"/>
          </w:rPr>
          <w:tab/>
        </w:r>
        <w:r w:rsidRPr="00C533C3">
          <w:rPr>
            <w:rStyle w:val="afc"/>
            <w:noProof/>
          </w:rPr>
          <w:t>基于匿签密技术的密钥封装</w:t>
        </w:r>
        <w:r w:rsidRPr="00C533C3">
          <w:rPr>
            <w:rStyle w:val="afc"/>
            <w:noProof/>
          </w:rPr>
          <w:t>-</w:t>
        </w:r>
        <w:r w:rsidRPr="00C533C3">
          <w:rPr>
            <w:rStyle w:val="afc"/>
            <w:noProof/>
          </w:rPr>
          <w:t>密钥生成</w:t>
        </w:r>
        <w:r>
          <w:rPr>
            <w:noProof/>
            <w:webHidden/>
          </w:rPr>
          <w:tab/>
        </w:r>
        <w:r>
          <w:rPr>
            <w:noProof/>
            <w:webHidden/>
          </w:rPr>
          <w:fldChar w:fldCharType="begin"/>
        </w:r>
        <w:r>
          <w:rPr>
            <w:noProof/>
            <w:webHidden/>
          </w:rPr>
          <w:instrText xml:space="preserve"> PAGEREF _Toc8722108 \h </w:instrText>
        </w:r>
        <w:r>
          <w:rPr>
            <w:noProof/>
            <w:webHidden/>
          </w:rPr>
        </w:r>
        <w:r>
          <w:rPr>
            <w:noProof/>
            <w:webHidden/>
          </w:rPr>
          <w:fldChar w:fldCharType="separate"/>
        </w:r>
        <w:r>
          <w:rPr>
            <w:noProof/>
            <w:webHidden/>
          </w:rPr>
          <w:t>14</w:t>
        </w:r>
        <w:r>
          <w:rPr>
            <w:noProof/>
            <w:webHidden/>
          </w:rPr>
          <w:fldChar w:fldCharType="end"/>
        </w:r>
      </w:hyperlink>
    </w:p>
    <w:p w14:paraId="283C2EA1" w14:textId="23764EA3" w:rsidR="00E32CC0" w:rsidRPr="000A7889" w:rsidRDefault="00E32CC0">
      <w:pPr>
        <w:pStyle w:val="TOC3"/>
        <w:tabs>
          <w:tab w:val="left" w:pos="1260"/>
          <w:tab w:val="right" w:leader="dot" w:pos="8302"/>
        </w:tabs>
        <w:rPr>
          <w:rFonts w:ascii="等线" w:eastAsia="等线" w:hAnsi="等线"/>
          <w:noProof/>
          <w:sz w:val="21"/>
          <w:szCs w:val="22"/>
        </w:rPr>
      </w:pPr>
      <w:hyperlink w:anchor="_Toc8722109" w:history="1">
        <w:r w:rsidRPr="00C533C3">
          <w:rPr>
            <w:rStyle w:val="afc"/>
            <w:noProof/>
          </w:rPr>
          <w:t>4.2.2</w:t>
        </w:r>
        <w:r w:rsidRPr="000A7889">
          <w:rPr>
            <w:rFonts w:ascii="等线" w:eastAsia="等线" w:hAnsi="等线"/>
            <w:noProof/>
            <w:sz w:val="21"/>
            <w:szCs w:val="22"/>
          </w:rPr>
          <w:tab/>
        </w:r>
        <w:r w:rsidRPr="00C533C3">
          <w:rPr>
            <w:rStyle w:val="afc"/>
            <w:noProof/>
          </w:rPr>
          <w:t>基于匿签密技术的密钥封装算法</w:t>
        </w:r>
        <w:r w:rsidRPr="00C533C3">
          <w:rPr>
            <w:rStyle w:val="afc"/>
            <w:noProof/>
          </w:rPr>
          <w:t>-</w:t>
        </w:r>
        <w:r w:rsidRPr="00C533C3">
          <w:rPr>
            <w:rStyle w:val="afc"/>
            <w:noProof/>
          </w:rPr>
          <w:t>封装</w:t>
        </w:r>
        <w:r>
          <w:rPr>
            <w:noProof/>
            <w:webHidden/>
          </w:rPr>
          <w:tab/>
        </w:r>
        <w:r>
          <w:rPr>
            <w:noProof/>
            <w:webHidden/>
          </w:rPr>
          <w:fldChar w:fldCharType="begin"/>
        </w:r>
        <w:r>
          <w:rPr>
            <w:noProof/>
            <w:webHidden/>
          </w:rPr>
          <w:instrText xml:space="preserve"> PAGEREF _Toc8722109 \h </w:instrText>
        </w:r>
        <w:r>
          <w:rPr>
            <w:noProof/>
            <w:webHidden/>
          </w:rPr>
        </w:r>
        <w:r>
          <w:rPr>
            <w:noProof/>
            <w:webHidden/>
          </w:rPr>
          <w:fldChar w:fldCharType="separate"/>
        </w:r>
        <w:r>
          <w:rPr>
            <w:noProof/>
            <w:webHidden/>
          </w:rPr>
          <w:t>15</w:t>
        </w:r>
        <w:r>
          <w:rPr>
            <w:noProof/>
            <w:webHidden/>
          </w:rPr>
          <w:fldChar w:fldCharType="end"/>
        </w:r>
      </w:hyperlink>
    </w:p>
    <w:p w14:paraId="27D5A850" w14:textId="2C25AB00" w:rsidR="00E32CC0" w:rsidRPr="000A7889" w:rsidRDefault="00E32CC0">
      <w:pPr>
        <w:pStyle w:val="TOC3"/>
        <w:tabs>
          <w:tab w:val="left" w:pos="1260"/>
          <w:tab w:val="right" w:leader="dot" w:pos="8302"/>
        </w:tabs>
        <w:rPr>
          <w:rFonts w:ascii="等线" w:eastAsia="等线" w:hAnsi="等线"/>
          <w:noProof/>
          <w:sz w:val="21"/>
          <w:szCs w:val="22"/>
        </w:rPr>
      </w:pPr>
      <w:hyperlink w:anchor="_Toc8722110" w:history="1">
        <w:r w:rsidRPr="00C533C3">
          <w:rPr>
            <w:rStyle w:val="afc"/>
            <w:noProof/>
          </w:rPr>
          <w:t>4.2.3</w:t>
        </w:r>
        <w:r w:rsidRPr="000A7889">
          <w:rPr>
            <w:rFonts w:ascii="等线" w:eastAsia="等线" w:hAnsi="等线"/>
            <w:noProof/>
            <w:sz w:val="21"/>
            <w:szCs w:val="22"/>
          </w:rPr>
          <w:tab/>
        </w:r>
        <w:r w:rsidRPr="00C533C3">
          <w:rPr>
            <w:rStyle w:val="afc"/>
            <w:noProof/>
          </w:rPr>
          <w:t>基于匿签密技术的密钥封装算法</w:t>
        </w:r>
        <w:r w:rsidRPr="00C533C3">
          <w:rPr>
            <w:rStyle w:val="afc"/>
            <w:noProof/>
          </w:rPr>
          <w:t>-</w:t>
        </w:r>
        <w:r w:rsidRPr="00C533C3">
          <w:rPr>
            <w:rStyle w:val="afc"/>
            <w:noProof/>
          </w:rPr>
          <w:t>解封装</w:t>
        </w:r>
        <w:r>
          <w:rPr>
            <w:noProof/>
            <w:webHidden/>
          </w:rPr>
          <w:tab/>
        </w:r>
        <w:r>
          <w:rPr>
            <w:noProof/>
            <w:webHidden/>
          </w:rPr>
          <w:fldChar w:fldCharType="begin"/>
        </w:r>
        <w:r>
          <w:rPr>
            <w:noProof/>
            <w:webHidden/>
          </w:rPr>
          <w:instrText xml:space="preserve"> PAGEREF _Toc8722110 \h </w:instrText>
        </w:r>
        <w:r>
          <w:rPr>
            <w:noProof/>
            <w:webHidden/>
          </w:rPr>
        </w:r>
        <w:r>
          <w:rPr>
            <w:noProof/>
            <w:webHidden/>
          </w:rPr>
          <w:fldChar w:fldCharType="separate"/>
        </w:r>
        <w:r>
          <w:rPr>
            <w:noProof/>
            <w:webHidden/>
          </w:rPr>
          <w:t>16</w:t>
        </w:r>
        <w:r>
          <w:rPr>
            <w:noProof/>
            <w:webHidden/>
          </w:rPr>
          <w:fldChar w:fldCharType="end"/>
        </w:r>
      </w:hyperlink>
    </w:p>
    <w:p w14:paraId="4AA6C606" w14:textId="7E3A43C1" w:rsidR="00E32CC0" w:rsidRPr="000A7889" w:rsidRDefault="00E32CC0">
      <w:pPr>
        <w:pStyle w:val="TOC2"/>
        <w:rPr>
          <w:rFonts w:ascii="等线" w:eastAsia="等线" w:hAnsi="等线"/>
          <w:bCs w:val="0"/>
          <w:noProof/>
          <w:sz w:val="21"/>
          <w:szCs w:val="22"/>
        </w:rPr>
      </w:pPr>
      <w:hyperlink w:anchor="_Toc8722111" w:history="1">
        <w:r w:rsidRPr="00C533C3">
          <w:rPr>
            <w:rStyle w:val="afc"/>
            <w:noProof/>
            <w:snapToGrid w:val="0"/>
            <w:w w:val="0"/>
            <w:kern w:val="0"/>
          </w:rPr>
          <w:t>4.3</w:t>
        </w:r>
        <w:r w:rsidRPr="000A7889">
          <w:rPr>
            <w:rFonts w:ascii="等线" w:eastAsia="等线" w:hAnsi="等线"/>
            <w:bCs w:val="0"/>
            <w:noProof/>
            <w:sz w:val="21"/>
            <w:szCs w:val="22"/>
          </w:rPr>
          <w:tab/>
        </w:r>
        <w:r w:rsidRPr="00C533C3">
          <w:rPr>
            <w:rStyle w:val="afc"/>
            <w:noProof/>
          </w:rPr>
          <w:t>空间性能</w:t>
        </w:r>
        <w:r>
          <w:rPr>
            <w:noProof/>
            <w:webHidden/>
          </w:rPr>
          <w:tab/>
        </w:r>
        <w:r>
          <w:rPr>
            <w:noProof/>
            <w:webHidden/>
          </w:rPr>
          <w:fldChar w:fldCharType="begin"/>
        </w:r>
        <w:r>
          <w:rPr>
            <w:noProof/>
            <w:webHidden/>
          </w:rPr>
          <w:instrText xml:space="preserve"> PAGEREF _Toc8722111 \h </w:instrText>
        </w:r>
        <w:r>
          <w:rPr>
            <w:noProof/>
            <w:webHidden/>
          </w:rPr>
        </w:r>
        <w:r>
          <w:rPr>
            <w:noProof/>
            <w:webHidden/>
          </w:rPr>
          <w:fldChar w:fldCharType="separate"/>
        </w:r>
        <w:r>
          <w:rPr>
            <w:noProof/>
            <w:webHidden/>
          </w:rPr>
          <w:t>17</w:t>
        </w:r>
        <w:r>
          <w:rPr>
            <w:noProof/>
            <w:webHidden/>
          </w:rPr>
          <w:fldChar w:fldCharType="end"/>
        </w:r>
      </w:hyperlink>
    </w:p>
    <w:p w14:paraId="7B07C086" w14:textId="74E8BC5D" w:rsidR="00E32CC0" w:rsidRPr="000A7889" w:rsidRDefault="00E32CC0">
      <w:pPr>
        <w:pStyle w:val="TOC3"/>
        <w:tabs>
          <w:tab w:val="left" w:pos="1260"/>
          <w:tab w:val="right" w:leader="dot" w:pos="8302"/>
        </w:tabs>
        <w:rPr>
          <w:rFonts w:ascii="等线" w:eastAsia="等线" w:hAnsi="等线"/>
          <w:noProof/>
          <w:sz w:val="21"/>
          <w:szCs w:val="22"/>
        </w:rPr>
      </w:pPr>
      <w:hyperlink w:anchor="_Toc8722112" w:history="1">
        <w:r w:rsidRPr="00C533C3">
          <w:rPr>
            <w:rStyle w:val="afc"/>
            <w:noProof/>
          </w:rPr>
          <w:t>4.3.1</w:t>
        </w:r>
        <w:r w:rsidRPr="000A7889">
          <w:rPr>
            <w:rFonts w:ascii="等线" w:eastAsia="等线" w:hAnsi="等线"/>
            <w:noProof/>
            <w:sz w:val="21"/>
            <w:szCs w:val="22"/>
          </w:rPr>
          <w:tab/>
        </w:r>
        <w:r w:rsidRPr="00C533C3">
          <w:rPr>
            <w:rStyle w:val="afc"/>
            <w:noProof/>
          </w:rPr>
          <w:t>基于匿签密技术的密钥封装算法的空间消耗</w:t>
        </w:r>
        <w:r>
          <w:rPr>
            <w:noProof/>
            <w:webHidden/>
          </w:rPr>
          <w:tab/>
        </w:r>
        <w:r>
          <w:rPr>
            <w:noProof/>
            <w:webHidden/>
          </w:rPr>
          <w:fldChar w:fldCharType="begin"/>
        </w:r>
        <w:r>
          <w:rPr>
            <w:noProof/>
            <w:webHidden/>
          </w:rPr>
          <w:instrText xml:space="preserve"> PAGEREF _Toc8722112 \h </w:instrText>
        </w:r>
        <w:r>
          <w:rPr>
            <w:noProof/>
            <w:webHidden/>
          </w:rPr>
        </w:r>
        <w:r>
          <w:rPr>
            <w:noProof/>
            <w:webHidden/>
          </w:rPr>
          <w:fldChar w:fldCharType="separate"/>
        </w:r>
        <w:r>
          <w:rPr>
            <w:noProof/>
            <w:webHidden/>
          </w:rPr>
          <w:t>17</w:t>
        </w:r>
        <w:r>
          <w:rPr>
            <w:noProof/>
            <w:webHidden/>
          </w:rPr>
          <w:fldChar w:fldCharType="end"/>
        </w:r>
      </w:hyperlink>
    </w:p>
    <w:p w14:paraId="7371C78B" w14:textId="223222F6" w:rsidR="00E32CC0" w:rsidRPr="000A7889" w:rsidRDefault="00E32CC0">
      <w:pPr>
        <w:pStyle w:val="TOC1"/>
        <w:rPr>
          <w:rFonts w:ascii="等线" w:eastAsia="等线" w:hAnsi="等线"/>
          <w:bCs w:val="0"/>
          <w:iCs w:val="0"/>
          <w:noProof/>
          <w:sz w:val="21"/>
          <w:szCs w:val="22"/>
        </w:rPr>
      </w:pPr>
      <w:hyperlink w:anchor="_Toc8722113" w:history="1">
        <w:r w:rsidRPr="00C533C3">
          <w:rPr>
            <w:rStyle w:val="afc"/>
            <w:noProof/>
          </w:rPr>
          <w:t>第五章</w:t>
        </w:r>
        <w:r w:rsidRPr="000A7889">
          <w:rPr>
            <w:rFonts w:ascii="等线" w:eastAsia="等线" w:hAnsi="等线"/>
            <w:bCs w:val="0"/>
            <w:iCs w:val="0"/>
            <w:noProof/>
            <w:sz w:val="21"/>
            <w:szCs w:val="22"/>
          </w:rPr>
          <w:tab/>
        </w:r>
        <w:r w:rsidRPr="00C533C3">
          <w:rPr>
            <w:rStyle w:val="afc"/>
            <w:noProof/>
          </w:rPr>
          <w:t>测试总结</w:t>
        </w:r>
        <w:r>
          <w:rPr>
            <w:noProof/>
            <w:webHidden/>
          </w:rPr>
          <w:tab/>
        </w:r>
        <w:r>
          <w:rPr>
            <w:noProof/>
            <w:webHidden/>
          </w:rPr>
          <w:fldChar w:fldCharType="begin"/>
        </w:r>
        <w:r>
          <w:rPr>
            <w:noProof/>
            <w:webHidden/>
          </w:rPr>
          <w:instrText xml:space="preserve"> PAGEREF _Toc8722113 \h </w:instrText>
        </w:r>
        <w:r>
          <w:rPr>
            <w:noProof/>
            <w:webHidden/>
          </w:rPr>
        </w:r>
        <w:r>
          <w:rPr>
            <w:noProof/>
            <w:webHidden/>
          </w:rPr>
          <w:fldChar w:fldCharType="separate"/>
        </w:r>
        <w:r>
          <w:rPr>
            <w:noProof/>
            <w:webHidden/>
          </w:rPr>
          <w:t>18</w:t>
        </w:r>
        <w:r>
          <w:rPr>
            <w:noProof/>
            <w:webHidden/>
          </w:rPr>
          <w:fldChar w:fldCharType="end"/>
        </w:r>
      </w:hyperlink>
    </w:p>
    <w:p w14:paraId="1D0893EC" w14:textId="7873F63B" w:rsidR="002E7451" w:rsidRDefault="007E7F74" w:rsidP="00E32CC0">
      <w:pPr>
        <w:pStyle w:val="TOC3"/>
        <w:tabs>
          <w:tab w:val="left" w:pos="1260"/>
          <w:tab w:val="right" w:leader="dot" w:pos="8302"/>
        </w:tabs>
        <w:ind w:left="0" w:firstLineChars="236" w:firstLine="566"/>
        <w:rPr>
          <w:rFonts w:hint="eastAsia"/>
        </w:rPr>
        <w:sectPr w:rsidR="002E7451" w:rsidSect="002E7451">
          <w:headerReference w:type="even" r:id="rId10"/>
          <w:headerReference w:type="default" r:id="rId11"/>
          <w:footerReference w:type="default" r:id="rId12"/>
          <w:pgSz w:w="11906" w:h="16838"/>
          <w:pgMar w:top="1701" w:right="1797" w:bottom="1440" w:left="1797" w:header="851" w:footer="992" w:gutter="0"/>
          <w:pgNumType w:fmt="upperRoman" w:start="1"/>
          <w:cols w:space="720"/>
          <w:docGrid w:type="lines" w:linePitch="312"/>
        </w:sectPr>
      </w:pPr>
      <w:r>
        <w:rPr>
          <w:szCs w:val="21"/>
        </w:rPr>
        <w:fldChar w:fldCharType="end"/>
      </w:r>
      <w:bookmarkStart w:id="6" w:name="_Toc12688337"/>
      <w:bookmarkStart w:id="7" w:name="_Toc12696548"/>
    </w:p>
    <w:p w14:paraId="1000D096" w14:textId="77777777" w:rsidR="006350A4" w:rsidRDefault="007E7F74">
      <w:pPr>
        <w:pStyle w:val="10"/>
      </w:pPr>
      <w:bookmarkStart w:id="8" w:name="_Toc8722081"/>
      <w:r>
        <w:rPr>
          <w:rFonts w:hint="eastAsia"/>
        </w:rPr>
        <w:lastRenderedPageBreak/>
        <w:t>概述</w:t>
      </w:r>
      <w:bookmarkEnd w:id="8"/>
    </w:p>
    <w:p w14:paraId="74034CC3" w14:textId="77777777" w:rsidR="00030DF2" w:rsidRDefault="00030DF2" w:rsidP="00030DF2">
      <w:pPr>
        <w:pStyle w:val="21"/>
        <w:tabs>
          <w:tab w:val="clear" w:pos="709"/>
          <w:tab w:val="clear" w:pos="1844"/>
          <w:tab w:val="left" w:pos="0"/>
          <w:tab w:val="left" w:pos="567"/>
        </w:tabs>
        <w:ind w:left="0" w:firstLine="0"/>
      </w:pPr>
      <w:bookmarkStart w:id="9" w:name="_Toc1320987"/>
      <w:bookmarkStart w:id="10" w:name="_Toc8314477"/>
      <w:bookmarkStart w:id="11" w:name="_Toc8722082"/>
      <w:r>
        <w:rPr>
          <w:rFonts w:hint="eastAsia"/>
        </w:rPr>
        <w:t>测试目的</w:t>
      </w:r>
      <w:bookmarkEnd w:id="10"/>
      <w:bookmarkEnd w:id="11"/>
    </w:p>
    <w:p w14:paraId="4B6D6D7E" w14:textId="21711A32" w:rsidR="00030DF2" w:rsidRPr="008F1967" w:rsidRDefault="00030DF2" w:rsidP="00030DF2">
      <w:pPr>
        <w:pStyle w:val="210"/>
        <w:ind w:left="0" w:firstLine="0"/>
      </w:pPr>
      <w:r>
        <w:rPr>
          <w:rFonts w:hint="eastAsia"/>
        </w:rPr>
        <w:t>1</w:t>
      </w:r>
      <w:r>
        <w:t xml:space="preserve">. </w:t>
      </w:r>
      <w:r w:rsidRPr="008F1967">
        <w:rPr>
          <w:rFonts w:hint="eastAsia"/>
        </w:rPr>
        <w:t>身份匿藏签密（匿签密）及基于匿签密的密钥封装机制</w:t>
      </w:r>
      <w:r w:rsidRPr="00030DF2">
        <w:rPr>
          <w:rFonts w:hint="eastAsia"/>
        </w:rPr>
        <w:t>算法的功能验证。</w:t>
      </w:r>
    </w:p>
    <w:p w14:paraId="400E47BA" w14:textId="77777777" w:rsidR="00030DF2" w:rsidRDefault="00030DF2" w:rsidP="00030DF2">
      <w:pPr>
        <w:pStyle w:val="210"/>
        <w:ind w:left="0" w:firstLine="0"/>
      </w:pPr>
      <w:r>
        <w:t>2</w:t>
      </w:r>
      <w:r>
        <w:rPr>
          <w:rFonts w:hint="eastAsia"/>
        </w:rPr>
        <w:t>.</w:t>
      </w:r>
      <w:r>
        <w:t xml:space="preserve"> </w:t>
      </w:r>
      <w:r w:rsidRPr="008F1967">
        <w:rPr>
          <w:rFonts w:hint="eastAsia"/>
        </w:rPr>
        <w:t>身份匿藏签密（匿签密）及基于匿签密的密钥封装机制</w:t>
      </w:r>
      <w:r>
        <w:rPr>
          <w:rFonts w:hint="eastAsia"/>
        </w:rPr>
        <w:t>算法的性能测试。</w:t>
      </w:r>
    </w:p>
    <w:p w14:paraId="7EE272F3" w14:textId="77777777" w:rsidR="00030DF2" w:rsidRDefault="00030DF2" w:rsidP="00030DF2">
      <w:pPr>
        <w:pStyle w:val="21"/>
        <w:tabs>
          <w:tab w:val="clear" w:pos="709"/>
          <w:tab w:val="clear" w:pos="1844"/>
          <w:tab w:val="left" w:pos="0"/>
          <w:tab w:val="left" w:pos="567"/>
        </w:tabs>
        <w:ind w:left="0" w:firstLine="0"/>
      </w:pPr>
      <w:bookmarkStart w:id="12" w:name="_Toc8314478"/>
      <w:bookmarkStart w:id="13" w:name="_Toc8722083"/>
      <w:r>
        <w:rPr>
          <w:rFonts w:hint="eastAsia"/>
        </w:rPr>
        <w:t>测试对象及范围</w:t>
      </w:r>
      <w:bookmarkStart w:id="14" w:name="_GoBack"/>
      <w:bookmarkEnd w:id="12"/>
      <w:bookmarkEnd w:id="13"/>
      <w:bookmarkEnd w:id="14"/>
    </w:p>
    <w:p w14:paraId="5060BFF3" w14:textId="77777777" w:rsidR="00030DF2" w:rsidRPr="00F41950" w:rsidRDefault="00030DF2" w:rsidP="00030DF2">
      <w:pPr>
        <w:pStyle w:val="210"/>
        <w:ind w:left="0" w:firstLineChars="200" w:firstLine="480"/>
      </w:pPr>
      <w:r>
        <w:rPr>
          <w:rFonts w:hint="eastAsia"/>
          <w:color w:val="000000"/>
          <w:szCs w:val="21"/>
        </w:rPr>
        <w:t>整个针对</w:t>
      </w:r>
      <w:r>
        <w:rPr>
          <w:rFonts w:hint="eastAsia"/>
        </w:rPr>
        <w:t xml:space="preserve"> </w:t>
      </w:r>
      <w:r>
        <w:rPr>
          <w:rFonts w:hint="eastAsia"/>
        </w:rPr>
        <w:t>《身份匿藏签密（匿签密）及基于匿签密的密钥封装》</w:t>
      </w:r>
      <w:r>
        <w:rPr>
          <w:rFonts w:hint="eastAsia"/>
        </w:rPr>
        <w:t xml:space="preserve"> </w:t>
      </w:r>
      <w:r>
        <w:rPr>
          <w:rFonts w:hint="eastAsia"/>
        </w:rPr>
        <w:t>的程序实现，本次测试进行功能验证和性能测试，具体包括</w:t>
      </w:r>
      <w:r w:rsidRPr="007E7F74">
        <w:rPr>
          <w:rFonts w:hint="eastAsia"/>
          <w:lang w:val="en-US"/>
        </w:rPr>
        <w:t>：</w:t>
      </w:r>
    </w:p>
    <w:p w14:paraId="2AB0A7DE" w14:textId="77777777" w:rsidR="00030DF2" w:rsidRDefault="00030DF2" w:rsidP="00030DF2">
      <w:pPr>
        <w:pStyle w:val="210"/>
        <w:ind w:leftChars="200" w:left="960" w:hangingChars="200"/>
        <w:rPr>
          <w:color w:val="000000"/>
          <w:szCs w:val="21"/>
        </w:rPr>
      </w:pPr>
      <w:r>
        <w:rPr>
          <w:rFonts w:hint="eastAsia"/>
          <w:color w:val="000000"/>
          <w:szCs w:val="21"/>
        </w:rPr>
        <w:t>1.</w:t>
      </w:r>
      <w:r>
        <w:rPr>
          <w:color w:val="000000"/>
          <w:szCs w:val="21"/>
        </w:rPr>
        <w:t xml:space="preserve"> </w:t>
      </w:r>
      <w:r>
        <w:rPr>
          <w:rFonts w:hint="eastAsia"/>
          <w:color w:val="000000"/>
          <w:szCs w:val="21"/>
        </w:rPr>
        <w:t>验证算法功能；</w:t>
      </w:r>
    </w:p>
    <w:p w14:paraId="5624BA47" w14:textId="77777777" w:rsidR="00030DF2" w:rsidRDefault="00030DF2" w:rsidP="00030DF2">
      <w:pPr>
        <w:pStyle w:val="210"/>
        <w:ind w:leftChars="100" w:left="240" w:firstLineChars="100" w:firstLine="240"/>
        <w:rPr>
          <w:color w:val="000000"/>
          <w:szCs w:val="21"/>
        </w:rPr>
      </w:pPr>
      <w:r>
        <w:rPr>
          <w:rFonts w:hint="eastAsia"/>
        </w:rPr>
        <w:t>2.</w:t>
      </w:r>
      <w:r>
        <w:t xml:space="preserve"> </w:t>
      </w:r>
      <w:r>
        <w:rPr>
          <w:rFonts w:hint="eastAsia"/>
        </w:rPr>
        <w:t>测试算法的实现性能</w:t>
      </w:r>
      <w:r>
        <w:rPr>
          <w:rFonts w:hint="eastAsia"/>
          <w:color w:val="000000"/>
          <w:szCs w:val="21"/>
        </w:rPr>
        <w:t>；</w:t>
      </w:r>
    </w:p>
    <w:p w14:paraId="5A0B0C55" w14:textId="77777777" w:rsidR="00030DF2" w:rsidRDefault="00030DF2" w:rsidP="00030DF2">
      <w:pPr>
        <w:pStyle w:val="220"/>
        <w:ind w:leftChars="200" w:firstLine="0"/>
        <w:rPr>
          <w:color w:val="000000"/>
          <w:szCs w:val="21"/>
        </w:rPr>
      </w:pPr>
      <w:r>
        <w:t xml:space="preserve">3. </w:t>
      </w:r>
      <w:r>
        <w:rPr>
          <w:rFonts w:hint="eastAsia"/>
        </w:rPr>
        <w:t>给出测试平台上的存储需求。</w:t>
      </w:r>
    </w:p>
    <w:p w14:paraId="74E51136" w14:textId="77777777" w:rsidR="00030DF2" w:rsidRDefault="00030DF2" w:rsidP="00030DF2">
      <w:pPr>
        <w:pStyle w:val="210"/>
      </w:pPr>
      <w:r>
        <w:rPr>
          <w:rFonts w:hint="eastAsia"/>
        </w:rPr>
        <w:t>算法各部分的</w:t>
      </w:r>
      <w:r>
        <w:rPr>
          <w:rFonts w:hint="eastAsia"/>
        </w:rPr>
        <w:t>API</w:t>
      </w:r>
      <w:r>
        <w:rPr>
          <w:rFonts w:hint="eastAsia"/>
        </w:rPr>
        <w:t>接口分别为：</w:t>
      </w:r>
    </w:p>
    <w:p w14:paraId="12D239E2" w14:textId="77777777" w:rsidR="00030DF2" w:rsidRPr="00053AAD" w:rsidRDefault="00030DF2" w:rsidP="00030DF2">
      <w:pPr>
        <w:pStyle w:val="30"/>
        <w:rPr>
          <w:lang w:val="en-US"/>
        </w:rPr>
      </w:pPr>
      <w:bookmarkStart w:id="15" w:name="_Toc8314479"/>
      <w:bookmarkStart w:id="16" w:name="_Toc8722084"/>
      <w:r w:rsidRPr="00B81E00">
        <w:rPr>
          <w:rFonts w:hint="eastAsia"/>
        </w:rPr>
        <w:t>基于匿签密技术的密钥封装</w:t>
      </w:r>
      <w:r w:rsidRPr="00DE175F">
        <w:rPr>
          <w:rFonts w:hint="eastAsia"/>
        </w:rPr>
        <w:t>-</w:t>
      </w:r>
      <w:r w:rsidRPr="00DE175F">
        <w:rPr>
          <w:rFonts w:hint="eastAsia"/>
        </w:rPr>
        <w:t>密钥生成</w:t>
      </w:r>
      <w:r>
        <w:rPr>
          <w:rStyle w:val="afff5"/>
        </w:rPr>
        <w:footnoteReference w:id="1"/>
      </w:r>
      <w:bookmarkEnd w:id="15"/>
      <w:bookmarkEnd w:id="16"/>
    </w:p>
    <w:p w14:paraId="260350EB" w14:textId="77777777" w:rsidR="00030DF2" w:rsidRDefault="00030DF2" w:rsidP="00030DF2">
      <w:pPr>
        <w:ind w:left="240" w:hangingChars="100" w:hanging="240"/>
      </w:pPr>
      <w:r>
        <w:rPr>
          <w:rFonts w:hint="eastAsia"/>
        </w:rPr>
        <w:t>/</w:t>
      </w:r>
      <w:r>
        <w:t>***************************************</w:t>
      </w:r>
    </w:p>
    <w:p w14:paraId="68441B97" w14:textId="77777777" w:rsidR="00030DF2" w:rsidRDefault="00030DF2" w:rsidP="00030DF2">
      <w:pPr>
        <w:ind w:left="240" w:hangingChars="100" w:hanging="240"/>
      </w:pPr>
      <w:r>
        <w:rPr>
          <w:rFonts w:hint="eastAsia"/>
        </w:rPr>
        <w:t>函数名</w:t>
      </w:r>
      <w:r>
        <w:rPr>
          <w:rFonts w:hint="eastAsia"/>
        </w:rPr>
        <w:t xml:space="preserve"> </w:t>
      </w:r>
      <w:r>
        <w:t xml:space="preserve"> </w:t>
      </w:r>
      <w:r>
        <w:rPr>
          <w:rFonts w:hint="eastAsia"/>
        </w:rPr>
        <w:t>：</w:t>
      </w:r>
      <w:r>
        <w:t>kem_keygen</w:t>
      </w:r>
    </w:p>
    <w:p w14:paraId="17E34FFE" w14:textId="77777777" w:rsidR="00030DF2" w:rsidRDefault="00030DF2" w:rsidP="00030DF2">
      <w:pPr>
        <w:ind w:left="240" w:hangingChars="100" w:hanging="240"/>
      </w:pPr>
      <w:r>
        <w:rPr>
          <w:rFonts w:hint="eastAsia"/>
        </w:rPr>
        <w:t>功能描述：基于匿签密</w:t>
      </w:r>
      <w:r w:rsidRPr="00B81E00">
        <w:rPr>
          <w:rFonts w:hint="eastAsia"/>
        </w:rPr>
        <w:t>技术的密钥封装</w:t>
      </w:r>
      <w:r>
        <w:rPr>
          <w:rFonts w:hint="eastAsia"/>
        </w:rPr>
        <w:t>的</w:t>
      </w:r>
      <w:r w:rsidRPr="00DE175F">
        <w:rPr>
          <w:rFonts w:hint="eastAsia"/>
        </w:rPr>
        <w:t>密钥生成</w:t>
      </w:r>
    </w:p>
    <w:p w14:paraId="0680787A" w14:textId="77777777" w:rsidR="00030DF2" w:rsidRDefault="00030DF2" w:rsidP="00030DF2">
      <w:pPr>
        <w:ind w:left="240" w:hangingChars="100" w:hanging="240"/>
      </w:pPr>
      <w:r>
        <w:rPr>
          <w:rFonts w:hint="eastAsia"/>
        </w:rPr>
        <w:t>输入参数：无</w:t>
      </w:r>
    </w:p>
    <w:p w14:paraId="099A9273" w14:textId="77777777" w:rsidR="00030DF2" w:rsidRDefault="00030DF2" w:rsidP="00030DF2">
      <w:pPr>
        <w:ind w:left="240" w:hangingChars="100" w:hanging="240"/>
      </w:pPr>
      <w:r>
        <w:rPr>
          <w:rFonts w:hint="eastAsia"/>
        </w:rPr>
        <w:t>输出参数：</w:t>
      </w:r>
      <w:r>
        <w:t>pk -</w:t>
      </w:r>
      <w:r>
        <w:rPr>
          <w:rFonts w:hint="eastAsia"/>
        </w:rPr>
        <w:t>生成的公共密钥，</w:t>
      </w:r>
      <w:r>
        <w:rPr>
          <w:rFonts w:hint="eastAsia"/>
        </w:rPr>
        <w:t>3</w:t>
      </w:r>
      <w:r>
        <w:t>3</w:t>
      </w:r>
      <w:r>
        <w:rPr>
          <w:rFonts w:hint="eastAsia"/>
        </w:rPr>
        <w:t>字节</w:t>
      </w:r>
    </w:p>
    <w:p w14:paraId="09F10D1D" w14:textId="77777777" w:rsidR="00030DF2" w:rsidRDefault="00030DF2" w:rsidP="00030DF2">
      <w:pPr>
        <w:ind w:left="240" w:hangingChars="100" w:hanging="240"/>
      </w:pPr>
      <w:r>
        <w:t xml:space="preserve">          sk -</w:t>
      </w:r>
      <w:r>
        <w:rPr>
          <w:rFonts w:hint="eastAsia"/>
        </w:rPr>
        <w:t>生成的私有密钥，</w:t>
      </w:r>
      <w:r>
        <w:rPr>
          <w:rFonts w:hint="eastAsia"/>
        </w:rPr>
        <w:t>3</w:t>
      </w:r>
      <w:r>
        <w:t>2</w:t>
      </w:r>
      <w:r>
        <w:rPr>
          <w:rFonts w:hint="eastAsia"/>
        </w:rPr>
        <w:t>字节</w:t>
      </w:r>
    </w:p>
    <w:p w14:paraId="7F90C203" w14:textId="77777777" w:rsidR="00030DF2" w:rsidRDefault="00030DF2" w:rsidP="00030DF2">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生成密钥成功</w:t>
      </w:r>
    </w:p>
    <w:p w14:paraId="6F6FDAEF" w14:textId="77777777" w:rsidR="00030DF2" w:rsidRDefault="00030DF2" w:rsidP="00030DF2">
      <w:pPr>
        <w:ind w:left="240" w:hangingChars="100" w:hanging="240"/>
      </w:pPr>
      <w:r>
        <w:rPr>
          <w:rFonts w:hint="eastAsia"/>
        </w:rPr>
        <w:lastRenderedPageBreak/>
        <w:t xml:space="preserve"> </w:t>
      </w:r>
      <w:r>
        <w:t xml:space="preserve">         </w:t>
      </w:r>
      <w:r>
        <w:rPr>
          <w:rFonts w:hint="eastAsia"/>
        </w:rPr>
        <w:t>-</w:t>
      </w:r>
      <w:r>
        <w:t>1</w:t>
      </w:r>
      <w:r>
        <w:rPr>
          <w:rFonts w:hint="eastAsia"/>
        </w:rPr>
        <w:t>-</w:t>
      </w:r>
      <w:r>
        <w:rPr>
          <w:rFonts w:hint="eastAsia"/>
        </w:rPr>
        <w:t>内部处理错误</w:t>
      </w:r>
    </w:p>
    <w:p w14:paraId="312EE7C1" w14:textId="77777777" w:rsidR="00030DF2" w:rsidRDefault="00030DF2" w:rsidP="00030DF2">
      <w:pPr>
        <w:ind w:left="240" w:hangingChars="100" w:hanging="240"/>
      </w:pPr>
      <w:r>
        <w:rPr>
          <w:rFonts w:hint="eastAsia"/>
        </w:rPr>
        <w:t xml:space="preserve"> </w:t>
      </w:r>
      <w:r>
        <w:t xml:space="preserve">         -2-</w:t>
      </w:r>
      <w:r>
        <w:rPr>
          <w:rFonts w:hint="eastAsia"/>
        </w:rPr>
        <w:t>接口参数错误</w:t>
      </w:r>
    </w:p>
    <w:p w14:paraId="6F7DA45D" w14:textId="77777777" w:rsidR="00030DF2" w:rsidRDefault="00030DF2" w:rsidP="00030DF2">
      <w:pPr>
        <w:ind w:left="240" w:hangingChars="100" w:hanging="240"/>
      </w:pPr>
      <w:r>
        <w:t>***************************************/</w:t>
      </w:r>
    </w:p>
    <w:p w14:paraId="4217680A" w14:textId="77777777" w:rsidR="00030DF2" w:rsidRDefault="00030DF2" w:rsidP="00030DF2">
      <w:pPr>
        <w:pStyle w:val="210"/>
        <w:rPr>
          <w:lang w:val="en-US"/>
        </w:rPr>
      </w:pPr>
      <w:r w:rsidRPr="000B5B6C">
        <w:rPr>
          <w:lang w:val="en-US"/>
        </w:rPr>
        <w:t>int kem_key</w:t>
      </w:r>
      <w:r w:rsidRPr="000B5B6C">
        <w:rPr>
          <w:rFonts w:hint="eastAsia"/>
          <w:lang w:val="en-US"/>
        </w:rPr>
        <w:t>gen</w:t>
      </w:r>
      <w:r w:rsidRPr="000B5B6C">
        <w:rPr>
          <w:lang w:val="en-US"/>
        </w:rPr>
        <w:t>( unsigned char *pk, unsigned char *sk)</w:t>
      </w:r>
      <w:r w:rsidRPr="000B5B6C">
        <w:rPr>
          <w:rFonts w:hint="eastAsia"/>
          <w:lang w:val="en-US"/>
        </w:rPr>
        <w:t>;</w:t>
      </w:r>
    </w:p>
    <w:p w14:paraId="16FF22F9" w14:textId="77777777" w:rsidR="00030DF2" w:rsidRPr="00DE175F" w:rsidRDefault="00030DF2" w:rsidP="00030DF2">
      <w:pPr>
        <w:pStyle w:val="210"/>
        <w:ind w:left="0" w:firstLine="0"/>
        <w:rPr>
          <w:lang w:val="en-US"/>
        </w:rPr>
      </w:pPr>
    </w:p>
    <w:p w14:paraId="54ED6E0B" w14:textId="77777777" w:rsidR="00030DF2" w:rsidRPr="00053AAD" w:rsidRDefault="00030DF2" w:rsidP="00030DF2">
      <w:pPr>
        <w:pStyle w:val="30"/>
        <w:rPr>
          <w:lang w:val="en-US"/>
        </w:rPr>
      </w:pPr>
      <w:bookmarkStart w:id="17" w:name="_Toc8314480"/>
      <w:bookmarkStart w:id="18" w:name="_Toc8722085"/>
      <w:r w:rsidRPr="00B81E00">
        <w:rPr>
          <w:rFonts w:hint="eastAsia"/>
        </w:rPr>
        <w:t>基于匿签密技术的密钥封装</w:t>
      </w:r>
      <w:r w:rsidRPr="00DE175F">
        <w:rPr>
          <w:rFonts w:hint="eastAsia"/>
        </w:rPr>
        <w:t>-</w:t>
      </w:r>
      <w:r>
        <w:rPr>
          <w:rFonts w:hint="eastAsia"/>
        </w:rPr>
        <w:t>密钥封装</w:t>
      </w:r>
      <w:r>
        <w:rPr>
          <w:rStyle w:val="afff5"/>
        </w:rPr>
        <w:footnoteReference w:id="2"/>
      </w:r>
      <w:bookmarkEnd w:id="17"/>
      <w:bookmarkEnd w:id="18"/>
    </w:p>
    <w:p w14:paraId="33A36FB1" w14:textId="77777777" w:rsidR="00030DF2" w:rsidRDefault="00030DF2" w:rsidP="00030DF2">
      <w:pPr>
        <w:ind w:left="240" w:hangingChars="100" w:hanging="240"/>
      </w:pPr>
      <w:r>
        <w:rPr>
          <w:rFonts w:hint="eastAsia"/>
        </w:rPr>
        <w:t>/</w:t>
      </w:r>
      <w:r>
        <w:t>***************************************</w:t>
      </w:r>
    </w:p>
    <w:p w14:paraId="2000AF05" w14:textId="77777777" w:rsidR="00030DF2" w:rsidRDefault="00030DF2" w:rsidP="00030DF2">
      <w:pPr>
        <w:ind w:left="240" w:hangingChars="100" w:hanging="240"/>
      </w:pPr>
      <w:r>
        <w:rPr>
          <w:rFonts w:hint="eastAsia"/>
        </w:rPr>
        <w:t>函数名</w:t>
      </w:r>
      <w:r>
        <w:rPr>
          <w:rFonts w:hint="eastAsia"/>
        </w:rPr>
        <w:t xml:space="preserve"> </w:t>
      </w:r>
      <w:r>
        <w:t xml:space="preserve"> </w:t>
      </w:r>
      <w:r>
        <w:rPr>
          <w:rFonts w:hint="eastAsia"/>
        </w:rPr>
        <w:t>：</w:t>
      </w:r>
      <w:r>
        <w:t>kem_enc</w:t>
      </w:r>
    </w:p>
    <w:p w14:paraId="554724DD" w14:textId="77777777" w:rsidR="00030DF2" w:rsidRDefault="00030DF2" w:rsidP="00030DF2">
      <w:pPr>
        <w:ind w:left="240" w:hangingChars="100" w:hanging="240"/>
      </w:pPr>
      <w:r>
        <w:rPr>
          <w:rFonts w:hint="eastAsia"/>
        </w:rPr>
        <w:t>功能描述：基于</w:t>
      </w:r>
      <w:r w:rsidRPr="00B81E00">
        <w:rPr>
          <w:rFonts w:hint="eastAsia"/>
        </w:rPr>
        <w:t>匿签密技术</w:t>
      </w:r>
      <w:r>
        <w:rPr>
          <w:rFonts w:hint="eastAsia"/>
        </w:rPr>
        <w:t>的</w:t>
      </w:r>
      <w:r w:rsidRPr="00DE175F">
        <w:rPr>
          <w:rFonts w:hint="eastAsia"/>
        </w:rPr>
        <w:t>密钥封装</w:t>
      </w:r>
      <w:r>
        <w:rPr>
          <w:rFonts w:hint="eastAsia"/>
        </w:rPr>
        <w:t xml:space="preserve"> </w:t>
      </w:r>
    </w:p>
    <w:p w14:paraId="255E0828" w14:textId="77777777" w:rsidR="00030DF2" w:rsidRDefault="00030DF2" w:rsidP="00030DF2">
      <w:pPr>
        <w:ind w:left="240" w:hangingChars="100" w:hanging="240"/>
      </w:pPr>
      <w:r>
        <w:rPr>
          <w:rFonts w:hint="eastAsia"/>
        </w:rPr>
        <w:t>输入参数：</w:t>
      </w:r>
      <w:r>
        <w:t>pk -</w:t>
      </w:r>
      <w:r>
        <w:rPr>
          <w:rFonts w:hint="eastAsia"/>
        </w:rPr>
        <w:t>接收方的公钥，</w:t>
      </w:r>
      <w:r>
        <w:rPr>
          <w:rFonts w:hint="eastAsia"/>
        </w:rPr>
        <w:t>3</w:t>
      </w:r>
      <w:r>
        <w:t>3</w:t>
      </w:r>
      <w:r>
        <w:rPr>
          <w:rFonts w:hint="eastAsia"/>
        </w:rPr>
        <w:t>字节</w:t>
      </w:r>
    </w:p>
    <w:p w14:paraId="236BA027" w14:textId="77777777" w:rsidR="00030DF2" w:rsidRDefault="00030DF2" w:rsidP="00030DF2">
      <w:pPr>
        <w:ind w:left="240" w:hangingChars="100" w:hanging="240"/>
      </w:pPr>
      <w:r>
        <w:rPr>
          <w:rFonts w:hint="eastAsia"/>
        </w:rPr>
        <w:t>输出参数：</w:t>
      </w:r>
      <w:r>
        <w:t>ss -</w:t>
      </w:r>
      <w:r>
        <w:rPr>
          <w:rFonts w:hint="eastAsia"/>
        </w:rPr>
        <w:t>共享密钥，</w:t>
      </w:r>
      <w:r>
        <w:rPr>
          <w:rFonts w:hint="eastAsia"/>
        </w:rPr>
        <w:t>3</w:t>
      </w:r>
      <w:r>
        <w:t>2</w:t>
      </w:r>
      <w:r>
        <w:rPr>
          <w:rFonts w:hint="eastAsia"/>
        </w:rPr>
        <w:t>字节</w:t>
      </w:r>
    </w:p>
    <w:p w14:paraId="72EBC5CA" w14:textId="77777777" w:rsidR="00030DF2" w:rsidRDefault="00030DF2" w:rsidP="00030DF2">
      <w:pPr>
        <w:ind w:left="240" w:hangingChars="100" w:hanging="240"/>
      </w:pPr>
      <w:r>
        <w:t xml:space="preserve">          ct -</w:t>
      </w:r>
      <w:r>
        <w:rPr>
          <w:rFonts w:hint="eastAsia"/>
        </w:rPr>
        <w:t>密文，</w:t>
      </w:r>
      <w:r>
        <w:rPr>
          <w:rFonts w:hint="eastAsia"/>
        </w:rPr>
        <w:t>1</w:t>
      </w:r>
      <w:r>
        <w:t>77</w:t>
      </w:r>
      <w:r>
        <w:rPr>
          <w:rFonts w:hint="eastAsia"/>
        </w:rPr>
        <w:t>字节</w:t>
      </w:r>
    </w:p>
    <w:p w14:paraId="5A0FDD7A" w14:textId="77777777" w:rsidR="00030DF2" w:rsidRDefault="00030DF2" w:rsidP="00030DF2">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t xml:space="preserve"> </w:t>
      </w:r>
      <w:r>
        <w:rPr>
          <w:rFonts w:hint="eastAsia"/>
        </w:rPr>
        <w:t>-</w:t>
      </w:r>
      <w:r>
        <w:rPr>
          <w:rFonts w:hint="eastAsia"/>
        </w:rPr>
        <w:t>成功</w:t>
      </w:r>
    </w:p>
    <w:p w14:paraId="2DB07E58" w14:textId="77777777" w:rsidR="00030DF2" w:rsidRDefault="00030DF2" w:rsidP="00030DF2">
      <w:pPr>
        <w:ind w:left="240" w:hangingChars="100" w:hanging="240"/>
      </w:pPr>
      <w:r>
        <w:rPr>
          <w:rFonts w:hint="eastAsia"/>
        </w:rPr>
        <w:t xml:space="preserve"> </w:t>
      </w:r>
      <w:r>
        <w:t xml:space="preserve">         </w:t>
      </w:r>
      <w:r>
        <w:rPr>
          <w:rFonts w:hint="eastAsia"/>
        </w:rPr>
        <w:t>-</w:t>
      </w:r>
      <w:r>
        <w:t>1</w:t>
      </w:r>
      <w:r>
        <w:rPr>
          <w:rFonts w:hint="eastAsia"/>
        </w:rPr>
        <w:t>-</w:t>
      </w:r>
      <w:r>
        <w:rPr>
          <w:rFonts w:hint="eastAsia"/>
        </w:rPr>
        <w:t>内部处理错误</w:t>
      </w:r>
    </w:p>
    <w:p w14:paraId="66EBB475" w14:textId="77777777" w:rsidR="00030DF2" w:rsidRDefault="00030DF2" w:rsidP="00030DF2">
      <w:pPr>
        <w:ind w:left="240" w:hangingChars="100" w:hanging="240"/>
      </w:pPr>
      <w:r>
        <w:rPr>
          <w:rFonts w:hint="eastAsia"/>
        </w:rPr>
        <w:t xml:space="preserve"> </w:t>
      </w:r>
      <w:r>
        <w:t xml:space="preserve">         -2-</w:t>
      </w:r>
      <w:r>
        <w:rPr>
          <w:rFonts w:hint="eastAsia"/>
        </w:rPr>
        <w:t>接口参数错误</w:t>
      </w:r>
    </w:p>
    <w:p w14:paraId="7B76D912" w14:textId="77777777" w:rsidR="00030DF2" w:rsidRDefault="00030DF2" w:rsidP="00030DF2">
      <w:pPr>
        <w:ind w:left="240" w:hangingChars="100" w:hanging="240"/>
      </w:pPr>
      <w:r>
        <w:t>***************************************/</w:t>
      </w:r>
    </w:p>
    <w:p w14:paraId="19728F50" w14:textId="77777777" w:rsidR="00030DF2" w:rsidRDefault="00030DF2" w:rsidP="00030DF2">
      <w:pPr>
        <w:pStyle w:val="210"/>
        <w:rPr>
          <w:lang w:val="en-US"/>
        </w:rPr>
      </w:pPr>
      <w:r w:rsidRPr="00460198">
        <w:rPr>
          <w:lang w:val="en-US"/>
        </w:rPr>
        <w:t>int kem_enc(unsigned char * pk,unsigned char * ss,</w:t>
      </w:r>
      <w:r>
        <w:rPr>
          <w:lang w:val="en-US"/>
        </w:rPr>
        <w:t xml:space="preserve"> </w:t>
      </w:r>
      <w:r w:rsidRPr="00460198">
        <w:rPr>
          <w:lang w:val="en-US"/>
        </w:rPr>
        <w:t>unsigned char * ct);</w:t>
      </w:r>
      <w:r w:rsidRPr="00460198">
        <w:rPr>
          <w:lang w:val="en-US"/>
        </w:rPr>
        <w:tab/>
      </w:r>
    </w:p>
    <w:p w14:paraId="5AF0A8A2" w14:textId="77777777" w:rsidR="00030DF2" w:rsidRPr="00DB716D" w:rsidRDefault="00030DF2" w:rsidP="00030DF2">
      <w:pPr>
        <w:pStyle w:val="210"/>
        <w:rPr>
          <w:lang w:val="en-US"/>
        </w:rPr>
      </w:pPr>
    </w:p>
    <w:p w14:paraId="5D822E02" w14:textId="77777777" w:rsidR="00030DF2" w:rsidRPr="00053AAD" w:rsidRDefault="00030DF2" w:rsidP="00030DF2">
      <w:pPr>
        <w:pStyle w:val="30"/>
        <w:rPr>
          <w:lang w:val="en-US"/>
        </w:rPr>
      </w:pPr>
      <w:bookmarkStart w:id="19" w:name="_Toc8314481"/>
      <w:bookmarkStart w:id="20" w:name="_Toc8722086"/>
      <w:r w:rsidRPr="00B81E00">
        <w:rPr>
          <w:rFonts w:hint="eastAsia"/>
        </w:rPr>
        <w:t>基于匿签密技术的密钥封装</w:t>
      </w:r>
      <w:r w:rsidRPr="00DE175F">
        <w:rPr>
          <w:rFonts w:hint="eastAsia"/>
        </w:rPr>
        <w:t>-</w:t>
      </w:r>
      <w:r>
        <w:rPr>
          <w:rFonts w:hint="eastAsia"/>
        </w:rPr>
        <w:t>密钥解封装</w:t>
      </w:r>
      <w:r>
        <w:rPr>
          <w:rStyle w:val="afff5"/>
        </w:rPr>
        <w:footnoteReference w:id="3"/>
      </w:r>
      <w:bookmarkEnd w:id="19"/>
      <w:bookmarkEnd w:id="20"/>
    </w:p>
    <w:p w14:paraId="662BF6CA" w14:textId="77777777" w:rsidR="00030DF2" w:rsidRDefault="00030DF2" w:rsidP="00030DF2">
      <w:pPr>
        <w:ind w:left="240" w:hangingChars="100" w:hanging="240"/>
      </w:pPr>
      <w:r>
        <w:rPr>
          <w:rFonts w:hint="eastAsia"/>
        </w:rPr>
        <w:t>/</w:t>
      </w:r>
      <w:r>
        <w:t>***************************************</w:t>
      </w:r>
    </w:p>
    <w:p w14:paraId="3FA78B15" w14:textId="77777777" w:rsidR="00030DF2" w:rsidRDefault="00030DF2" w:rsidP="00030DF2">
      <w:pPr>
        <w:ind w:left="240" w:hangingChars="100" w:hanging="240"/>
      </w:pPr>
      <w:r>
        <w:rPr>
          <w:rFonts w:hint="eastAsia"/>
        </w:rPr>
        <w:t>函数名</w:t>
      </w:r>
      <w:r>
        <w:rPr>
          <w:rFonts w:hint="eastAsia"/>
        </w:rPr>
        <w:t xml:space="preserve"> </w:t>
      </w:r>
      <w:r>
        <w:t xml:space="preserve"> </w:t>
      </w:r>
      <w:r>
        <w:rPr>
          <w:rFonts w:hint="eastAsia"/>
        </w:rPr>
        <w:t>：</w:t>
      </w:r>
      <w:r>
        <w:t>kem_dec</w:t>
      </w:r>
    </w:p>
    <w:p w14:paraId="198F8D75" w14:textId="77777777" w:rsidR="00030DF2" w:rsidRDefault="00030DF2" w:rsidP="00030DF2">
      <w:pPr>
        <w:ind w:left="240" w:hangingChars="100" w:hanging="240"/>
      </w:pPr>
      <w:r>
        <w:rPr>
          <w:rFonts w:hint="eastAsia"/>
        </w:rPr>
        <w:t>功能描述：基于</w:t>
      </w:r>
      <w:r w:rsidRPr="00B81E00">
        <w:rPr>
          <w:rFonts w:hint="eastAsia"/>
        </w:rPr>
        <w:t>匿签密技术</w:t>
      </w:r>
      <w:r>
        <w:rPr>
          <w:rFonts w:hint="eastAsia"/>
        </w:rPr>
        <w:t>的</w:t>
      </w:r>
      <w:r w:rsidRPr="00DE175F">
        <w:rPr>
          <w:rFonts w:hint="eastAsia"/>
        </w:rPr>
        <w:t>密钥</w:t>
      </w:r>
      <w:r>
        <w:rPr>
          <w:rFonts w:hint="eastAsia"/>
        </w:rPr>
        <w:t>解</w:t>
      </w:r>
      <w:r w:rsidRPr="00DE175F">
        <w:rPr>
          <w:rFonts w:hint="eastAsia"/>
        </w:rPr>
        <w:t>封装</w:t>
      </w:r>
    </w:p>
    <w:p w14:paraId="33327967" w14:textId="77777777" w:rsidR="00030DF2" w:rsidRDefault="00030DF2" w:rsidP="00030DF2">
      <w:pPr>
        <w:ind w:left="240" w:hangingChars="100" w:hanging="240"/>
      </w:pPr>
      <w:r>
        <w:rPr>
          <w:rFonts w:hint="eastAsia"/>
        </w:rPr>
        <w:t>输入参数：</w:t>
      </w:r>
      <w:r>
        <w:rPr>
          <w:rFonts w:hint="eastAsia"/>
        </w:rPr>
        <w:t>s</w:t>
      </w:r>
      <w:r>
        <w:t>k -</w:t>
      </w:r>
      <w:r>
        <w:rPr>
          <w:rFonts w:hint="eastAsia"/>
        </w:rPr>
        <w:t>接收方的私钥，</w:t>
      </w:r>
      <w:r>
        <w:rPr>
          <w:rFonts w:hint="eastAsia"/>
        </w:rPr>
        <w:t>3</w:t>
      </w:r>
      <w:r>
        <w:t>2</w:t>
      </w:r>
      <w:r>
        <w:rPr>
          <w:rFonts w:hint="eastAsia"/>
        </w:rPr>
        <w:t>字节</w:t>
      </w:r>
    </w:p>
    <w:p w14:paraId="32682B3A" w14:textId="77777777" w:rsidR="00030DF2" w:rsidRDefault="00030DF2" w:rsidP="00030DF2">
      <w:pPr>
        <w:ind w:leftChars="100" w:left="240" w:firstLineChars="400" w:firstLine="960"/>
      </w:pPr>
      <w:r>
        <w:t>ct -</w:t>
      </w:r>
      <w:r>
        <w:rPr>
          <w:rFonts w:hint="eastAsia"/>
        </w:rPr>
        <w:t>密文，</w:t>
      </w:r>
      <w:r>
        <w:rPr>
          <w:rFonts w:hint="eastAsia"/>
        </w:rPr>
        <w:t>1</w:t>
      </w:r>
      <w:r>
        <w:t>77</w:t>
      </w:r>
      <w:r>
        <w:rPr>
          <w:rFonts w:hint="eastAsia"/>
        </w:rPr>
        <w:t>字节</w:t>
      </w:r>
    </w:p>
    <w:p w14:paraId="614F1C7F" w14:textId="77777777" w:rsidR="00030DF2" w:rsidRDefault="00030DF2" w:rsidP="00030DF2">
      <w:pPr>
        <w:ind w:left="240" w:hangingChars="100" w:hanging="240"/>
      </w:pPr>
      <w:r>
        <w:rPr>
          <w:rFonts w:hint="eastAsia"/>
        </w:rPr>
        <w:t>输出参数：</w:t>
      </w:r>
      <w:r>
        <w:t>ss -</w:t>
      </w:r>
      <w:r>
        <w:rPr>
          <w:rFonts w:hint="eastAsia"/>
        </w:rPr>
        <w:t>生成的共享密钥，</w:t>
      </w:r>
      <w:r>
        <w:rPr>
          <w:rFonts w:hint="eastAsia"/>
        </w:rPr>
        <w:t>3</w:t>
      </w:r>
      <w:r>
        <w:t>2</w:t>
      </w:r>
      <w:r>
        <w:rPr>
          <w:rFonts w:hint="eastAsia"/>
        </w:rPr>
        <w:t>字节</w:t>
      </w:r>
    </w:p>
    <w:p w14:paraId="33051878" w14:textId="77777777" w:rsidR="00030DF2" w:rsidRDefault="00030DF2" w:rsidP="00030DF2">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t xml:space="preserve"> </w:t>
      </w:r>
      <w:r>
        <w:rPr>
          <w:rFonts w:hint="eastAsia"/>
        </w:rPr>
        <w:t>-</w:t>
      </w:r>
      <w:r>
        <w:rPr>
          <w:rFonts w:hint="eastAsia"/>
        </w:rPr>
        <w:t>成功</w:t>
      </w:r>
    </w:p>
    <w:p w14:paraId="65886F62" w14:textId="77777777" w:rsidR="00030DF2" w:rsidRDefault="00030DF2" w:rsidP="00030DF2">
      <w:pPr>
        <w:ind w:left="240" w:hangingChars="100" w:hanging="240"/>
      </w:pPr>
      <w:r>
        <w:rPr>
          <w:rFonts w:hint="eastAsia"/>
        </w:rPr>
        <w:t xml:space="preserve"> </w:t>
      </w:r>
      <w:r>
        <w:t xml:space="preserve">         </w:t>
      </w:r>
      <w:r>
        <w:rPr>
          <w:rFonts w:hint="eastAsia"/>
        </w:rPr>
        <w:t>-</w:t>
      </w:r>
      <w:r>
        <w:t>1</w:t>
      </w:r>
      <w:r>
        <w:rPr>
          <w:rFonts w:hint="eastAsia"/>
        </w:rPr>
        <w:t>-</w:t>
      </w:r>
      <w:r>
        <w:rPr>
          <w:rFonts w:hint="eastAsia"/>
        </w:rPr>
        <w:t>失败</w:t>
      </w:r>
    </w:p>
    <w:p w14:paraId="3E2600DB" w14:textId="77777777" w:rsidR="00030DF2" w:rsidRDefault="00030DF2" w:rsidP="00030DF2">
      <w:pPr>
        <w:ind w:left="240" w:hangingChars="100" w:hanging="240"/>
      </w:pPr>
      <w:r>
        <w:rPr>
          <w:rFonts w:hint="eastAsia"/>
        </w:rPr>
        <w:t xml:space="preserve"> </w:t>
      </w:r>
      <w:r>
        <w:t xml:space="preserve">         -2-</w:t>
      </w:r>
      <w:r>
        <w:rPr>
          <w:rFonts w:hint="eastAsia"/>
        </w:rPr>
        <w:t>指针参数为</w:t>
      </w:r>
      <w:r>
        <w:rPr>
          <w:rFonts w:hint="eastAsia"/>
        </w:rPr>
        <w:t>NULL</w:t>
      </w:r>
    </w:p>
    <w:p w14:paraId="52FBADDF" w14:textId="77777777" w:rsidR="00030DF2" w:rsidRDefault="00030DF2" w:rsidP="00030DF2">
      <w:pPr>
        <w:ind w:left="240" w:hangingChars="100" w:hanging="240"/>
      </w:pPr>
      <w:r w:rsidRPr="002A40D3">
        <w:t>***************************************/</w:t>
      </w:r>
    </w:p>
    <w:p w14:paraId="1C4A1576" w14:textId="77777777" w:rsidR="00030DF2" w:rsidRPr="002A40D3" w:rsidRDefault="00030DF2" w:rsidP="00030DF2">
      <w:pPr>
        <w:ind w:left="240" w:hangingChars="100" w:hanging="240"/>
      </w:pPr>
      <w:r w:rsidRPr="002A40D3">
        <w:t>int kem_dec(unsigned char * sk, unsigned char * ct, unsigned char * ss);</w:t>
      </w:r>
    </w:p>
    <w:p w14:paraId="6126145A" w14:textId="77777777" w:rsidR="00030DF2" w:rsidRPr="00EA689B" w:rsidRDefault="00030DF2" w:rsidP="00030DF2">
      <w:pPr>
        <w:pStyle w:val="210"/>
        <w:rPr>
          <w:lang w:val="en-US"/>
        </w:rPr>
      </w:pPr>
      <w:r>
        <w:rPr>
          <w:lang w:val="en-US"/>
        </w:rPr>
        <w:t xml:space="preserve"> </w:t>
      </w:r>
    </w:p>
    <w:p w14:paraId="71D84BD7" w14:textId="77777777" w:rsidR="002C499B" w:rsidRDefault="002C499B" w:rsidP="002C499B">
      <w:pPr>
        <w:pStyle w:val="21"/>
        <w:numPr>
          <w:ilvl w:val="0"/>
          <w:numId w:val="0"/>
        </w:numPr>
        <w:tabs>
          <w:tab w:val="clear" w:pos="709"/>
          <w:tab w:val="clear" w:pos="1844"/>
          <w:tab w:val="clear" w:pos="2157"/>
          <w:tab w:val="left" w:pos="0"/>
        </w:tabs>
      </w:pPr>
      <w:bookmarkStart w:id="21" w:name="_Toc8722087"/>
      <w:r>
        <w:rPr>
          <w:rFonts w:hint="eastAsia"/>
        </w:rPr>
        <w:lastRenderedPageBreak/>
        <w:t>1</w:t>
      </w:r>
      <w:r>
        <w:t xml:space="preserve">.3 </w:t>
      </w:r>
      <w:bookmarkStart w:id="22" w:name="_Toc535604671"/>
      <w:r>
        <w:rPr>
          <w:rFonts w:hint="eastAsia"/>
        </w:rPr>
        <w:t>术语列表</w:t>
      </w:r>
      <w:bookmarkEnd w:id="9"/>
      <w:bookmarkEnd w:id="21"/>
      <w:bookmarkEnd w:id="22"/>
    </w:p>
    <w:p w14:paraId="11E26C39" w14:textId="77777777" w:rsidR="002C499B" w:rsidRPr="00714D7A" w:rsidRDefault="002C499B" w:rsidP="002C499B">
      <w:pPr>
        <w:pStyle w:val="210"/>
        <w:rPr>
          <w:lang w:val="en-US"/>
        </w:rPr>
      </w:pPr>
      <w:r>
        <w:rPr>
          <w:rFonts w:hint="eastAsia"/>
          <w:lang w:val="en-US"/>
        </w:rPr>
        <w:t>本文中涉及的专业术语见表</w:t>
      </w:r>
      <w:r>
        <w:rPr>
          <w:rFonts w:hint="eastAsia"/>
          <w:lang w:val="en-US"/>
        </w:rPr>
        <w:t>1</w:t>
      </w:r>
      <w:r>
        <w:rPr>
          <w:lang w:val="en-US"/>
        </w:rPr>
        <w:t>.</w:t>
      </w:r>
      <w:r>
        <w:rPr>
          <w:rFonts w:hint="eastAsia"/>
          <w:lang w:val="en-US"/>
        </w:rPr>
        <w:t>1</w:t>
      </w:r>
      <w:r>
        <w:rPr>
          <w:rFonts w:hint="eastAsia"/>
          <w:lang w:val="en-US"/>
        </w:rPr>
        <w:t>：</w:t>
      </w:r>
    </w:p>
    <w:p w14:paraId="365E7696" w14:textId="77777777" w:rsidR="002C499B" w:rsidRPr="0096657D" w:rsidRDefault="002C499B" w:rsidP="002C499B">
      <w:pPr>
        <w:pStyle w:val="210"/>
        <w:spacing w:beforeLines="50" w:before="156" w:after="0"/>
        <w:jc w:val="center"/>
        <w:rPr>
          <w:lang w:val="en-US"/>
        </w:rPr>
      </w:pPr>
      <w:r w:rsidRPr="008A5996">
        <w:rPr>
          <w:rFonts w:hint="eastAsia"/>
          <w:sz w:val="21"/>
          <w:szCs w:val="21"/>
          <w:lang w:val="en-US"/>
        </w:rPr>
        <w:t>表</w:t>
      </w:r>
      <w:r w:rsidRPr="008A5996">
        <w:rPr>
          <w:rFonts w:hint="eastAsia"/>
          <w:sz w:val="21"/>
          <w:szCs w:val="21"/>
          <w:lang w:val="en-US"/>
        </w:rPr>
        <w:t>1.</w:t>
      </w:r>
      <w:r w:rsidRPr="008A5996">
        <w:rPr>
          <w:sz w:val="21"/>
          <w:szCs w:val="21"/>
          <w:lang w:val="en-US"/>
        </w:rPr>
        <w:t xml:space="preserve">1 </w:t>
      </w:r>
      <w:r w:rsidRPr="008A5996">
        <w:rPr>
          <w:rFonts w:hint="eastAsia"/>
          <w:sz w:val="21"/>
          <w:szCs w:val="21"/>
          <w:lang w:val="en-US"/>
        </w:rPr>
        <w:t>术语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950"/>
      </w:tblGrid>
      <w:tr w:rsidR="002C499B" w:rsidRPr="001E7088" w14:paraId="7FE84CC8" w14:textId="77777777" w:rsidTr="001C7854">
        <w:tc>
          <w:tcPr>
            <w:tcW w:w="1470" w:type="dxa"/>
            <w:shd w:val="clear" w:color="auto" w:fill="auto"/>
            <w:vAlign w:val="center"/>
          </w:tcPr>
          <w:p w14:paraId="60F834F4" w14:textId="77777777" w:rsidR="002C499B" w:rsidRPr="001E7088" w:rsidRDefault="002C499B" w:rsidP="001C7854">
            <w:pPr>
              <w:pStyle w:val="210"/>
              <w:ind w:left="0" w:firstLine="0"/>
              <w:jc w:val="center"/>
              <w:rPr>
                <w:color w:val="000000"/>
                <w:szCs w:val="21"/>
                <w:lang w:val="en-US"/>
              </w:rPr>
            </w:pPr>
            <w:r w:rsidRPr="001E7088">
              <w:rPr>
                <w:color w:val="000000"/>
                <w:szCs w:val="21"/>
                <w:lang w:val="en-US"/>
              </w:rPr>
              <w:t>SECP256K1</w:t>
            </w:r>
          </w:p>
        </w:tc>
        <w:tc>
          <w:tcPr>
            <w:tcW w:w="6950" w:type="dxa"/>
            <w:shd w:val="clear" w:color="auto" w:fill="auto"/>
            <w:vAlign w:val="center"/>
          </w:tcPr>
          <w:p w14:paraId="2D145407" w14:textId="77777777" w:rsidR="002C499B" w:rsidRPr="001E7088" w:rsidRDefault="002C499B" w:rsidP="001C7854">
            <w:pPr>
              <w:pStyle w:val="210"/>
              <w:ind w:left="0" w:firstLine="0"/>
              <w:jc w:val="both"/>
              <w:rPr>
                <w:color w:val="000000"/>
                <w:szCs w:val="21"/>
                <w:lang w:val="en-US"/>
              </w:rPr>
            </w:pPr>
            <w:r w:rsidRPr="001E7088">
              <w:rPr>
                <w:rFonts w:hint="eastAsia"/>
                <w:color w:val="000000"/>
                <w:szCs w:val="21"/>
                <w:lang w:val="en-US"/>
              </w:rPr>
              <w:t>本文中</w:t>
            </w:r>
            <w:r>
              <w:rPr>
                <w:rFonts w:hint="eastAsia"/>
              </w:rPr>
              <w:t>secp256k1</w:t>
            </w:r>
            <w:r>
              <w:rPr>
                <w:rFonts w:hint="eastAsia"/>
              </w:rPr>
              <w:t>代指</w:t>
            </w:r>
            <w:r>
              <w:rPr>
                <w:rFonts w:hint="eastAsia"/>
              </w:rPr>
              <w:t xml:space="preserve"> </w:t>
            </w:r>
            <w:r w:rsidRPr="001E7088">
              <w:rPr>
                <w:rFonts w:hint="eastAsia"/>
                <w:color w:val="000000"/>
                <w:szCs w:val="21"/>
                <w:lang w:val="en-US"/>
              </w:rPr>
              <w:t>secp</w:t>
            </w:r>
            <w:r w:rsidRPr="001E7088">
              <w:rPr>
                <w:color w:val="000000"/>
                <w:szCs w:val="21"/>
                <w:lang w:val="en-US"/>
              </w:rPr>
              <w:t>256</w:t>
            </w:r>
            <w:r w:rsidRPr="001E7088">
              <w:rPr>
                <w:rFonts w:hint="eastAsia"/>
                <w:color w:val="000000"/>
                <w:szCs w:val="21"/>
                <w:lang w:val="en-US"/>
              </w:rPr>
              <w:t>k</w:t>
            </w:r>
            <w:r w:rsidRPr="001E7088">
              <w:rPr>
                <w:color w:val="000000"/>
                <w:szCs w:val="21"/>
                <w:lang w:val="en-US"/>
              </w:rPr>
              <w:t>1</w:t>
            </w:r>
            <w:r>
              <w:rPr>
                <w:rFonts w:hint="eastAsia"/>
              </w:rPr>
              <w:t>椭圆曲线，他的详细介绍和参数参见</w:t>
            </w:r>
            <w:r>
              <w:rPr>
                <w:rFonts w:hint="eastAsia"/>
              </w:rPr>
              <w:t xml:space="preserve"> </w:t>
            </w:r>
            <w:hyperlink r:id="rId13" w:history="1">
              <w:r w:rsidRPr="00D5132C">
                <w:rPr>
                  <w:rStyle w:val="afc"/>
                </w:rPr>
                <w:t>http://www.secg.org/sec2-v2.pdf</w:t>
              </w:r>
            </w:hyperlink>
          </w:p>
        </w:tc>
      </w:tr>
      <w:tr w:rsidR="002C499B" w:rsidRPr="001E7088" w14:paraId="18DCFF4B" w14:textId="77777777" w:rsidTr="001C7854">
        <w:tc>
          <w:tcPr>
            <w:tcW w:w="1470" w:type="dxa"/>
            <w:shd w:val="clear" w:color="auto" w:fill="auto"/>
            <w:vAlign w:val="center"/>
          </w:tcPr>
          <w:p w14:paraId="0DD6965C" w14:textId="77777777" w:rsidR="002C499B" w:rsidRPr="001E7088" w:rsidRDefault="002C499B" w:rsidP="001C7854">
            <w:pPr>
              <w:pStyle w:val="210"/>
              <w:ind w:left="0" w:firstLine="0"/>
              <w:jc w:val="center"/>
              <w:rPr>
                <w:color w:val="000000"/>
                <w:szCs w:val="21"/>
                <w:lang w:val="en-US"/>
              </w:rPr>
            </w:pPr>
            <w:r>
              <w:t>CPUCYCLE</w:t>
            </w:r>
          </w:p>
        </w:tc>
        <w:tc>
          <w:tcPr>
            <w:tcW w:w="6950" w:type="dxa"/>
            <w:shd w:val="clear" w:color="auto" w:fill="auto"/>
            <w:vAlign w:val="center"/>
          </w:tcPr>
          <w:p w14:paraId="7C530B14" w14:textId="77777777" w:rsidR="002C499B" w:rsidRPr="001E7088" w:rsidRDefault="002C499B" w:rsidP="001C7854">
            <w:pPr>
              <w:pStyle w:val="210"/>
              <w:ind w:left="0" w:firstLine="0"/>
              <w:jc w:val="both"/>
              <w:rPr>
                <w:color w:val="000000"/>
                <w:szCs w:val="21"/>
                <w:lang w:val="en-US"/>
              </w:rPr>
            </w:pPr>
            <w:r w:rsidRPr="00DD21DD">
              <w:t>CPU</w:t>
            </w:r>
            <w:r w:rsidRPr="00DD21DD">
              <w:t>周期又称</w:t>
            </w:r>
            <w:hyperlink r:id="rId14" w:tgtFrame="_blank" w:history="1">
              <w:r w:rsidRPr="00DD21DD">
                <w:t>机器周期</w:t>
              </w:r>
            </w:hyperlink>
            <w:r>
              <w:rPr>
                <w:rFonts w:hint="eastAsia"/>
              </w:rPr>
              <w:t>，</w:t>
            </w:r>
            <w:r w:rsidRPr="00DD21DD">
              <w:t>从内存读取一条</w:t>
            </w:r>
            <w:hyperlink r:id="rId15" w:tgtFrame="_blank" w:history="1">
              <w:r w:rsidRPr="00DD21DD">
                <w:t>指令字</w:t>
              </w:r>
            </w:hyperlink>
            <w:r w:rsidRPr="00DD21DD">
              <w:t>的最短时间来定义，这个基准时间就是</w:t>
            </w:r>
            <w:r w:rsidRPr="00DD21DD">
              <w:t>CPU</w:t>
            </w:r>
            <w:r w:rsidRPr="00DD21DD">
              <w:t>周期（机器周期）</w:t>
            </w:r>
            <w:r>
              <w:rPr>
                <w:rFonts w:hint="eastAsia"/>
              </w:rPr>
              <w:t>。</w:t>
            </w:r>
            <w:r w:rsidRPr="001E7088">
              <w:rPr>
                <w:rFonts w:hint="eastAsia"/>
                <w:color w:val="000000"/>
                <w:szCs w:val="21"/>
                <w:lang w:val="en-US"/>
              </w:rPr>
              <w:t>本文中除了使用时间来衡量算法性能，也给出了算法消耗的时钟周期。</w:t>
            </w:r>
          </w:p>
        </w:tc>
      </w:tr>
    </w:tbl>
    <w:p w14:paraId="713AB1FD" w14:textId="77777777" w:rsidR="002C499B" w:rsidRDefault="002C499B" w:rsidP="002C499B">
      <w:pPr>
        <w:pStyle w:val="210"/>
        <w:ind w:left="1560" w:hangingChars="650" w:hanging="1560"/>
        <w:rPr>
          <w:color w:val="000000"/>
          <w:szCs w:val="21"/>
          <w:lang w:val="en-US"/>
        </w:rPr>
      </w:pPr>
    </w:p>
    <w:p w14:paraId="73CB3DA1" w14:textId="77777777" w:rsidR="002C499B" w:rsidRDefault="002C499B" w:rsidP="002C499B">
      <w:pPr>
        <w:pStyle w:val="21"/>
        <w:numPr>
          <w:ilvl w:val="0"/>
          <w:numId w:val="0"/>
        </w:numPr>
        <w:tabs>
          <w:tab w:val="clear" w:pos="709"/>
          <w:tab w:val="clear" w:pos="1844"/>
          <w:tab w:val="clear" w:pos="2157"/>
          <w:tab w:val="left" w:pos="0"/>
        </w:tabs>
      </w:pPr>
      <w:bookmarkStart w:id="23" w:name="_Toc1320988"/>
      <w:bookmarkStart w:id="24" w:name="_Toc8722088"/>
      <w:r>
        <w:rPr>
          <w:rFonts w:hint="eastAsia"/>
        </w:rPr>
        <w:t>1</w:t>
      </w:r>
      <w:r>
        <w:t>.4</w:t>
      </w:r>
      <w:bookmarkStart w:id="25" w:name="_Toc329939378"/>
      <w:bookmarkStart w:id="26" w:name="_Toc535579890"/>
      <w:r>
        <w:t xml:space="preserve"> </w:t>
      </w:r>
      <w:r>
        <w:rPr>
          <w:rFonts w:hint="eastAsia"/>
        </w:rPr>
        <w:t>参考资料</w:t>
      </w:r>
      <w:bookmarkEnd w:id="23"/>
      <w:bookmarkEnd w:id="24"/>
      <w:bookmarkEnd w:id="25"/>
      <w:bookmarkEnd w:id="26"/>
    </w:p>
    <w:p w14:paraId="1638C174" w14:textId="77777777" w:rsidR="00547888" w:rsidRPr="00CB4EF3" w:rsidRDefault="00547888" w:rsidP="00547888">
      <w:pPr>
        <w:pStyle w:val="210"/>
        <w:ind w:left="0" w:firstLine="0"/>
        <w:rPr>
          <w:sz w:val="21"/>
          <w:szCs w:val="21"/>
          <w:lang w:val="en-US"/>
        </w:rPr>
      </w:pPr>
      <w:r w:rsidRPr="00CB4EF3">
        <w:rPr>
          <w:rFonts w:hint="eastAsia"/>
          <w:sz w:val="21"/>
          <w:szCs w:val="21"/>
          <w:lang w:val="en-US"/>
        </w:rPr>
        <w:t>《算法文本</w:t>
      </w:r>
      <w:r w:rsidRPr="00CB4EF3">
        <w:rPr>
          <w:rFonts w:hint="eastAsia"/>
          <w:sz w:val="21"/>
          <w:szCs w:val="21"/>
          <w:lang w:val="en-US"/>
        </w:rPr>
        <w:t>-Higncryption</w:t>
      </w:r>
      <w:r w:rsidRPr="00CB4EF3">
        <w:rPr>
          <w:rFonts w:hint="eastAsia"/>
          <w:sz w:val="21"/>
          <w:szCs w:val="21"/>
          <w:lang w:val="en-US"/>
        </w:rPr>
        <w:t>：身份匿藏签密（匿签密）及基于匿签密的密钥封装机制》</w:t>
      </w:r>
    </w:p>
    <w:p w14:paraId="55B699DF" w14:textId="6CFFA291" w:rsidR="00281C6D" w:rsidRPr="002C499B" w:rsidRDefault="00281C6D" w:rsidP="00281C6D">
      <w:pPr>
        <w:pStyle w:val="BodyTextFirstIndent21"/>
        <w:ind w:left="0" w:firstLineChars="236" w:firstLine="566"/>
        <w:rPr>
          <w:lang w:val="en-US" w:eastAsia="zh-CN"/>
        </w:rPr>
      </w:pPr>
    </w:p>
    <w:p w14:paraId="49D51B5B" w14:textId="77777777" w:rsidR="00281C6D" w:rsidRPr="00281C6D" w:rsidRDefault="00281C6D" w:rsidP="00281C6D">
      <w:pPr>
        <w:pStyle w:val="210"/>
        <w:ind w:left="2640" w:hangingChars="1100" w:hanging="2640"/>
        <w:rPr>
          <w:color w:val="000000"/>
          <w:szCs w:val="21"/>
          <w:lang w:val="x-none"/>
        </w:rPr>
      </w:pPr>
    </w:p>
    <w:p w14:paraId="4586E4F8" w14:textId="77777777" w:rsidR="00281C6D" w:rsidRDefault="00281C6D" w:rsidP="00E90063">
      <w:pPr>
        <w:ind w:leftChars="600" w:left="1440" w:firstLineChars="350" w:firstLine="840"/>
      </w:pPr>
    </w:p>
    <w:p w14:paraId="37B870C7" w14:textId="77777777" w:rsidR="00281C6D" w:rsidRPr="00A65833" w:rsidRDefault="00281C6D" w:rsidP="00E90063">
      <w:pPr>
        <w:ind w:leftChars="600" w:left="1440" w:firstLineChars="350" w:firstLine="840"/>
        <w:rPr>
          <w:color w:val="000000"/>
          <w:szCs w:val="21"/>
        </w:rPr>
      </w:pPr>
    </w:p>
    <w:p w14:paraId="48F68DDC" w14:textId="24208D8A" w:rsidR="006350A4" w:rsidRPr="00E67345" w:rsidRDefault="006350A4">
      <w:pPr>
        <w:pStyle w:val="210"/>
        <w:ind w:left="0" w:firstLine="0"/>
        <w:rPr>
          <w:lang w:val="en-US"/>
        </w:rPr>
      </w:pPr>
    </w:p>
    <w:p w14:paraId="0FE2B43D" w14:textId="0729381E" w:rsidR="00175BF7" w:rsidRDefault="00175BF7">
      <w:pPr>
        <w:pStyle w:val="210"/>
        <w:ind w:left="0" w:firstLine="0"/>
        <w:rPr>
          <w:lang w:val="en-US"/>
        </w:rPr>
      </w:pPr>
    </w:p>
    <w:p w14:paraId="535A93F7" w14:textId="6655096D" w:rsidR="00175BF7" w:rsidRDefault="00175BF7">
      <w:pPr>
        <w:pStyle w:val="210"/>
        <w:ind w:left="0" w:firstLine="0"/>
        <w:rPr>
          <w:lang w:val="en-US"/>
        </w:rPr>
      </w:pPr>
    </w:p>
    <w:p w14:paraId="6757964D" w14:textId="38E79D70" w:rsidR="00175BF7" w:rsidRDefault="00175BF7">
      <w:pPr>
        <w:pStyle w:val="210"/>
        <w:ind w:left="0" w:firstLine="0"/>
        <w:rPr>
          <w:lang w:val="en-US"/>
        </w:rPr>
      </w:pPr>
    </w:p>
    <w:p w14:paraId="288FB0EC" w14:textId="00B89BD7" w:rsidR="00175BF7" w:rsidRDefault="00175BF7">
      <w:pPr>
        <w:pStyle w:val="210"/>
        <w:ind w:left="0" w:firstLine="0"/>
        <w:rPr>
          <w:lang w:val="en-US"/>
        </w:rPr>
      </w:pPr>
    </w:p>
    <w:p w14:paraId="453F3B7B" w14:textId="5D74CDC9" w:rsidR="00175BF7" w:rsidRDefault="00175BF7">
      <w:pPr>
        <w:pStyle w:val="210"/>
        <w:ind w:left="0" w:firstLine="0"/>
        <w:rPr>
          <w:lang w:val="en-US"/>
        </w:rPr>
      </w:pPr>
    </w:p>
    <w:p w14:paraId="6507894F" w14:textId="6D2B8E1D" w:rsidR="003D1FE9" w:rsidRDefault="003D1FE9">
      <w:pPr>
        <w:pStyle w:val="210"/>
        <w:ind w:left="0" w:firstLine="0"/>
        <w:rPr>
          <w:lang w:val="en-US"/>
        </w:rPr>
      </w:pPr>
    </w:p>
    <w:p w14:paraId="4E4E6BAA" w14:textId="77777777" w:rsidR="00175BF7" w:rsidRPr="007E7F74" w:rsidRDefault="00175BF7">
      <w:pPr>
        <w:pStyle w:val="210"/>
        <w:ind w:left="0" w:firstLine="0"/>
        <w:rPr>
          <w:rFonts w:hint="eastAsia"/>
          <w:lang w:val="en-US"/>
        </w:rPr>
      </w:pPr>
    </w:p>
    <w:p w14:paraId="35AD145A" w14:textId="77777777" w:rsidR="006350A4" w:rsidRDefault="007E7F74">
      <w:pPr>
        <w:pStyle w:val="10"/>
      </w:pPr>
      <w:bookmarkStart w:id="27" w:name="_Toc8722089"/>
      <w:r>
        <w:rPr>
          <w:rFonts w:hint="eastAsia"/>
        </w:rPr>
        <w:t>测试环境及说明</w:t>
      </w:r>
      <w:bookmarkEnd w:id="27"/>
    </w:p>
    <w:p w14:paraId="4BF29BF5" w14:textId="77777777" w:rsidR="006350A4" w:rsidRDefault="007E7F74">
      <w:pPr>
        <w:pStyle w:val="21"/>
        <w:tabs>
          <w:tab w:val="clear" w:pos="709"/>
          <w:tab w:val="clear" w:pos="1844"/>
          <w:tab w:val="left" w:pos="0"/>
          <w:tab w:val="left" w:pos="567"/>
        </w:tabs>
        <w:ind w:left="0" w:firstLine="0"/>
      </w:pPr>
      <w:bookmarkStart w:id="28" w:name="_Toc329939384"/>
      <w:bookmarkStart w:id="29" w:name="_Toc8722090"/>
      <w:r>
        <w:rPr>
          <w:rFonts w:hint="eastAsia"/>
        </w:rPr>
        <w:lastRenderedPageBreak/>
        <w:t>测试环境物理拓扑结构</w:t>
      </w:r>
      <w:bookmarkEnd w:id="29"/>
    </w:p>
    <w:p w14:paraId="3BD7E35D" w14:textId="55B7723F" w:rsidR="006350A4" w:rsidRPr="00F37143" w:rsidRDefault="007E7F74" w:rsidP="00F37143">
      <w:pPr>
        <w:pStyle w:val="210"/>
        <w:rPr>
          <w:lang w:val="en-US"/>
        </w:rPr>
      </w:pPr>
      <w:r>
        <w:rPr>
          <w:lang w:val="en-US"/>
        </w:rPr>
        <w:t xml:space="preserve">    </w:t>
      </w:r>
      <w:r>
        <w:rPr>
          <w:rFonts w:hint="eastAsia"/>
          <w:lang w:val="en-US"/>
        </w:rPr>
        <w:t>仅单机</w:t>
      </w:r>
    </w:p>
    <w:p w14:paraId="643A3C20" w14:textId="77777777" w:rsidR="006350A4" w:rsidRPr="00672327" w:rsidRDefault="007E7F74" w:rsidP="00102E68">
      <w:pPr>
        <w:pStyle w:val="21"/>
        <w:tabs>
          <w:tab w:val="clear" w:pos="709"/>
          <w:tab w:val="clear" w:pos="1844"/>
          <w:tab w:val="left" w:pos="0"/>
          <w:tab w:val="left" w:pos="567"/>
        </w:tabs>
        <w:ind w:left="0" w:firstLine="0"/>
      </w:pPr>
      <w:bookmarkStart w:id="30" w:name="_Toc8722091"/>
      <w:r>
        <w:rPr>
          <w:rFonts w:hint="eastAsia"/>
        </w:rPr>
        <w:t>硬件环境</w:t>
      </w:r>
      <w:bookmarkEnd w:id="30"/>
    </w:p>
    <w:p w14:paraId="2921938F" w14:textId="5B74C780" w:rsidR="006350A4" w:rsidRDefault="007E7F74">
      <w:pPr>
        <w:pStyle w:val="210"/>
        <w:rPr>
          <w:lang w:val="en-US"/>
        </w:rPr>
      </w:pPr>
      <w:r>
        <w:rPr>
          <w:rFonts w:hint="eastAsia"/>
          <w:b/>
          <w:lang w:val="en-US"/>
        </w:rPr>
        <w:t>设备类型</w:t>
      </w:r>
      <w:r>
        <w:rPr>
          <w:rFonts w:hint="eastAsia"/>
          <w:lang w:val="en-US"/>
        </w:rPr>
        <w:t>：</w:t>
      </w:r>
      <w:r w:rsidR="00F70652">
        <w:rPr>
          <w:rFonts w:hint="eastAsia"/>
          <w:lang w:val="en-US"/>
        </w:rPr>
        <w:t>微型计算机</w:t>
      </w:r>
    </w:p>
    <w:p w14:paraId="08269910" w14:textId="48C606D1" w:rsidR="006350A4" w:rsidRDefault="007E7F74">
      <w:pPr>
        <w:pStyle w:val="210"/>
        <w:rPr>
          <w:lang w:val="en-US"/>
        </w:rPr>
      </w:pPr>
      <w:r>
        <w:rPr>
          <w:rFonts w:hint="eastAsia"/>
          <w:b/>
          <w:lang w:val="en-US"/>
        </w:rPr>
        <w:t>CPU</w:t>
      </w:r>
      <w:r>
        <w:rPr>
          <w:b/>
          <w:lang w:val="en-US"/>
        </w:rPr>
        <w:t xml:space="preserve">    </w:t>
      </w:r>
      <w:r>
        <w:rPr>
          <w:rFonts w:hint="eastAsia"/>
          <w:lang w:val="en-US"/>
        </w:rPr>
        <w:t>：</w:t>
      </w:r>
      <w:r w:rsidR="00E30B6A">
        <w:rPr>
          <w:rFonts w:hint="eastAsia"/>
          <w:lang w:val="en-US"/>
        </w:rPr>
        <w:t>I</w:t>
      </w:r>
      <w:r w:rsidR="00E30B6A">
        <w:rPr>
          <w:lang w:val="en-US"/>
        </w:rPr>
        <w:t>ntel® Core™ i7-6800K CPU @ 3.40GHz *12</w:t>
      </w:r>
    </w:p>
    <w:p w14:paraId="4BCAB28F" w14:textId="6619D627" w:rsidR="006350A4" w:rsidRDefault="007E7F74">
      <w:pPr>
        <w:pStyle w:val="210"/>
        <w:rPr>
          <w:lang w:val="en-US"/>
        </w:rPr>
      </w:pPr>
      <w:r>
        <w:rPr>
          <w:rFonts w:hint="eastAsia"/>
          <w:b/>
          <w:lang w:val="en-US"/>
        </w:rPr>
        <w:t>内存</w:t>
      </w:r>
      <w:r>
        <w:rPr>
          <w:rFonts w:hint="eastAsia"/>
          <w:b/>
          <w:lang w:val="en-US"/>
        </w:rPr>
        <w:t xml:space="preserve"> </w:t>
      </w:r>
      <w:r>
        <w:rPr>
          <w:b/>
          <w:lang w:val="en-US"/>
        </w:rPr>
        <w:t xml:space="preserve">   </w:t>
      </w:r>
      <w:r>
        <w:rPr>
          <w:rFonts w:hint="eastAsia"/>
          <w:lang w:val="en-US"/>
        </w:rPr>
        <w:t>：</w:t>
      </w:r>
      <w:r w:rsidR="00F70652">
        <w:rPr>
          <w:lang w:val="en-US"/>
        </w:rPr>
        <w:t>RAM 8</w:t>
      </w:r>
      <w:r w:rsidR="000D3A6F">
        <w:rPr>
          <w:rFonts w:hint="eastAsia"/>
          <w:lang w:val="en-US"/>
        </w:rPr>
        <w:t>G</w:t>
      </w:r>
      <w:r w:rsidR="00F70652">
        <w:rPr>
          <w:lang w:val="en-US"/>
        </w:rPr>
        <w:t>B</w:t>
      </w:r>
      <w:r w:rsidR="000C4B5E">
        <w:rPr>
          <w:lang w:val="en-US"/>
        </w:rPr>
        <w:t>(1*8GB)</w:t>
      </w:r>
      <w:r w:rsidR="000D3A6F" w:rsidRPr="000D3A6F">
        <w:rPr>
          <w:lang w:val="en-US"/>
        </w:rPr>
        <w:t xml:space="preserve"> </w:t>
      </w:r>
      <w:r w:rsidR="000D3A6F">
        <w:rPr>
          <w:rFonts w:hint="eastAsia"/>
          <w:lang w:val="en-US"/>
        </w:rPr>
        <w:t>DDR</w:t>
      </w:r>
      <w:r w:rsidR="000D3A6F" w:rsidRPr="000D3A6F">
        <w:rPr>
          <w:lang w:val="en-US"/>
        </w:rPr>
        <w:t>4 2</w:t>
      </w:r>
      <w:r w:rsidR="00E30B6A">
        <w:rPr>
          <w:lang w:val="en-US"/>
        </w:rPr>
        <w:t>400</w:t>
      </w:r>
      <w:r w:rsidR="000C4B5E">
        <w:rPr>
          <w:lang w:val="en-US"/>
        </w:rPr>
        <w:t xml:space="preserve"> </w:t>
      </w:r>
      <w:r w:rsidR="00E30B6A">
        <w:rPr>
          <w:rFonts w:hint="eastAsia"/>
          <w:lang w:val="en-US"/>
        </w:rPr>
        <w:t>KINGSTON</w:t>
      </w:r>
    </w:p>
    <w:p w14:paraId="0B8F75F3" w14:textId="35BF5193" w:rsidR="000C4B5E" w:rsidRPr="000C4B5E" w:rsidRDefault="005259BD" w:rsidP="00E30B6A">
      <w:pPr>
        <w:pStyle w:val="210"/>
        <w:ind w:left="0" w:firstLine="0"/>
        <w:rPr>
          <w:lang w:val="en-US"/>
        </w:rPr>
      </w:pPr>
      <w:r w:rsidRPr="00383A0F">
        <w:rPr>
          <w:rFonts w:hint="eastAsia"/>
          <w:b/>
          <w:lang w:val="en-US"/>
        </w:rPr>
        <w:t>硬盘</w:t>
      </w:r>
      <w:r w:rsidR="00383A0F">
        <w:rPr>
          <w:rFonts w:hint="eastAsia"/>
          <w:b/>
          <w:lang w:val="en-US"/>
        </w:rPr>
        <w:t xml:space="preserve"> </w:t>
      </w:r>
      <w:r w:rsidR="00383A0F">
        <w:rPr>
          <w:b/>
          <w:lang w:val="en-US"/>
        </w:rPr>
        <w:t xml:space="preserve">   </w:t>
      </w:r>
      <w:r w:rsidR="00383A0F">
        <w:rPr>
          <w:rFonts w:hint="eastAsia"/>
          <w:lang w:val="en-US"/>
        </w:rPr>
        <w:t>：</w:t>
      </w:r>
      <w:r w:rsidR="00E30B6A">
        <w:rPr>
          <w:rFonts w:hint="eastAsia"/>
          <w:lang w:val="en-US"/>
        </w:rPr>
        <w:t>S</w:t>
      </w:r>
      <w:r w:rsidR="00E30B6A">
        <w:rPr>
          <w:lang w:val="en-US"/>
        </w:rPr>
        <w:t>AMSUNG-HD161GJ ATA 160G</w:t>
      </w:r>
    </w:p>
    <w:p w14:paraId="32B6EE97" w14:textId="77777777" w:rsidR="000C4B5E" w:rsidRDefault="000C4B5E">
      <w:pPr>
        <w:pStyle w:val="210"/>
        <w:ind w:left="0" w:firstLine="0"/>
        <w:rPr>
          <w:lang w:val="en-US"/>
        </w:rPr>
      </w:pPr>
    </w:p>
    <w:p w14:paraId="03879ABF" w14:textId="77777777" w:rsidR="006350A4" w:rsidRPr="00672327" w:rsidRDefault="007E7F74" w:rsidP="00102E68">
      <w:pPr>
        <w:pStyle w:val="21"/>
        <w:tabs>
          <w:tab w:val="clear" w:pos="709"/>
          <w:tab w:val="clear" w:pos="1844"/>
          <w:tab w:val="left" w:pos="0"/>
          <w:tab w:val="left" w:pos="567"/>
        </w:tabs>
        <w:ind w:left="0" w:firstLine="0"/>
      </w:pPr>
      <w:bookmarkStart w:id="31" w:name="_Toc8722092"/>
      <w:r>
        <w:rPr>
          <w:rFonts w:hint="eastAsia"/>
        </w:rPr>
        <w:t>软件环境</w:t>
      </w:r>
      <w:bookmarkEnd w:id="28"/>
      <w:bookmarkEnd w:id="31"/>
    </w:p>
    <w:p w14:paraId="04484E9B" w14:textId="52A3AC1C" w:rsidR="006350A4" w:rsidRDefault="007E7F74">
      <w:pPr>
        <w:pStyle w:val="210"/>
        <w:ind w:left="0" w:firstLine="0"/>
        <w:rPr>
          <w:lang w:val="en-US"/>
        </w:rPr>
      </w:pPr>
      <w:r>
        <w:rPr>
          <w:rFonts w:hint="eastAsia"/>
          <w:b/>
          <w:lang w:val="en-US"/>
        </w:rPr>
        <w:t>操作系统</w:t>
      </w:r>
      <w:r>
        <w:rPr>
          <w:rFonts w:hint="eastAsia"/>
          <w:lang w:val="en-US"/>
        </w:rPr>
        <w:t>：</w:t>
      </w:r>
      <w:r w:rsidR="00E30B6A">
        <w:rPr>
          <w:rFonts w:hint="eastAsia"/>
          <w:lang w:val="en-US"/>
        </w:rPr>
        <w:t>w</w:t>
      </w:r>
      <w:r w:rsidR="00E30B6A">
        <w:rPr>
          <w:lang w:val="en-US"/>
        </w:rPr>
        <w:t>indows 7 64</w:t>
      </w:r>
      <w:r w:rsidR="00E30B6A">
        <w:rPr>
          <w:rFonts w:hint="eastAsia"/>
          <w:lang w:val="en-US"/>
        </w:rPr>
        <w:t>位</w:t>
      </w:r>
    </w:p>
    <w:p w14:paraId="64FC5325" w14:textId="77777777" w:rsidR="006350A4" w:rsidRDefault="007E7F74">
      <w:pPr>
        <w:pStyle w:val="210"/>
        <w:ind w:left="0" w:firstLine="0"/>
        <w:rPr>
          <w:lang w:val="en-US"/>
        </w:rPr>
      </w:pPr>
      <w:r>
        <w:rPr>
          <w:rFonts w:hint="eastAsia"/>
          <w:b/>
          <w:lang w:val="en-US"/>
        </w:rPr>
        <w:t>开发语言</w:t>
      </w:r>
      <w:r>
        <w:rPr>
          <w:rFonts w:hint="eastAsia"/>
          <w:lang w:val="en-US"/>
        </w:rPr>
        <w:t>：</w:t>
      </w:r>
      <w:r>
        <w:rPr>
          <w:rFonts w:hint="eastAsia"/>
          <w:lang w:val="en-US"/>
        </w:rPr>
        <w:t>C</w:t>
      </w:r>
    </w:p>
    <w:p w14:paraId="738CA405" w14:textId="1FC6ED9E" w:rsidR="000C4B5E" w:rsidRDefault="007E7F74" w:rsidP="00E30B6A">
      <w:pPr>
        <w:pStyle w:val="210"/>
        <w:ind w:left="0" w:firstLine="0"/>
        <w:rPr>
          <w:lang w:val="en-US"/>
        </w:rPr>
      </w:pPr>
      <w:r>
        <w:rPr>
          <w:rFonts w:hint="eastAsia"/>
          <w:b/>
          <w:lang w:val="en-US"/>
        </w:rPr>
        <w:t>编译工具</w:t>
      </w:r>
      <w:r>
        <w:rPr>
          <w:rFonts w:hint="eastAsia"/>
          <w:lang w:val="en-US"/>
        </w:rPr>
        <w:t>：</w:t>
      </w:r>
      <w:r w:rsidR="00E30B6A">
        <w:rPr>
          <w:lang w:val="en-US"/>
        </w:rPr>
        <w:t>visual studio2010 pro</w:t>
      </w:r>
    </w:p>
    <w:p w14:paraId="58DEA48B" w14:textId="77777777" w:rsidR="00F65CF3" w:rsidRDefault="00F65CF3">
      <w:pPr>
        <w:pStyle w:val="210"/>
        <w:ind w:left="0" w:firstLine="0"/>
        <w:rPr>
          <w:lang w:val="en-US"/>
        </w:rPr>
      </w:pPr>
    </w:p>
    <w:p w14:paraId="52D6D018" w14:textId="77777777" w:rsidR="006350A4" w:rsidRDefault="007E7F74">
      <w:pPr>
        <w:pStyle w:val="21"/>
        <w:tabs>
          <w:tab w:val="clear" w:pos="709"/>
          <w:tab w:val="clear" w:pos="1844"/>
          <w:tab w:val="left" w:pos="0"/>
          <w:tab w:val="left" w:pos="567"/>
        </w:tabs>
        <w:ind w:left="0" w:firstLine="0"/>
      </w:pPr>
      <w:bookmarkStart w:id="32" w:name="_Toc8722093"/>
      <w:r>
        <w:rPr>
          <w:rFonts w:hint="eastAsia"/>
        </w:rPr>
        <w:t>测试程序说明</w:t>
      </w:r>
      <w:bookmarkEnd w:id="32"/>
    </w:p>
    <w:p w14:paraId="1941EAD1" w14:textId="77777777" w:rsidR="00730D57" w:rsidRDefault="00730D57" w:rsidP="00730D57">
      <w:pPr>
        <w:pStyle w:val="210"/>
        <w:ind w:left="0" w:firstLineChars="200" w:firstLine="480"/>
        <w:rPr>
          <w:lang w:val="en-US"/>
        </w:rPr>
      </w:pPr>
      <w:r>
        <w:rPr>
          <w:rFonts w:hint="eastAsia"/>
          <w:lang w:val="en-US"/>
        </w:rPr>
        <w:t>测试程序含功能的验证和性能测试。测试程序与算法库一样均基于</w:t>
      </w:r>
      <w:r>
        <w:rPr>
          <w:rFonts w:hint="eastAsia"/>
          <w:lang w:val="en-US"/>
        </w:rPr>
        <w:t>v</w:t>
      </w:r>
      <w:r>
        <w:rPr>
          <w:lang w:val="en-US"/>
        </w:rPr>
        <w:t>isual studio 2010 pro</w:t>
      </w:r>
      <w:r>
        <w:rPr>
          <w:rFonts w:hint="eastAsia"/>
          <w:lang w:val="en-US"/>
        </w:rPr>
        <w:t>开发工具使用</w:t>
      </w:r>
      <w:r>
        <w:rPr>
          <w:rFonts w:hint="eastAsia"/>
          <w:lang w:val="en-US"/>
        </w:rPr>
        <w:t>c</w:t>
      </w:r>
      <w:r>
        <w:rPr>
          <w:rFonts w:hint="eastAsia"/>
          <w:lang w:val="en-US"/>
        </w:rPr>
        <w:t>语言开发。</w:t>
      </w:r>
    </w:p>
    <w:p w14:paraId="2C2733E4" w14:textId="4A7778E5" w:rsidR="00730D57" w:rsidRDefault="00730D57" w:rsidP="006719D5">
      <w:pPr>
        <w:pStyle w:val="210"/>
        <w:ind w:left="0" w:firstLineChars="200" w:firstLine="480"/>
        <w:rPr>
          <w:lang w:val="en-US"/>
        </w:rPr>
      </w:pPr>
      <w:r>
        <w:rPr>
          <w:rFonts w:hint="eastAsia"/>
          <w:lang w:val="en-US"/>
        </w:rPr>
        <w:t>整个算法库的源码组织结构</w:t>
      </w:r>
      <w:r w:rsidR="006719D5">
        <w:rPr>
          <w:rFonts w:hint="eastAsia"/>
          <w:lang w:val="en-US"/>
        </w:rPr>
        <w:t xml:space="preserve"> </w:t>
      </w:r>
      <w:r w:rsidR="006719D5">
        <w:rPr>
          <w:rFonts w:hint="eastAsia"/>
          <w:lang w:val="en-US"/>
        </w:rPr>
        <w:t>在解决方面</w:t>
      </w:r>
      <w:r w:rsidR="006719D5" w:rsidRPr="006719D5">
        <w:rPr>
          <w:lang w:val="en-US"/>
        </w:rPr>
        <w:t>higncryptionkem</w:t>
      </w:r>
      <w:r w:rsidR="006719D5">
        <w:rPr>
          <w:lang w:val="en-US"/>
        </w:rPr>
        <w:t xml:space="preserve"> </w:t>
      </w:r>
      <w:r w:rsidR="006719D5">
        <w:rPr>
          <w:rFonts w:hint="eastAsia"/>
          <w:lang w:val="en-US"/>
        </w:rPr>
        <w:t>中，其中包括了</w:t>
      </w:r>
    </w:p>
    <w:p w14:paraId="76FE7FC0" w14:textId="370266FD" w:rsidR="00730D57" w:rsidRDefault="00743D87" w:rsidP="006719D5">
      <w:pPr>
        <w:pStyle w:val="210"/>
      </w:pPr>
      <w:r w:rsidRPr="00B81E00">
        <w:rPr>
          <w:rFonts w:hint="eastAsia"/>
        </w:rPr>
        <w:t>基于匿签密技术的密钥封装</w:t>
      </w:r>
      <w:r w:rsidR="00730D57">
        <w:rPr>
          <w:rFonts w:hint="eastAsia"/>
        </w:rPr>
        <w:t>算法实现及其测试程序</w:t>
      </w:r>
      <w:r w:rsidR="006719D5">
        <w:rPr>
          <w:rFonts w:hint="eastAsia"/>
        </w:rPr>
        <w:t>。</w:t>
      </w:r>
    </w:p>
    <w:p w14:paraId="249D0842" w14:textId="4D4A6079" w:rsidR="0040702D" w:rsidRDefault="00730D57" w:rsidP="00730D57">
      <w:pPr>
        <w:pStyle w:val="210"/>
        <w:ind w:left="0" w:firstLineChars="200" w:firstLine="480"/>
        <w:rPr>
          <w:lang w:val="en-US"/>
        </w:rPr>
      </w:pPr>
      <w:r>
        <w:rPr>
          <w:rFonts w:hint="eastAsia"/>
          <w:lang w:val="en-US"/>
        </w:rPr>
        <w:t>测试程序含功能的验证和性能测试。测试程序与算法库均为</w:t>
      </w:r>
      <w:r>
        <w:rPr>
          <w:rFonts w:hint="eastAsia"/>
          <w:lang w:val="en-US"/>
        </w:rPr>
        <w:t>c</w:t>
      </w:r>
      <w:r>
        <w:rPr>
          <w:rFonts w:hint="eastAsia"/>
          <w:lang w:val="en-US"/>
        </w:rPr>
        <w:t>语言开发</w:t>
      </w:r>
      <w:r w:rsidR="0040702D">
        <w:rPr>
          <w:rFonts w:hint="eastAsia"/>
          <w:lang w:val="en-US"/>
        </w:rPr>
        <w:t>。因代码涉及对</w:t>
      </w:r>
      <w:r w:rsidR="0040702D">
        <w:rPr>
          <w:rFonts w:hint="eastAsia"/>
          <w:lang w:val="en-US"/>
        </w:rPr>
        <w:t>o</w:t>
      </w:r>
      <w:r w:rsidR="0040702D">
        <w:rPr>
          <w:lang w:val="en-US"/>
        </w:rPr>
        <w:t>penssl</w:t>
      </w:r>
      <w:r w:rsidR="0040702D">
        <w:rPr>
          <w:rFonts w:hint="eastAsia"/>
          <w:lang w:val="en-US"/>
        </w:rPr>
        <w:t>库的调用，为简化编译流程，在工程代码的</w:t>
      </w:r>
      <w:r w:rsidR="0040702D">
        <w:rPr>
          <w:rFonts w:hint="eastAsia"/>
          <w:lang w:val="en-US"/>
        </w:rPr>
        <w:t>x</w:t>
      </w:r>
      <w:r w:rsidR="0040702D">
        <w:rPr>
          <w:lang w:val="en-US"/>
        </w:rPr>
        <w:t>64\release</w:t>
      </w:r>
      <w:r w:rsidR="0040702D">
        <w:rPr>
          <w:rFonts w:hint="eastAsia"/>
          <w:lang w:val="en-US"/>
        </w:rPr>
        <w:t>目录下已集成了编译好的</w:t>
      </w:r>
      <w:r w:rsidR="0040702D">
        <w:rPr>
          <w:lang w:val="en-US"/>
        </w:rPr>
        <w:t>openssl</w:t>
      </w:r>
      <w:r w:rsidR="0040702D">
        <w:rPr>
          <w:rFonts w:hint="eastAsia"/>
          <w:lang w:val="en-US"/>
        </w:rPr>
        <w:t>库文件（</w:t>
      </w:r>
      <w:r w:rsidR="0040702D" w:rsidRPr="0040702D">
        <w:rPr>
          <w:lang w:val="en-US"/>
        </w:rPr>
        <w:t>libcrypto-1_1-x64.dll</w:t>
      </w:r>
      <w:r w:rsidR="0040702D">
        <w:rPr>
          <w:rFonts w:hint="eastAsia"/>
          <w:lang w:val="en-US"/>
        </w:rPr>
        <w:t>）。</w:t>
      </w:r>
      <w:r>
        <w:rPr>
          <w:rFonts w:hint="eastAsia"/>
          <w:lang w:val="en-US"/>
        </w:rPr>
        <w:t>编译时使用</w:t>
      </w:r>
      <w:r>
        <w:rPr>
          <w:rFonts w:hint="eastAsia"/>
          <w:lang w:val="en-US"/>
        </w:rPr>
        <w:t>v</w:t>
      </w:r>
      <w:r>
        <w:rPr>
          <w:lang w:val="en-US"/>
        </w:rPr>
        <w:t>isual studio 2010pro</w:t>
      </w:r>
      <w:r>
        <w:rPr>
          <w:rFonts w:hint="eastAsia"/>
          <w:lang w:val="en-US"/>
        </w:rPr>
        <w:t>打开</w:t>
      </w:r>
      <w:r w:rsidR="00BE0C15">
        <w:rPr>
          <w:rFonts w:hint="eastAsia"/>
          <w:lang w:val="en-US"/>
        </w:rPr>
        <w:t>相应</w:t>
      </w:r>
      <w:r>
        <w:rPr>
          <w:rFonts w:hint="eastAsia"/>
          <w:lang w:val="en-US"/>
        </w:rPr>
        <w:t>目录下的算法解决方案</w:t>
      </w:r>
      <w:r w:rsidR="00BE0C15">
        <w:rPr>
          <w:rFonts w:hint="eastAsia"/>
          <w:lang w:val="en-US"/>
        </w:rPr>
        <w:t>后先编译算法库再编译算法测试程序。</w:t>
      </w:r>
    </w:p>
    <w:p w14:paraId="1A37CB1D" w14:textId="6FBC7FB7" w:rsidR="00730D57" w:rsidRDefault="0040702D" w:rsidP="0040702D">
      <w:pPr>
        <w:pStyle w:val="210"/>
        <w:ind w:left="0" w:firstLineChars="200" w:firstLine="480"/>
        <w:rPr>
          <w:lang w:val="en-US"/>
        </w:rPr>
      </w:pPr>
      <w:r>
        <w:rPr>
          <w:rFonts w:hint="eastAsia"/>
          <w:lang w:val="en-US"/>
        </w:rPr>
        <w:lastRenderedPageBreak/>
        <w:t>对</w:t>
      </w:r>
      <w:r w:rsidR="00C101B2" w:rsidRPr="006719D5">
        <w:rPr>
          <w:lang w:val="en-US"/>
        </w:rPr>
        <w:t>higncryptionkem</w:t>
      </w:r>
      <w:r>
        <w:rPr>
          <w:rFonts w:hint="eastAsia"/>
          <w:lang w:val="en-US"/>
        </w:rPr>
        <w:t>解决方案，</w:t>
      </w:r>
      <w:r w:rsidR="00730D57">
        <w:rPr>
          <w:rFonts w:hint="eastAsia"/>
          <w:lang w:val="en-US"/>
        </w:rPr>
        <w:t>可以看到里面包含</w:t>
      </w:r>
      <w:r w:rsidR="00D95579">
        <w:rPr>
          <w:rFonts w:hint="eastAsia"/>
          <w:lang w:val="en-US"/>
        </w:rPr>
        <w:t>两</w:t>
      </w:r>
      <w:r>
        <w:rPr>
          <w:rFonts w:hint="eastAsia"/>
          <w:lang w:val="en-US"/>
        </w:rPr>
        <w:t>个</w:t>
      </w:r>
      <w:r w:rsidR="00730D57">
        <w:rPr>
          <w:rFonts w:hint="eastAsia"/>
          <w:lang w:val="en-US"/>
        </w:rPr>
        <w:t>项目，分别是算法库</w:t>
      </w:r>
      <w:r w:rsidR="00BC5DCF" w:rsidRPr="00BC5DCF">
        <w:rPr>
          <w:lang w:val="en-US"/>
        </w:rPr>
        <w:t>libhigncryptionkem</w:t>
      </w:r>
      <w:r>
        <w:rPr>
          <w:rFonts w:hint="eastAsia"/>
          <w:lang w:val="en-US"/>
        </w:rPr>
        <w:t>、</w:t>
      </w:r>
      <w:r w:rsidR="00450649" w:rsidRPr="00B81E00">
        <w:rPr>
          <w:rFonts w:hint="eastAsia"/>
        </w:rPr>
        <w:t>基于匿签密技术的密钥封装</w:t>
      </w:r>
      <w:r w:rsidR="00730D57">
        <w:rPr>
          <w:rFonts w:hint="eastAsia"/>
          <w:lang w:val="en-US"/>
        </w:rPr>
        <w:t>算法测试程序</w:t>
      </w:r>
      <w:r w:rsidR="00960CC1" w:rsidRPr="00960CC1">
        <w:rPr>
          <w:lang w:val="en-US"/>
        </w:rPr>
        <w:t>testhigncryptionkem</w:t>
      </w:r>
      <w:r>
        <w:rPr>
          <w:rFonts w:hint="eastAsia"/>
          <w:lang w:val="en-US"/>
        </w:rPr>
        <w:t>。</w:t>
      </w:r>
      <w:r w:rsidR="00C67622">
        <w:rPr>
          <w:rFonts w:hint="eastAsia"/>
          <w:lang w:val="en-US"/>
        </w:rPr>
        <w:t xml:space="preserve"> </w:t>
      </w:r>
      <w:r w:rsidR="00730D57">
        <w:rPr>
          <w:rFonts w:hint="eastAsia"/>
          <w:lang w:val="en-US"/>
        </w:rPr>
        <w:t>编译生成的</w:t>
      </w:r>
      <w:r w:rsidR="00730D57" w:rsidRPr="00EF00EC">
        <w:rPr>
          <w:lang w:val="en-US"/>
        </w:rPr>
        <w:t>lib</w:t>
      </w:r>
      <w:r w:rsidR="00856951" w:rsidRPr="006719D5">
        <w:rPr>
          <w:lang w:val="en-US"/>
        </w:rPr>
        <w:t>higncryption</w:t>
      </w:r>
      <w:r w:rsidR="004366D5">
        <w:rPr>
          <w:lang w:val="en-US"/>
        </w:rPr>
        <w:t>kem</w:t>
      </w:r>
      <w:r w:rsidR="00730D57" w:rsidRPr="00EF00EC">
        <w:rPr>
          <w:lang w:val="en-US"/>
        </w:rPr>
        <w:t>.lib</w:t>
      </w:r>
      <w:r w:rsidR="00730D57">
        <w:rPr>
          <w:rFonts w:hint="eastAsia"/>
          <w:lang w:val="en-US"/>
        </w:rPr>
        <w:t>即为算法库，</w:t>
      </w:r>
      <w:r w:rsidR="00730D57">
        <w:rPr>
          <w:rFonts w:hint="eastAsia"/>
          <w:lang w:val="en-US"/>
        </w:rPr>
        <w:t>t</w:t>
      </w:r>
      <w:r w:rsidR="00730D57">
        <w:rPr>
          <w:lang w:val="en-US"/>
        </w:rPr>
        <w:t>est</w:t>
      </w:r>
      <w:r w:rsidR="00695809" w:rsidRPr="006719D5">
        <w:rPr>
          <w:lang w:val="en-US"/>
        </w:rPr>
        <w:t>higncryption</w:t>
      </w:r>
      <w:r w:rsidR="004366D5">
        <w:rPr>
          <w:lang w:val="en-US"/>
        </w:rPr>
        <w:t>kem</w:t>
      </w:r>
      <w:r w:rsidR="00730D57">
        <w:rPr>
          <w:lang w:val="en-US"/>
        </w:rPr>
        <w:t>.exe</w:t>
      </w:r>
      <w:r w:rsidR="004371C6">
        <w:rPr>
          <w:rFonts w:hint="eastAsia"/>
          <w:lang w:val="en-US"/>
        </w:rPr>
        <w:t xml:space="preserve"> </w:t>
      </w:r>
      <w:r w:rsidR="00730D57">
        <w:rPr>
          <w:rFonts w:hint="eastAsia"/>
          <w:lang w:val="en-US"/>
        </w:rPr>
        <w:t>即为算法测试程序。</w:t>
      </w:r>
    </w:p>
    <w:p w14:paraId="4F1D8727" w14:textId="7DEE70DA" w:rsidR="006350A4" w:rsidRDefault="00220A26" w:rsidP="00220A26">
      <w:pPr>
        <w:pStyle w:val="210"/>
        <w:ind w:left="0" w:firstLineChars="200" w:firstLine="480"/>
        <w:rPr>
          <w:lang w:val="en-US"/>
        </w:rPr>
      </w:pPr>
      <w:r>
        <w:rPr>
          <w:rFonts w:hint="eastAsia"/>
          <w:lang w:val="en-US"/>
        </w:rPr>
        <w:t>所有</w:t>
      </w:r>
      <w:r w:rsidR="007E7F74">
        <w:rPr>
          <w:rFonts w:hint="eastAsia"/>
          <w:lang w:val="en-US"/>
        </w:rPr>
        <w:t>测试程序</w:t>
      </w:r>
      <w:r>
        <w:rPr>
          <w:rFonts w:hint="eastAsia"/>
          <w:lang w:val="en-US"/>
        </w:rPr>
        <w:t>均</w:t>
      </w:r>
      <w:r w:rsidR="007E7F74">
        <w:rPr>
          <w:rFonts w:hint="eastAsia"/>
          <w:lang w:val="en-US"/>
        </w:rPr>
        <w:t>采用列表菜单方式提供不同项目的测试，</w:t>
      </w:r>
      <w:r w:rsidR="007E7F74">
        <w:rPr>
          <w:lang w:val="en-US"/>
        </w:rPr>
        <w:t>使用</w:t>
      </w:r>
      <w:r w:rsidR="007E7F74">
        <w:rPr>
          <w:rFonts w:hint="eastAsia"/>
          <w:lang w:val="en-US"/>
        </w:rPr>
        <w:t>时执行</w:t>
      </w:r>
      <w:r>
        <w:rPr>
          <w:rFonts w:hint="eastAsia"/>
          <w:lang w:val="en-US"/>
        </w:rPr>
        <w:t>对应算法的测试程序</w:t>
      </w:r>
      <w:r w:rsidR="007E7F74">
        <w:rPr>
          <w:lang w:val="en-US"/>
        </w:rPr>
        <w:t>即可</w:t>
      </w:r>
      <w:r w:rsidR="007E7F74">
        <w:rPr>
          <w:rFonts w:hint="eastAsia"/>
          <w:lang w:val="en-US"/>
        </w:rPr>
        <w:t>进入</w:t>
      </w:r>
      <w:r w:rsidR="00E60B14">
        <w:rPr>
          <w:rFonts w:hint="eastAsia"/>
          <w:lang w:val="en-US"/>
        </w:rPr>
        <w:t>测试</w:t>
      </w:r>
      <w:r w:rsidR="007E7F74">
        <w:rPr>
          <w:rFonts w:hint="eastAsia"/>
          <w:lang w:val="en-US"/>
        </w:rPr>
        <w:t>菜单，</w:t>
      </w:r>
      <w:r w:rsidR="007E7F74">
        <w:rPr>
          <w:lang w:val="en-US"/>
        </w:rPr>
        <w:t>菜单</w:t>
      </w:r>
      <w:r w:rsidR="007E7F74">
        <w:rPr>
          <w:rFonts w:hint="eastAsia"/>
          <w:lang w:val="en-US"/>
        </w:rPr>
        <w:t>内容</w:t>
      </w:r>
      <w:r w:rsidR="00E60B14">
        <w:rPr>
          <w:rFonts w:hint="eastAsia"/>
          <w:lang w:val="en-US"/>
        </w:rPr>
        <w:t>包括功能测试部分和交互式性能测试部分，</w:t>
      </w:r>
      <w:r w:rsidR="00F94F91">
        <w:rPr>
          <w:rFonts w:hint="eastAsia"/>
          <w:lang w:val="en-US"/>
        </w:rPr>
        <w:t>图</w:t>
      </w:r>
      <w:r w:rsidR="00F94F91">
        <w:rPr>
          <w:rFonts w:hint="eastAsia"/>
          <w:lang w:val="en-US"/>
        </w:rPr>
        <w:t>2.</w:t>
      </w:r>
      <w:r w:rsidR="00F94F91">
        <w:rPr>
          <w:lang w:val="en-US"/>
        </w:rPr>
        <w:t>1</w:t>
      </w:r>
      <w:r>
        <w:rPr>
          <w:rFonts w:hint="eastAsia"/>
          <w:lang w:val="en-US"/>
        </w:rPr>
        <w:t>为</w:t>
      </w:r>
      <w:r w:rsidR="00B50257">
        <w:rPr>
          <w:rFonts w:hint="eastAsia"/>
          <w:lang w:val="en-US"/>
        </w:rPr>
        <w:t xml:space="preserve"> </w:t>
      </w:r>
      <w:r w:rsidR="000839B8" w:rsidRPr="00B81E00">
        <w:rPr>
          <w:rFonts w:hint="eastAsia"/>
        </w:rPr>
        <w:t>基于匿签密技术的密钥封装</w:t>
      </w:r>
      <w:r>
        <w:rPr>
          <w:rFonts w:hint="eastAsia"/>
        </w:rPr>
        <w:t>算法</w:t>
      </w:r>
      <w:r>
        <w:rPr>
          <w:rFonts w:hint="eastAsia"/>
          <w:lang w:val="en-US"/>
        </w:rPr>
        <w:t>测试验证可执行程序</w:t>
      </w:r>
      <w:r w:rsidR="00054716">
        <w:rPr>
          <w:rFonts w:hint="eastAsia"/>
          <w:lang w:val="en-US"/>
        </w:rPr>
        <w:t>t</w:t>
      </w:r>
      <w:r w:rsidR="00054716">
        <w:rPr>
          <w:lang w:val="en-US"/>
        </w:rPr>
        <w:t>est</w:t>
      </w:r>
      <w:r w:rsidR="00054716" w:rsidRPr="006719D5">
        <w:rPr>
          <w:lang w:val="en-US"/>
        </w:rPr>
        <w:t>higncryption</w:t>
      </w:r>
      <w:r w:rsidR="00054716">
        <w:rPr>
          <w:lang w:val="en-US"/>
        </w:rPr>
        <w:t>kem</w:t>
      </w:r>
      <w:r>
        <w:rPr>
          <w:rFonts w:hint="eastAsia"/>
          <w:lang w:val="en-US"/>
        </w:rPr>
        <w:t>的测试</w:t>
      </w:r>
      <w:r w:rsidR="00F94F91">
        <w:rPr>
          <w:rFonts w:hint="eastAsia"/>
          <w:lang w:val="en-US"/>
        </w:rPr>
        <w:t>界面</w:t>
      </w:r>
      <w:r w:rsidR="007E7F74">
        <w:rPr>
          <w:rFonts w:hint="eastAsia"/>
          <w:lang w:val="en-US"/>
        </w:rPr>
        <w:t>：</w:t>
      </w:r>
    </w:p>
    <w:p w14:paraId="3AD6C660" w14:textId="547007C1" w:rsidR="006350A4" w:rsidRPr="009B6146" w:rsidRDefault="009B6146" w:rsidP="0053525A">
      <w:pPr>
        <w:pStyle w:val="210"/>
        <w:ind w:leftChars="27" w:left="545" w:hangingChars="200"/>
        <w:jc w:val="center"/>
        <w:rPr>
          <w:noProof/>
          <w:lang w:val="en-US"/>
        </w:rPr>
      </w:pPr>
      <w:r w:rsidRPr="0050551C">
        <w:rPr>
          <w:noProof/>
        </w:rPr>
        <w:pict w14:anchorId="1FF6A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62" type="#_x0000_t75" style="width:415.7pt;height:127.1pt;visibility:visible;mso-wrap-style:square">
            <v:imagedata r:id="rId16" o:title=""/>
          </v:shape>
        </w:pict>
      </w:r>
    </w:p>
    <w:p w14:paraId="060E9DF3" w14:textId="57143296" w:rsidR="00FD5218" w:rsidRPr="003E0E0C" w:rsidRDefault="00FD5218" w:rsidP="0053525A">
      <w:pPr>
        <w:pStyle w:val="210"/>
        <w:ind w:leftChars="27" w:left="485" w:hangingChars="200" w:hanging="420"/>
        <w:jc w:val="center"/>
        <w:rPr>
          <w:sz w:val="21"/>
          <w:szCs w:val="21"/>
          <w:lang w:val="en-US"/>
        </w:rPr>
      </w:pPr>
      <w:bookmarkStart w:id="33" w:name="_Hlk536603162"/>
      <w:r w:rsidRPr="003E0E0C">
        <w:rPr>
          <w:rFonts w:hint="eastAsia"/>
          <w:sz w:val="21"/>
          <w:szCs w:val="21"/>
          <w:lang w:val="en-US"/>
        </w:rPr>
        <w:t>图</w:t>
      </w:r>
      <w:r w:rsidRPr="003E0E0C">
        <w:rPr>
          <w:rFonts w:hint="eastAsia"/>
          <w:sz w:val="21"/>
          <w:szCs w:val="21"/>
          <w:lang w:val="en-US"/>
        </w:rPr>
        <w:t>2</w:t>
      </w:r>
      <w:r w:rsidRPr="003E0E0C">
        <w:rPr>
          <w:sz w:val="21"/>
          <w:szCs w:val="21"/>
          <w:lang w:val="en-US"/>
        </w:rPr>
        <w:t>.1</w:t>
      </w:r>
      <w:r w:rsidR="003E0E0C">
        <w:rPr>
          <w:sz w:val="21"/>
          <w:szCs w:val="21"/>
          <w:lang w:val="en-US"/>
        </w:rPr>
        <w:t xml:space="preserve"> </w:t>
      </w:r>
      <w:r w:rsidRPr="003E0E0C">
        <w:rPr>
          <w:rFonts w:hint="eastAsia"/>
          <w:sz w:val="21"/>
          <w:szCs w:val="21"/>
          <w:lang w:val="en-US"/>
        </w:rPr>
        <w:t>测试界面</w:t>
      </w:r>
    </w:p>
    <w:bookmarkEnd w:id="33"/>
    <w:p w14:paraId="5C85173B" w14:textId="77777777" w:rsidR="006350A4" w:rsidRDefault="007E7F74">
      <w:pPr>
        <w:pStyle w:val="210"/>
        <w:ind w:leftChars="100" w:left="240" w:firstLineChars="100" w:firstLine="240"/>
        <w:rPr>
          <w:lang w:val="en-US"/>
        </w:rPr>
      </w:pPr>
      <w:r>
        <w:rPr>
          <w:rFonts w:hint="eastAsia"/>
          <w:lang w:val="en-US"/>
        </w:rPr>
        <w:t>选择对应</w:t>
      </w:r>
      <w:r w:rsidR="00243711">
        <w:rPr>
          <w:rFonts w:hint="eastAsia"/>
          <w:lang w:val="en-US"/>
        </w:rPr>
        <w:t>菜单</w:t>
      </w:r>
      <w:r>
        <w:rPr>
          <w:rFonts w:hint="eastAsia"/>
          <w:lang w:val="en-US"/>
        </w:rPr>
        <w:t>项并输入</w:t>
      </w:r>
      <w:r w:rsidR="00243711">
        <w:rPr>
          <w:rFonts w:hint="eastAsia"/>
          <w:lang w:val="en-US"/>
        </w:rPr>
        <w:t>编号</w:t>
      </w:r>
      <w:r>
        <w:rPr>
          <w:rFonts w:hint="eastAsia"/>
          <w:lang w:val="en-US"/>
        </w:rPr>
        <w:t>即可开始测试。</w:t>
      </w:r>
    </w:p>
    <w:p w14:paraId="3CF1A5FC" w14:textId="77777777" w:rsidR="006350A4" w:rsidRDefault="006350A4" w:rsidP="002644A0">
      <w:pPr>
        <w:pStyle w:val="210"/>
        <w:ind w:leftChars="18" w:left="523" w:hangingChars="200"/>
        <w:rPr>
          <w:lang w:val="en-US"/>
        </w:rPr>
      </w:pPr>
    </w:p>
    <w:p w14:paraId="5C43F308" w14:textId="77777777" w:rsidR="006350A4" w:rsidRDefault="007E7F74">
      <w:pPr>
        <w:pStyle w:val="21"/>
        <w:tabs>
          <w:tab w:val="clear" w:pos="709"/>
          <w:tab w:val="clear" w:pos="1844"/>
          <w:tab w:val="left" w:pos="0"/>
          <w:tab w:val="left" w:pos="567"/>
        </w:tabs>
        <w:ind w:left="0" w:firstLine="0"/>
      </w:pPr>
      <w:bookmarkStart w:id="34" w:name="_Hlk536630194"/>
      <w:bookmarkStart w:id="35" w:name="_Toc8722094"/>
      <w:r>
        <w:rPr>
          <w:rFonts w:hint="eastAsia"/>
        </w:rPr>
        <w:t>测试方法</w:t>
      </w:r>
      <w:bookmarkEnd w:id="35"/>
    </w:p>
    <w:p w14:paraId="26A7ED3F" w14:textId="2D10A602" w:rsidR="00B8371F" w:rsidRDefault="00B8371F" w:rsidP="00C27CB4">
      <w:pPr>
        <w:pStyle w:val="210"/>
        <w:numPr>
          <w:ilvl w:val="0"/>
          <w:numId w:val="12"/>
        </w:numPr>
        <w:rPr>
          <w:lang w:val="en-US"/>
        </w:rPr>
      </w:pPr>
      <w:r>
        <w:rPr>
          <w:rFonts w:hint="eastAsia"/>
          <w:lang w:val="en-US"/>
        </w:rPr>
        <w:t>测试</w:t>
      </w:r>
      <w:r w:rsidR="00BD4875">
        <w:rPr>
          <w:rFonts w:hint="eastAsia"/>
          <w:lang w:val="en-US"/>
        </w:rPr>
        <w:t>案例的组织</w:t>
      </w:r>
      <w:r>
        <w:rPr>
          <w:rFonts w:hint="eastAsia"/>
          <w:lang w:val="en-US"/>
        </w:rPr>
        <w:t>分三个层次：</w:t>
      </w:r>
      <w:r w:rsidR="00BD4875">
        <w:rPr>
          <w:rFonts w:hint="eastAsia"/>
          <w:lang w:val="en-US"/>
        </w:rPr>
        <w:t>a.</w:t>
      </w:r>
      <w:r w:rsidR="00005324">
        <w:rPr>
          <w:rFonts w:hint="eastAsia"/>
          <w:lang w:val="en-US"/>
        </w:rPr>
        <w:t>算法库</w:t>
      </w:r>
      <w:r w:rsidR="00BD4875">
        <w:rPr>
          <w:rFonts w:hint="eastAsia"/>
          <w:lang w:val="en-US"/>
        </w:rPr>
        <w:t>实现的健壮性、稳定性验证；</w:t>
      </w:r>
      <w:r w:rsidR="00BD4875">
        <w:rPr>
          <w:lang w:val="en-US"/>
        </w:rPr>
        <w:t>b.</w:t>
      </w:r>
      <w:r w:rsidR="00BD4875">
        <w:rPr>
          <w:rFonts w:hint="eastAsia"/>
          <w:lang w:val="en-US"/>
        </w:rPr>
        <w:t>算法功能验证；</w:t>
      </w:r>
      <w:r w:rsidR="00BD4875">
        <w:rPr>
          <w:rFonts w:hint="eastAsia"/>
          <w:lang w:val="en-US"/>
        </w:rPr>
        <w:t>c</w:t>
      </w:r>
      <w:r w:rsidR="00BD4875">
        <w:rPr>
          <w:lang w:val="en-US"/>
        </w:rPr>
        <w:t>.</w:t>
      </w:r>
      <w:r w:rsidR="00BD4875">
        <w:rPr>
          <w:rFonts w:hint="eastAsia"/>
          <w:lang w:val="en-US"/>
        </w:rPr>
        <w:t>算法性能测试。</w:t>
      </w:r>
    </w:p>
    <w:p w14:paraId="1A79CC87" w14:textId="5E0CA878" w:rsidR="00A96818" w:rsidRDefault="00F660F4" w:rsidP="00C27CB4">
      <w:pPr>
        <w:pStyle w:val="210"/>
        <w:numPr>
          <w:ilvl w:val="0"/>
          <w:numId w:val="12"/>
        </w:numPr>
        <w:rPr>
          <w:lang w:val="en-US"/>
        </w:rPr>
      </w:pPr>
      <w:r w:rsidRPr="003749E6">
        <w:rPr>
          <w:rFonts w:hint="eastAsia"/>
          <w:lang w:val="en-US"/>
        </w:rPr>
        <w:t>测试案例中对成功和失败的判断均指测试程序按指定逻辑返回特定的错误码。</w:t>
      </w:r>
    </w:p>
    <w:p w14:paraId="1ECAB07B" w14:textId="4355E16B" w:rsidR="00F660F4" w:rsidRPr="003749E6" w:rsidRDefault="00F660F4" w:rsidP="00C27CB4">
      <w:pPr>
        <w:pStyle w:val="210"/>
        <w:numPr>
          <w:ilvl w:val="0"/>
          <w:numId w:val="12"/>
        </w:numPr>
        <w:rPr>
          <w:lang w:val="en-US"/>
        </w:rPr>
      </w:pPr>
      <w:r>
        <w:rPr>
          <w:rFonts w:hint="eastAsia"/>
          <w:lang w:val="en-US"/>
        </w:rPr>
        <w:t>为获取性能测试准确数据，测试将对所有接口分别进行不同数量级的重复测试以获取统计数据的收敛值</w:t>
      </w:r>
      <w:r w:rsidR="00422E1A">
        <w:rPr>
          <w:rFonts w:hint="eastAsia"/>
          <w:lang w:val="en-US"/>
        </w:rPr>
        <w:t>。</w:t>
      </w:r>
    </w:p>
    <w:p w14:paraId="4DA815FB" w14:textId="2DC01292" w:rsidR="006350A4" w:rsidRDefault="00BD4875">
      <w:pPr>
        <w:pStyle w:val="210"/>
        <w:ind w:left="0" w:firstLine="0"/>
        <w:rPr>
          <w:lang w:val="en-US"/>
        </w:rPr>
      </w:pPr>
      <w:r>
        <w:rPr>
          <w:lang w:val="en-US"/>
        </w:rPr>
        <w:t>4</w:t>
      </w:r>
      <w:r w:rsidR="00084F8E">
        <w:rPr>
          <w:rFonts w:hint="eastAsia"/>
          <w:lang w:val="en-US"/>
        </w:rPr>
        <w:t>、</w:t>
      </w:r>
      <w:r w:rsidR="00B43D56">
        <w:rPr>
          <w:rFonts w:hint="eastAsia"/>
          <w:lang w:val="en-US"/>
        </w:rPr>
        <w:t>各</w:t>
      </w:r>
      <w:r w:rsidR="00301CCA">
        <w:rPr>
          <w:rFonts w:hint="eastAsia"/>
          <w:lang w:val="en-US"/>
        </w:rPr>
        <w:t>算法</w:t>
      </w:r>
      <w:r w:rsidR="00532020">
        <w:rPr>
          <w:rFonts w:hint="eastAsia"/>
          <w:lang w:val="en-US"/>
        </w:rPr>
        <w:t>总体</w:t>
      </w:r>
      <w:r w:rsidR="00084F8E">
        <w:rPr>
          <w:rFonts w:hint="eastAsia"/>
          <w:lang w:val="en-US"/>
        </w:rPr>
        <w:t>测试</w:t>
      </w:r>
      <w:r w:rsidR="00532020">
        <w:rPr>
          <w:rFonts w:hint="eastAsia"/>
          <w:lang w:val="en-US"/>
        </w:rPr>
        <w:t>流程</w:t>
      </w:r>
      <w:r w:rsidR="00084F8E">
        <w:rPr>
          <w:rFonts w:hint="eastAsia"/>
          <w:lang w:val="en-US"/>
        </w:rPr>
        <w:t>见图</w:t>
      </w:r>
      <w:r w:rsidR="00F94F91">
        <w:rPr>
          <w:rFonts w:hint="eastAsia"/>
          <w:lang w:val="en-US"/>
        </w:rPr>
        <w:t>2.</w:t>
      </w:r>
      <w:r w:rsidR="00F94F91">
        <w:rPr>
          <w:lang w:val="en-US"/>
        </w:rPr>
        <w:t>2</w:t>
      </w:r>
      <w:r w:rsidR="00084F8E">
        <w:rPr>
          <w:rFonts w:hint="eastAsia"/>
          <w:lang w:val="en-US"/>
        </w:rPr>
        <w:t>：</w:t>
      </w:r>
    </w:p>
    <w:p w14:paraId="44602E34" w14:textId="01856F31" w:rsidR="006350A4" w:rsidRPr="00532020" w:rsidRDefault="00245E81" w:rsidP="00707FC9">
      <w:pPr>
        <w:pStyle w:val="210"/>
        <w:ind w:left="0" w:firstLine="0"/>
        <w:jc w:val="center"/>
        <w:rPr>
          <w:lang w:val="en-US"/>
        </w:rPr>
      </w:pPr>
      <w:r w:rsidRPr="00245E81">
        <w:rPr>
          <w:noProof/>
          <w:lang w:val="en-US"/>
        </w:rPr>
        <w:lastRenderedPageBreak/>
        <w:pict w14:anchorId="598C96E3">
          <v:shape id="图片 5" o:spid="_x0000_i1209" type="#_x0000_t75" style="width:170.9pt;height:351.85pt;visibility:visible;mso-wrap-style:square">
            <v:imagedata r:id="rId17" o:title=""/>
          </v:shape>
        </w:pict>
      </w:r>
    </w:p>
    <w:p w14:paraId="133EA76F" w14:textId="2A43D7B0" w:rsidR="00C27EFE" w:rsidRPr="00245317" w:rsidRDefault="00245317" w:rsidP="00245317">
      <w:pPr>
        <w:pStyle w:val="210"/>
        <w:ind w:left="0" w:firstLine="0"/>
        <w:jc w:val="center"/>
        <w:rPr>
          <w:sz w:val="21"/>
          <w:szCs w:val="21"/>
        </w:rPr>
      </w:pPr>
      <w:r w:rsidRPr="00245317">
        <w:rPr>
          <w:rFonts w:hint="eastAsia"/>
          <w:sz w:val="21"/>
          <w:szCs w:val="21"/>
        </w:rPr>
        <w:t>图</w:t>
      </w:r>
      <w:r w:rsidRPr="00245317">
        <w:rPr>
          <w:rFonts w:hint="eastAsia"/>
          <w:sz w:val="21"/>
          <w:szCs w:val="21"/>
        </w:rPr>
        <w:t>2.</w:t>
      </w:r>
      <w:r w:rsidRPr="00245317">
        <w:rPr>
          <w:sz w:val="21"/>
          <w:szCs w:val="21"/>
        </w:rPr>
        <w:t xml:space="preserve">2 </w:t>
      </w:r>
      <w:r w:rsidRPr="00245317">
        <w:rPr>
          <w:rFonts w:hint="eastAsia"/>
          <w:sz w:val="21"/>
          <w:szCs w:val="21"/>
        </w:rPr>
        <w:t>总体测试流程图</w:t>
      </w:r>
    </w:p>
    <w:p w14:paraId="72C19FCE" w14:textId="1707E04B" w:rsidR="00B43D56" w:rsidRDefault="00FA3E39" w:rsidP="00B43D56">
      <w:pPr>
        <w:pStyle w:val="210"/>
        <w:ind w:left="0" w:firstLineChars="200" w:firstLine="480"/>
      </w:pPr>
      <w:r>
        <w:rPr>
          <w:rFonts w:hint="eastAsia"/>
        </w:rPr>
        <w:t>图</w:t>
      </w:r>
      <w:r>
        <w:rPr>
          <w:rFonts w:hint="eastAsia"/>
        </w:rPr>
        <w:t>2.</w:t>
      </w:r>
      <w:r>
        <w:t>3</w:t>
      </w:r>
      <w:r w:rsidR="004A4A11">
        <w:rPr>
          <w:rFonts w:hint="eastAsia"/>
        </w:rPr>
        <w:t>是</w:t>
      </w:r>
      <w:r w:rsidR="00B14CCD">
        <w:rPr>
          <w:rFonts w:hint="eastAsia"/>
        </w:rPr>
        <w:t xml:space="preserve"> </w:t>
      </w:r>
      <w:r w:rsidR="00366E8C" w:rsidRPr="00B81E00">
        <w:rPr>
          <w:rFonts w:hint="eastAsia"/>
        </w:rPr>
        <w:t>基于匿签密技术的密钥封装</w:t>
      </w:r>
      <w:r w:rsidR="00B43D56">
        <w:rPr>
          <w:rFonts w:hint="eastAsia"/>
        </w:rPr>
        <w:t>算法的</w:t>
      </w:r>
      <w:r w:rsidR="004A4A11">
        <w:rPr>
          <w:rFonts w:hint="eastAsia"/>
        </w:rPr>
        <w:t>通用</w:t>
      </w:r>
      <w:r w:rsidR="00B43D56">
        <w:rPr>
          <w:rFonts w:hint="eastAsia"/>
        </w:rPr>
        <w:t>测试流程</w:t>
      </w:r>
      <w:r w:rsidR="00B66DFD">
        <w:rPr>
          <w:rFonts w:hint="eastAsia"/>
        </w:rPr>
        <w:t>（含反向功能验证）：</w:t>
      </w:r>
    </w:p>
    <w:p w14:paraId="011C1147" w14:textId="662C378C" w:rsidR="00B43D56" w:rsidRDefault="004E6FE3" w:rsidP="003527AD">
      <w:pPr>
        <w:pStyle w:val="210"/>
        <w:ind w:left="0" w:firstLineChars="200" w:firstLine="480"/>
        <w:jc w:val="center"/>
      </w:pPr>
      <w:r>
        <w:object w:dxaOrig="7171" w:dyaOrig="17490" w14:anchorId="043CF9AD">
          <v:shape id="_x0000_i1027" type="#_x0000_t75" style="width:280.5pt;height:612.3pt" o:ole="">
            <v:imagedata r:id="rId18" o:title=""/>
          </v:shape>
          <o:OLEObject Type="Embed" ProgID="Visio.Drawing.15" ShapeID="_x0000_i1027" DrawAspect="Content" ObjectID="_1619334918" r:id="rId19"/>
        </w:object>
      </w:r>
    </w:p>
    <w:p w14:paraId="26824FB3" w14:textId="72AA3E22" w:rsidR="00B66DFD" w:rsidRPr="00B66DFD" w:rsidRDefault="00B66DFD" w:rsidP="003527AD">
      <w:pPr>
        <w:pStyle w:val="210"/>
        <w:ind w:left="0" w:firstLineChars="200" w:firstLine="420"/>
        <w:jc w:val="center"/>
        <w:rPr>
          <w:sz w:val="21"/>
          <w:szCs w:val="21"/>
        </w:rPr>
      </w:pPr>
      <w:r w:rsidRPr="00B66DFD">
        <w:rPr>
          <w:rFonts w:hint="eastAsia"/>
          <w:sz w:val="21"/>
          <w:szCs w:val="21"/>
        </w:rPr>
        <w:t>图</w:t>
      </w:r>
      <w:r w:rsidRPr="00B66DFD">
        <w:rPr>
          <w:rFonts w:hint="eastAsia"/>
          <w:sz w:val="21"/>
          <w:szCs w:val="21"/>
        </w:rPr>
        <w:t>2.</w:t>
      </w:r>
      <w:r w:rsidRPr="00B66DFD">
        <w:rPr>
          <w:sz w:val="21"/>
          <w:szCs w:val="21"/>
        </w:rPr>
        <w:t xml:space="preserve">3 </w:t>
      </w:r>
      <w:r w:rsidR="003A10E3" w:rsidRPr="002131E2">
        <w:rPr>
          <w:rFonts w:hint="eastAsia"/>
          <w:sz w:val="21"/>
          <w:szCs w:val="21"/>
        </w:rPr>
        <w:t>基于匿签密技术的密钥封装</w:t>
      </w:r>
      <w:r w:rsidRPr="00B66DFD">
        <w:rPr>
          <w:rFonts w:hint="eastAsia"/>
          <w:sz w:val="21"/>
          <w:szCs w:val="21"/>
        </w:rPr>
        <w:t>算法通用测试流程图</w:t>
      </w:r>
    </w:p>
    <w:p w14:paraId="47D420A4" w14:textId="16956BF9" w:rsidR="00B43D56" w:rsidRPr="005F1F42" w:rsidRDefault="000E29EC" w:rsidP="00845DE9">
      <w:pPr>
        <w:pStyle w:val="210"/>
        <w:ind w:left="0" w:firstLineChars="200" w:firstLine="480"/>
        <w:jc w:val="center"/>
        <w:rPr>
          <w:sz w:val="21"/>
          <w:szCs w:val="21"/>
        </w:rPr>
      </w:pPr>
      <w:r>
        <w:rPr>
          <w:rFonts w:hint="eastAsia"/>
        </w:rPr>
        <w:t xml:space="preserve"> </w:t>
      </w:r>
    </w:p>
    <w:p w14:paraId="7205ACB4" w14:textId="198EDE86" w:rsidR="000B5B6C" w:rsidRDefault="004E6FE3" w:rsidP="006A7B28">
      <w:pPr>
        <w:pStyle w:val="210"/>
        <w:ind w:left="0" w:firstLine="0"/>
      </w:pPr>
      <w:r>
        <w:rPr>
          <w:rFonts w:hint="eastAsia"/>
        </w:rPr>
        <w:lastRenderedPageBreak/>
        <w:t xml:space="preserve"> </w:t>
      </w:r>
      <w:r>
        <w:t xml:space="preserve">   </w:t>
      </w:r>
      <w:r>
        <w:rPr>
          <w:rFonts w:hint="eastAsia"/>
        </w:rPr>
        <w:t>性能测试流程即在通用测试流程基础上对算法库各</w:t>
      </w:r>
      <w:r>
        <w:rPr>
          <w:rFonts w:hint="eastAsia"/>
        </w:rPr>
        <w:t>API</w:t>
      </w:r>
      <w:r>
        <w:rPr>
          <w:rFonts w:hint="eastAsia"/>
        </w:rPr>
        <w:t>接口的时间和</w:t>
      </w:r>
      <w:r>
        <w:rPr>
          <w:rFonts w:hint="eastAsia"/>
        </w:rPr>
        <w:t>CPU</w:t>
      </w:r>
      <w:r>
        <w:rPr>
          <w:rFonts w:hint="eastAsia"/>
        </w:rPr>
        <w:t>周期消耗进行统计分析和比较。</w:t>
      </w:r>
    </w:p>
    <w:bookmarkEnd w:id="0"/>
    <w:bookmarkEnd w:id="1"/>
    <w:bookmarkEnd w:id="6"/>
    <w:bookmarkEnd w:id="7"/>
    <w:bookmarkEnd w:id="34"/>
    <w:p w14:paraId="4BF56E1F" w14:textId="77777777" w:rsidR="001F126A" w:rsidRDefault="001F126A" w:rsidP="001F126A">
      <w:pPr>
        <w:pStyle w:val="210"/>
        <w:ind w:left="0" w:firstLine="0"/>
      </w:pPr>
    </w:p>
    <w:p w14:paraId="218E787A" w14:textId="77777777" w:rsidR="001F126A" w:rsidRDefault="001F126A" w:rsidP="001F126A">
      <w:pPr>
        <w:pStyle w:val="10"/>
        <w:spacing w:line="240" w:lineRule="auto"/>
      </w:pPr>
      <w:bookmarkStart w:id="36" w:name="_Toc191443649"/>
      <w:bookmarkStart w:id="37" w:name="_Toc340157666"/>
      <w:bookmarkStart w:id="38" w:name="_Toc536686135"/>
      <w:bookmarkStart w:id="39" w:name="_Toc8722095"/>
      <w:r>
        <w:rPr>
          <w:rFonts w:hint="eastAsia"/>
        </w:rPr>
        <w:t>功能测试</w:t>
      </w:r>
      <w:bookmarkEnd w:id="36"/>
      <w:bookmarkEnd w:id="37"/>
      <w:bookmarkEnd w:id="38"/>
      <w:bookmarkEnd w:id="39"/>
    </w:p>
    <w:p w14:paraId="71B0924B" w14:textId="628CCCCB" w:rsidR="001F126A" w:rsidRDefault="002131E2" w:rsidP="001F126A">
      <w:pPr>
        <w:pStyle w:val="21"/>
        <w:tabs>
          <w:tab w:val="clear" w:pos="709"/>
          <w:tab w:val="clear" w:pos="1844"/>
          <w:tab w:val="left" w:pos="0"/>
          <w:tab w:val="left" w:pos="567"/>
        </w:tabs>
        <w:spacing w:before="20" w:line="240" w:lineRule="auto"/>
        <w:ind w:left="0" w:firstLine="0"/>
      </w:pPr>
      <w:bookmarkStart w:id="40" w:name="_Toc536686136"/>
      <w:bookmarkStart w:id="41" w:name="_Toc8722096"/>
      <w:r w:rsidRPr="00B81E00">
        <w:rPr>
          <w:rFonts w:hint="eastAsia"/>
        </w:rPr>
        <w:t>基于匿签密技术的密钥封装</w:t>
      </w:r>
      <w:r w:rsidR="001F126A">
        <w:t>-</w:t>
      </w:r>
      <w:r w:rsidR="001F126A">
        <w:rPr>
          <w:rFonts w:hint="eastAsia"/>
        </w:rPr>
        <w:t>密钥生成</w:t>
      </w:r>
      <w:r w:rsidR="001F126A">
        <w:rPr>
          <w:rFonts w:hint="eastAsia"/>
        </w:rPr>
        <w:t>-</w:t>
      </w:r>
      <w:r w:rsidR="001F126A">
        <w:rPr>
          <w:rFonts w:hint="eastAsia"/>
        </w:rPr>
        <w:t>健壮性测试</w:t>
      </w:r>
      <w:bookmarkEnd w:id="40"/>
      <w:bookmarkEnd w:id="41"/>
    </w:p>
    <w:p w14:paraId="1DE94D5F" w14:textId="1D9FB047" w:rsidR="001F126A" w:rsidRDefault="001F126A" w:rsidP="001F126A">
      <w:r w:rsidRPr="00BC2B61">
        <w:rPr>
          <w:rFonts w:hint="eastAsia"/>
          <w:b/>
        </w:rPr>
        <w:t>案例编号：</w:t>
      </w:r>
      <w:r w:rsidR="0010742B">
        <w:rPr>
          <w:rFonts w:hint="eastAsia"/>
          <w:b/>
        </w:rPr>
        <w:t>higncryption</w:t>
      </w:r>
      <w:r>
        <w:rPr>
          <w:b/>
        </w:rPr>
        <w:t>-kem</w:t>
      </w:r>
      <w:r>
        <w:rPr>
          <w:rFonts w:hint="eastAsia"/>
        </w:rPr>
        <w:t>-</w:t>
      </w:r>
      <w:r>
        <w:t>i0</w:t>
      </w:r>
      <w:r>
        <w:rPr>
          <w:rFonts w:hint="eastAsia"/>
        </w:rPr>
        <w:t>01</w:t>
      </w:r>
    </w:p>
    <w:p w14:paraId="1A49EE63" w14:textId="3D982949" w:rsidR="001F126A" w:rsidRDefault="001F126A" w:rsidP="001F126A">
      <w:pPr>
        <w:ind w:left="1205" w:hangingChars="500" w:hanging="1205"/>
      </w:pPr>
      <w:r w:rsidRPr="00BC2B61">
        <w:rPr>
          <w:rFonts w:hint="eastAsia"/>
          <w:b/>
        </w:rPr>
        <w:t>案例说明：</w:t>
      </w:r>
      <w:r>
        <w:rPr>
          <w:rFonts w:hint="eastAsia"/>
        </w:rPr>
        <w:t>验证</w:t>
      </w:r>
      <w:r w:rsidR="00B72468" w:rsidRPr="00B81E00">
        <w:rPr>
          <w:rFonts w:hint="eastAsia"/>
        </w:rPr>
        <w:t>基于匿签密技术的密钥封装</w:t>
      </w:r>
      <w:r>
        <w:rPr>
          <w:rFonts w:hint="eastAsia"/>
        </w:rPr>
        <w:t>的密钥生成接口在如下非法参数情况下的</w:t>
      </w:r>
      <w:r w:rsidRPr="00094429">
        <w:rPr>
          <w:rFonts w:hint="eastAsia"/>
        </w:rPr>
        <w:t>健壮性</w:t>
      </w:r>
      <w:r>
        <w:rPr>
          <w:rFonts w:hint="eastAsia"/>
        </w:rPr>
        <w:t>：</w:t>
      </w:r>
      <w:r>
        <w:t xml:space="preserve"> </w:t>
      </w:r>
    </w:p>
    <w:p w14:paraId="214AFA46" w14:textId="77777777" w:rsidR="001F126A" w:rsidRDefault="001F126A" w:rsidP="001F126A">
      <w:pPr>
        <w:numPr>
          <w:ilvl w:val="0"/>
          <w:numId w:val="25"/>
        </w:numPr>
      </w:pPr>
      <w:r>
        <w:rPr>
          <w:rFonts w:hint="eastAsia"/>
        </w:rPr>
        <w:t>公有密钥</w:t>
      </w:r>
      <w:r>
        <w:rPr>
          <w:rFonts w:hint="eastAsia"/>
        </w:rPr>
        <w:t>p</w:t>
      </w:r>
      <w:r>
        <w:t>k</w:t>
      </w:r>
      <w:r>
        <w:rPr>
          <w:rFonts w:hint="eastAsia"/>
        </w:rPr>
        <w:t>为</w:t>
      </w:r>
      <w:r>
        <w:rPr>
          <w:rFonts w:hint="eastAsia"/>
        </w:rPr>
        <w:t>NULL</w:t>
      </w:r>
      <w:r>
        <w:rPr>
          <w:rFonts w:hint="eastAsia"/>
        </w:rPr>
        <w:t>；</w:t>
      </w:r>
    </w:p>
    <w:p w14:paraId="54700CA5" w14:textId="77777777" w:rsidR="001F126A" w:rsidRDefault="001F126A" w:rsidP="001F126A">
      <w:pPr>
        <w:numPr>
          <w:ilvl w:val="0"/>
          <w:numId w:val="25"/>
        </w:numPr>
      </w:pPr>
      <w:r>
        <w:rPr>
          <w:rFonts w:hint="eastAsia"/>
        </w:rPr>
        <w:t>私有密钥</w:t>
      </w:r>
      <w:r>
        <w:rPr>
          <w:rFonts w:hint="eastAsia"/>
        </w:rPr>
        <w:t>s</w:t>
      </w:r>
      <w:r>
        <w:t>k</w:t>
      </w:r>
      <w:r>
        <w:rPr>
          <w:rFonts w:hint="eastAsia"/>
        </w:rPr>
        <w:t>为</w:t>
      </w:r>
      <w:r>
        <w:rPr>
          <w:rFonts w:hint="eastAsia"/>
        </w:rPr>
        <w:t>NULL</w:t>
      </w:r>
      <w:r>
        <w:rPr>
          <w:rFonts w:hint="eastAsia"/>
        </w:rPr>
        <w:t>；</w:t>
      </w:r>
    </w:p>
    <w:p w14:paraId="69A1FF23" w14:textId="77777777" w:rsidR="001F126A" w:rsidRDefault="001F126A" w:rsidP="001F126A">
      <w:pPr>
        <w:numPr>
          <w:ilvl w:val="0"/>
          <w:numId w:val="25"/>
        </w:numPr>
      </w:pPr>
      <w:r>
        <w:rPr>
          <w:rFonts w:hint="eastAsia"/>
        </w:rPr>
        <w:t>公有密钥</w:t>
      </w:r>
      <w:r>
        <w:rPr>
          <w:rFonts w:hint="eastAsia"/>
        </w:rPr>
        <w:t>p</w:t>
      </w:r>
      <w:r>
        <w:t>k</w:t>
      </w:r>
      <w:r>
        <w:rPr>
          <w:rFonts w:hint="eastAsia"/>
        </w:rPr>
        <w:t>和私有密钥</w:t>
      </w:r>
      <w:r>
        <w:t>sk</w:t>
      </w:r>
      <w:r>
        <w:rPr>
          <w:rFonts w:hint="eastAsia"/>
        </w:rPr>
        <w:t>均为</w:t>
      </w:r>
      <w:r>
        <w:rPr>
          <w:rFonts w:hint="eastAsia"/>
        </w:rPr>
        <w:t>NULL</w:t>
      </w:r>
      <w:r>
        <w:rPr>
          <w:rFonts w:hint="eastAsia"/>
        </w:rPr>
        <w:t>；</w:t>
      </w:r>
    </w:p>
    <w:p w14:paraId="06C5E2D2" w14:textId="77777777" w:rsidR="001F126A" w:rsidRPr="001E47C4" w:rsidRDefault="001F126A" w:rsidP="001F126A">
      <w:pPr>
        <w:ind w:left="1200"/>
      </w:pPr>
      <w:r>
        <w:rPr>
          <w:rFonts w:hint="eastAsia"/>
        </w:rPr>
        <w:t>操作流程及测试结果见</w:t>
      </w:r>
      <w:r w:rsidRPr="00094429">
        <w:rPr>
          <w:rFonts w:hint="eastAsia"/>
        </w:rPr>
        <w:t>表</w:t>
      </w:r>
      <w:r w:rsidRPr="00094429">
        <w:rPr>
          <w:rFonts w:hint="eastAsia"/>
        </w:rPr>
        <w:t>3.1</w:t>
      </w:r>
      <w:r>
        <w:rPr>
          <w:rFonts w:hint="eastAsia"/>
        </w:rPr>
        <w:t>。</w:t>
      </w:r>
    </w:p>
    <w:p w14:paraId="709B447D" w14:textId="77777777" w:rsidR="001F126A" w:rsidRDefault="001F126A" w:rsidP="001F126A">
      <w:r w:rsidRPr="00BC2B61">
        <w:rPr>
          <w:rFonts w:hint="eastAsia"/>
          <w:b/>
        </w:rPr>
        <w:t>对应测试程序菜单项：</w:t>
      </w:r>
      <w:r>
        <w:rPr>
          <w:rFonts w:hint="eastAsia"/>
        </w:rPr>
        <w:t>1</w:t>
      </w:r>
    </w:p>
    <w:p w14:paraId="0F9F6414" w14:textId="77777777" w:rsidR="001F126A" w:rsidRPr="00094429" w:rsidRDefault="001F126A" w:rsidP="001F126A">
      <w:pPr>
        <w:spacing w:beforeLines="50" w:before="156"/>
        <w:ind w:firstLineChars="1100" w:firstLine="2310"/>
        <w:rPr>
          <w:sz w:val="21"/>
          <w:szCs w:val="21"/>
        </w:rPr>
      </w:pPr>
      <w:r w:rsidRPr="00094429">
        <w:rPr>
          <w:rFonts w:hint="eastAsia"/>
          <w:sz w:val="21"/>
          <w:szCs w:val="21"/>
        </w:rPr>
        <w:t>表</w:t>
      </w:r>
      <w:r w:rsidRPr="00094429">
        <w:rPr>
          <w:rFonts w:hint="eastAsia"/>
          <w:sz w:val="21"/>
          <w:szCs w:val="21"/>
        </w:rPr>
        <w:t>3.1</w:t>
      </w:r>
      <w:r>
        <w:rPr>
          <w:sz w:val="21"/>
          <w:szCs w:val="21"/>
        </w:rPr>
        <w:t xml:space="preserve"> </w:t>
      </w:r>
      <w:r w:rsidRPr="00094429">
        <w:rPr>
          <w:rFonts w:hint="eastAsia"/>
          <w:sz w:val="21"/>
          <w:szCs w:val="21"/>
        </w:rPr>
        <w:t>密钥生成</w:t>
      </w:r>
      <w:r w:rsidRPr="00094429">
        <w:rPr>
          <w:rFonts w:hint="eastAsia"/>
          <w:sz w:val="21"/>
          <w:szCs w:val="21"/>
        </w:rPr>
        <w:t>-</w:t>
      </w:r>
      <w:r w:rsidRPr="00094429">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1F126A" w14:paraId="13903814" w14:textId="77777777" w:rsidTr="001F126A">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70CEFFB2"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503444DA"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00423C56"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08115A41"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1CC02D22"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1F126A" w14:paraId="1CC16D14" w14:textId="77777777" w:rsidTr="001F126A">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C40D7B" w14:textId="087966D3" w:rsidR="001F126A" w:rsidRDefault="00E3674C" w:rsidP="001F126A">
            <w:pPr>
              <w:widowControl/>
              <w:jc w:val="center"/>
              <w:rPr>
                <w:rFonts w:ascii="宋体" w:hAnsi="宋体" w:cs="宋体"/>
                <w:bCs/>
                <w:kern w:val="0"/>
                <w:sz w:val="21"/>
                <w:szCs w:val="21"/>
              </w:rPr>
            </w:pPr>
            <w:r w:rsidRPr="00B94081">
              <w:rPr>
                <w:rFonts w:ascii="宋体" w:hAnsi="宋体" w:cs="宋体" w:hint="eastAsia"/>
                <w:bCs/>
                <w:kern w:val="0"/>
                <w:sz w:val="21"/>
                <w:szCs w:val="21"/>
              </w:rPr>
              <w:t>基于匿签密技术的密钥封装</w:t>
            </w:r>
            <w:r w:rsidR="001F126A" w:rsidRPr="00796492">
              <w:rPr>
                <w:rFonts w:ascii="宋体" w:hAnsi="宋体" w:cs="宋体" w:hint="eastAsia"/>
                <w:bCs/>
                <w:kern w:val="0"/>
                <w:sz w:val="21"/>
                <w:szCs w:val="21"/>
              </w:rPr>
              <w:t>的密钥生成接口</w:t>
            </w:r>
            <w:r w:rsidR="001F126A">
              <w:rPr>
                <w:rFonts w:ascii="宋体" w:hAnsi="宋体" w:cs="宋体" w:hint="eastAsia"/>
                <w:bCs/>
                <w:kern w:val="0"/>
                <w:sz w:val="21"/>
                <w:szCs w:val="21"/>
              </w:rPr>
              <w:t>在非法参数情况下的健壮性</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6245D7F9"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2C7B5B10" w14:textId="77777777" w:rsidR="001F126A" w:rsidRDefault="001F126A" w:rsidP="001F126A">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调用算法库接口，并将输出参数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136150AD" w14:textId="77777777" w:rsidR="001F126A" w:rsidRDefault="001F126A" w:rsidP="001F126A">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调用算法库接口，并将输出参数私</w:t>
            </w:r>
            <w:r w:rsidRPr="003306CE">
              <w:rPr>
                <w:rFonts w:ascii="宋体" w:hAnsi="宋体" w:cs="宋体" w:hint="eastAsia"/>
                <w:bCs/>
                <w:kern w:val="0"/>
                <w:sz w:val="21"/>
                <w:szCs w:val="21"/>
              </w:rPr>
              <w:t>有密钥</w:t>
            </w:r>
            <w:r>
              <w:rPr>
                <w:rFonts w:ascii="宋体" w:hAnsi="宋体" w:cs="宋体" w:hint="eastAsia"/>
                <w:bCs/>
                <w:kern w:val="0"/>
                <w:sz w:val="21"/>
                <w:szCs w:val="21"/>
              </w:rPr>
              <w:t>s</w:t>
            </w:r>
            <w:r>
              <w:rPr>
                <w:rFonts w:ascii="宋体" w:hAnsi="宋体" w:cs="宋体"/>
                <w:bCs/>
                <w:kern w:val="0"/>
                <w:sz w:val="21"/>
                <w:szCs w:val="21"/>
              </w:rPr>
              <w:t>k</w:t>
            </w:r>
            <w:r>
              <w:rPr>
                <w:rFonts w:ascii="宋体" w:hAnsi="宋体" w:cs="宋体" w:hint="eastAsia"/>
                <w:bCs/>
                <w:kern w:val="0"/>
                <w:sz w:val="21"/>
                <w:szCs w:val="21"/>
              </w:rPr>
              <w:t>置为NULL。</w:t>
            </w:r>
          </w:p>
          <w:p w14:paraId="1760CADA" w14:textId="77777777" w:rsidR="001F126A" w:rsidRDefault="001F126A" w:rsidP="001F126A">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调用算法库接口，并将输出参数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和私</w:t>
            </w:r>
            <w:r w:rsidRPr="003306CE">
              <w:rPr>
                <w:rFonts w:ascii="宋体" w:hAnsi="宋体" w:cs="宋体" w:hint="eastAsia"/>
                <w:bCs/>
                <w:kern w:val="0"/>
                <w:sz w:val="21"/>
                <w:szCs w:val="21"/>
              </w:rPr>
              <w:t>有密钥</w:t>
            </w:r>
            <w:r>
              <w:rPr>
                <w:rFonts w:ascii="宋体" w:hAnsi="宋体" w:cs="宋体" w:hint="eastAsia"/>
                <w:bCs/>
                <w:kern w:val="0"/>
                <w:sz w:val="21"/>
                <w:szCs w:val="21"/>
              </w:rPr>
              <w:t>s</w:t>
            </w:r>
            <w:r>
              <w:rPr>
                <w:rFonts w:ascii="宋体" w:hAnsi="宋体" w:cs="宋体"/>
                <w:bCs/>
                <w:kern w:val="0"/>
                <w:sz w:val="21"/>
                <w:szCs w:val="21"/>
              </w:rPr>
              <w:t>k</w:t>
            </w:r>
            <w:r>
              <w:rPr>
                <w:rFonts w:ascii="宋体" w:hAnsi="宋体" w:cs="宋体" w:hint="eastAsia"/>
                <w:bCs/>
                <w:kern w:val="0"/>
                <w:sz w:val="21"/>
                <w:szCs w:val="21"/>
              </w:rPr>
              <w:t>置为NULL。</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7752C40A"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3D37B256"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38257F4" w14:textId="77777777" w:rsidR="001F126A" w:rsidRDefault="001F126A" w:rsidP="001F126A">
      <w:r>
        <w:rPr>
          <w:rFonts w:hint="eastAsia"/>
          <w:b/>
        </w:rPr>
        <w:t>测试结论</w:t>
      </w:r>
      <w:r>
        <w:rPr>
          <w:rFonts w:hint="eastAsia"/>
          <w:b/>
        </w:rPr>
        <w:t>:</w:t>
      </w:r>
      <w:r>
        <w:rPr>
          <w:b/>
        </w:rPr>
        <w:t xml:space="preserve"> </w:t>
      </w:r>
      <w:r>
        <w:rPr>
          <w:rFonts w:hint="eastAsia"/>
        </w:rPr>
        <w:t>测试通过</w:t>
      </w:r>
    </w:p>
    <w:p w14:paraId="7A75149D" w14:textId="1654BF5C" w:rsidR="001F126A" w:rsidRDefault="00B92C10" w:rsidP="001F126A">
      <w:pPr>
        <w:pStyle w:val="21"/>
        <w:tabs>
          <w:tab w:val="clear" w:pos="709"/>
          <w:tab w:val="clear" w:pos="1844"/>
          <w:tab w:val="left" w:pos="0"/>
          <w:tab w:val="left" w:pos="567"/>
        </w:tabs>
        <w:spacing w:before="0" w:line="240" w:lineRule="auto"/>
        <w:ind w:left="0" w:firstLine="0"/>
      </w:pPr>
      <w:bookmarkStart w:id="42" w:name="_Toc536686137"/>
      <w:bookmarkStart w:id="43" w:name="_Toc8722097"/>
      <w:r w:rsidRPr="00B81E00">
        <w:rPr>
          <w:rFonts w:hint="eastAsia"/>
        </w:rPr>
        <w:t>基于匿签密技术的密钥封装</w:t>
      </w:r>
      <w:r w:rsidR="001F126A">
        <w:t>-</w:t>
      </w:r>
      <w:r w:rsidR="001F126A">
        <w:rPr>
          <w:rFonts w:hint="eastAsia"/>
        </w:rPr>
        <w:t>封装</w:t>
      </w:r>
      <w:r w:rsidR="001F126A">
        <w:rPr>
          <w:rFonts w:hint="eastAsia"/>
        </w:rPr>
        <w:t>-</w:t>
      </w:r>
      <w:r w:rsidR="001F126A">
        <w:rPr>
          <w:rFonts w:hint="eastAsia"/>
        </w:rPr>
        <w:t>健壮性测试</w:t>
      </w:r>
      <w:bookmarkEnd w:id="42"/>
      <w:bookmarkEnd w:id="43"/>
    </w:p>
    <w:p w14:paraId="78A4B73A" w14:textId="60F531ED" w:rsidR="001F126A" w:rsidRDefault="001F126A" w:rsidP="001F126A">
      <w:r w:rsidRPr="00BC2B61">
        <w:rPr>
          <w:rFonts w:hint="eastAsia"/>
          <w:b/>
        </w:rPr>
        <w:t>案例编号：</w:t>
      </w:r>
      <w:r w:rsidR="0010742B">
        <w:rPr>
          <w:rFonts w:hint="eastAsia"/>
          <w:b/>
        </w:rPr>
        <w:t>higncryption</w:t>
      </w:r>
      <w:r>
        <w:rPr>
          <w:b/>
        </w:rPr>
        <w:t>-kem</w:t>
      </w:r>
      <w:r>
        <w:rPr>
          <w:rFonts w:hint="eastAsia"/>
        </w:rPr>
        <w:t>-</w:t>
      </w:r>
      <w:r>
        <w:t>i0</w:t>
      </w:r>
      <w:r>
        <w:rPr>
          <w:rFonts w:hint="eastAsia"/>
        </w:rPr>
        <w:t>0</w:t>
      </w:r>
      <w:r>
        <w:t>2</w:t>
      </w:r>
    </w:p>
    <w:p w14:paraId="6216375C" w14:textId="4D92394E" w:rsidR="001F126A" w:rsidRDefault="001F126A" w:rsidP="001F126A">
      <w:pPr>
        <w:ind w:left="1205" w:hangingChars="500" w:hanging="1205"/>
      </w:pPr>
      <w:r w:rsidRPr="00BC2B61">
        <w:rPr>
          <w:rFonts w:hint="eastAsia"/>
          <w:b/>
        </w:rPr>
        <w:t>案例说明：</w:t>
      </w:r>
      <w:r>
        <w:rPr>
          <w:rFonts w:hint="eastAsia"/>
        </w:rPr>
        <w:t>验证</w:t>
      </w:r>
      <w:r w:rsidR="00E30447" w:rsidRPr="00B81E00">
        <w:rPr>
          <w:rFonts w:hint="eastAsia"/>
        </w:rPr>
        <w:t>基于匿签密技术的密钥封装</w:t>
      </w:r>
      <w:r>
        <w:rPr>
          <w:rFonts w:hint="eastAsia"/>
        </w:rPr>
        <w:t>的</w:t>
      </w:r>
      <w:r w:rsidR="00B326D4">
        <w:rPr>
          <w:rFonts w:hint="eastAsia"/>
        </w:rPr>
        <w:t xml:space="preserve"> </w:t>
      </w:r>
      <w:r>
        <w:rPr>
          <w:rFonts w:hint="eastAsia"/>
        </w:rPr>
        <w:t>封装接口在如下非法参数情况下的健壮</w:t>
      </w:r>
      <w:r w:rsidRPr="00094429">
        <w:rPr>
          <w:rFonts w:hint="eastAsia"/>
        </w:rPr>
        <w:t>性：</w:t>
      </w:r>
    </w:p>
    <w:p w14:paraId="0956B80A" w14:textId="77777777" w:rsidR="001F126A" w:rsidRDefault="001F126A" w:rsidP="001F126A">
      <w:pPr>
        <w:numPr>
          <w:ilvl w:val="0"/>
          <w:numId w:val="26"/>
        </w:numPr>
      </w:pPr>
      <w:r>
        <w:rPr>
          <w:rFonts w:hint="eastAsia"/>
        </w:rPr>
        <w:t>公有密钥</w:t>
      </w:r>
      <w:r>
        <w:rPr>
          <w:rFonts w:hint="eastAsia"/>
        </w:rPr>
        <w:t>p</w:t>
      </w:r>
      <w:r>
        <w:t>k</w:t>
      </w:r>
      <w:r>
        <w:rPr>
          <w:rFonts w:hint="eastAsia"/>
        </w:rPr>
        <w:t>为</w:t>
      </w:r>
      <w:r>
        <w:rPr>
          <w:rFonts w:hint="eastAsia"/>
        </w:rPr>
        <w:t>NULL</w:t>
      </w:r>
      <w:r>
        <w:rPr>
          <w:rFonts w:hint="eastAsia"/>
        </w:rPr>
        <w:t>；</w:t>
      </w:r>
    </w:p>
    <w:p w14:paraId="5EDF1586" w14:textId="77777777" w:rsidR="001F126A" w:rsidRDefault="001F126A" w:rsidP="001F126A">
      <w:pPr>
        <w:numPr>
          <w:ilvl w:val="0"/>
          <w:numId w:val="26"/>
        </w:numPr>
      </w:pPr>
      <w:r>
        <w:rPr>
          <w:rFonts w:hint="eastAsia"/>
        </w:rPr>
        <w:t>共享密钥</w:t>
      </w:r>
      <w:r>
        <w:rPr>
          <w:rFonts w:hint="eastAsia"/>
        </w:rPr>
        <w:t>s</w:t>
      </w:r>
      <w:r>
        <w:t>s</w:t>
      </w:r>
      <w:r>
        <w:rPr>
          <w:rFonts w:hint="eastAsia"/>
        </w:rPr>
        <w:t>为</w:t>
      </w:r>
      <w:r>
        <w:rPr>
          <w:rFonts w:hint="eastAsia"/>
        </w:rPr>
        <w:t>NULL</w:t>
      </w:r>
      <w:r>
        <w:rPr>
          <w:rFonts w:hint="eastAsia"/>
        </w:rPr>
        <w:t>；</w:t>
      </w:r>
    </w:p>
    <w:p w14:paraId="2F4990DE" w14:textId="77777777" w:rsidR="001F126A" w:rsidRDefault="001F126A" w:rsidP="001F126A">
      <w:pPr>
        <w:numPr>
          <w:ilvl w:val="0"/>
          <w:numId w:val="26"/>
        </w:numPr>
      </w:pPr>
      <w:r>
        <w:rPr>
          <w:rFonts w:hint="eastAsia"/>
        </w:rPr>
        <w:t>密文</w:t>
      </w:r>
      <w:r>
        <w:rPr>
          <w:rFonts w:hint="eastAsia"/>
        </w:rPr>
        <w:t>c</w:t>
      </w:r>
      <w:r>
        <w:t>t</w:t>
      </w:r>
      <w:r>
        <w:rPr>
          <w:rFonts w:hint="eastAsia"/>
        </w:rPr>
        <w:t>为</w:t>
      </w:r>
      <w:r>
        <w:rPr>
          <w:rFonts w:hint="eastAsia"/>
        </w:rPr>
        <w:t>NULL</w:t>
      </w:r>
      <w:r>
        <w:rPr>
          <w:rFonts w:hint="eastAsia"/>
        </w:rPr>
        <w:t>；</w:t>
      </w:r>
    </w:p>
    <w:p w14:paraId="344770A9" w14:textId="77777777" w:rsidR="001F126A" w:rsidRDefault="001F126A" w:rsidP="001F126A">
      <w:pPr>
        <w:ind w:left="1200"/>
      </w:pPr>
      <w:r>
        <w:rPr>
          <w:rFonts w:hint="eastAsia"/>
        </w:rPr>
        <w:t>操作流程及测试结果见</w:t>
      </w:r>
      <w:r w:rsidRPr="00094429">
        <w:rPr>
          <w:rFonts w:hint="eastAsia"/>
        </w:rPr>
        <w:t>表</w:t>
      </w:r>
      <w:r w:rsidRPr="00094429">
        <w:rPr>
          <w:rFonts w:hint="eastAsia"/>
        </w:rPr>
        <w:t>3.</w:t>
      </w:r>
      <w:r>
        <w:t>2</w:t>
      </w:r>
      <w:r>
        <w:rPr>
          <w:rFonts w:hint="eastAsia"/>
        </w:rPr>
        <w:t>。</w:t>
      </w:r>
    </w:p>
    <w:p w14:paraId="33B9DF55" w14:textId="77777777" w:rsidR="001F126A" w:rsidRDefault="001F126A" w:rsidP="001F126A">
      <w:r w:rsidRPr="00BC2B61">
        <w:rPr>
          <w:rFonts w:hint="eastAsia"/>
          <w:b/>
        </w:rPr>
        <w:t>对应测试程序菜单项：</w:t>
      </w:r>
      <w:r>
        <w:t>2</w:t>
      </w:r>
    </w:p>
    <w:p w14:paraId="7CB994D8" w14:textId="77777777" w:rsidR="001F126A" w:rsidRPr="0070304A" w:rsidRDefault="001F126A" w:rsidP="001F126A">
      <w:pPr>
        <w:spacing w:beforeLines="50" w:before="156"/>
        <w:ind w:firstLineChars="1100" w:firstLine="2310"/>
        <w:rPr>
          <w:color w:val="FF0000"/>
          <w:sz w:val="21"/>
          <w:szCs w:val="21"/>
        </w:rPr>
      </w:pPr>
      <w:r w:rsidRPr="00094429">
        <w:rPr>
          <w:rFonts w:hint="eastAsia"/>
          <w:sz w:val="21"/>
          <w:szCs w:val="21"/>
        </w:rPr>
        <w:t>表</w:t>
      </w:r>
      <w:r w:rsidRPr="00094429">
        <w:rPr>
          <w:rFonts w:hint="eastAsia"/>
          <w:sz w:val="21"/>
          <w:szCs w:val="21"/>
        </w:rPr>
        <w:t>3.2</w:t>
      </w:r>
      <w:r>
        <w:rPr>
          <w:sz w:val="21"/>
          <w:szCs w:val="21"/>
        </w:rPr>
        <w:t xml:space="preserve"> </w:t>
      </w:r>
      <w:r w:rsidRPr="00094429">
        <w:rPr>
          <w:rFonts w:hint="eastAsia"/>
          <w:sz w:val="21"/>
          <w:szCs w:val="21"/>
        </w:rPr>
        <w:t>密钥封装</w:t>
      </w:r>
      <w:r w:rsidRPr="00094429">
        <w:rPr>
          <w:rFonts w:hint="eastAsia"/>
          <w:sz w:val="21"/>
          <w:szCs w:val="21"/>
        </w:rPr>
        <w:t>-</w:t>
      </w:r>
      <w:r w:rsidRPr="00094429">
        <w:rPr>
          <w:rFonts w:hint="eastAsia"/>
          <w:sz w:val="21"/>
          <w:szCs w:val="21"/>
        </w:rPr>
        <w:t>封装</w:t>
      </w:r>
      <w:r w:rsidRPr="00094429">
        <w:rPr>
          <w:rFonts w:hint="eastAsia"/>
          <w:sz w:val="21"/>
          <w:szCs w:val="21"/>
        </w:rPr>
        <w:t>-</w:t>
      </w:r>
      <w:r w:rsidRPr="00094429">
        <w:rPr>
          <w:rFonts w:hint="eastAsia"/>
          <w:sz w:val="21"/>
          <w:szCs w:val="21"/>
        </w:rPr>
        <w:t>健壮性测试</w:t>
      </w:r>
    </w:p>
    <w:tbl>
      <w:tblPr>
        <w:tblW w:w="8364" w:type="dxa"/>
        <w:tblInd w:w="108" w:type="dxa"/>
        <w:tblLayout w:type="fixed"/>
        <w:tblLook w:val="04A0" w:firstRow="1" w:lastRow="0" w:firstColumn="1" w:lastColumn="0" w:noHBand="0" w:noVBand="1"/>
      </w:tblPr>
      <w:tblGrid>
        <w:gridCol w:w="1276"/>
        <w:gridCol w:w="992"/>
        <w:gridCol w:w="3119"/>
        <w:gridCol w:w="1984"/>
        <w:gridCol w:w="993"/>
      </w:tblGrid>
      <w:tr w:rsidR="001F126A" w14:paraId="6D18E8BE" w14:textId="77777777" w:rsidTr="001F126A">
        <w:trPr>
          <w:trHeight w:val="540"/>
        </w:trPr>
        <w:tc>
          <w:tcPr>
            <w:tcW w:w="1276" w:type="dxa"/>
            <w:tcBorders>
              <w:top w:val="single" w:sz="4" w:space="0" w:color="auto"/>
              <w:left w:val="single" w:sz="4" w:space="0" w:color="auto"/>
              <w:bottom w:val="single" w:sz="4" w:space="0" w:color="auto"/>
              <w:right w:val="single" w:sz="4" w:space="0" w:color="auto"/>
            </w:tcBorders>
            <w:shd w:val="clear" w:color="000000" w:fill="969696"/>
            <w:vAlign w:val="center"/>
          </w:tcPr>
          <w:p w14:paraId="769021EB"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lastRenderedPageBreak/>
              <w:t>功能点</w:t>
            </w:r>
          </w:p>
        </w:tc>
        <w:tc>
          <w:tcPr>
            <w:tcW w:w="992" w:type="dxa"/>
            <w:tcBorders>
              <w:top w:val="single" w:sz="4" w:space="0" w:color="auto"/>
              <w:left w:val="nil"/>
              <w:bottom w:val="single" w:sz="4" w:space="0" w:color="auto"/>
              <w:right w:val="single" w:sz="4" w:space="0" w:color="auto"/>
            </w:tcBorders>
            <w:shd w:val="clear" w:color="000000" w:fill="969696"/>
            <w:vAlign w:val="center"/>
          </w:tcPr>
          <w:p w14:paraId="12723387"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119" w:type="dxa"/>
            <w:tcBorders>
              <w:top w:val="single" w:sz="4" w:space="0" w:color="auto"/>
              <w:left w:val="nil"/>
              <w:bottom w:val="single" w:sz="4" w:space="0" w:color="auto"/>
              <w:right w:val="single" w:sz="4" w:space="0" w:color="auto"/>
            </w:tcBorders>
            <w:shd w:val="clear" w:color="000000" w:fill="969696"/>
            <w:vAlign w:val="center"/>
          </w:tcPr>
          <w:p w14:paraId="422F7EF6"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984" w:type="dxa"/>
            <w:tcBorders>
              <w:top w:val="single" w:sz="4" w:space="0" w:color="auto"/>
              <w:left w:val="nil"/>
              <w:bottom w:val="single" w:sz="4" w:space="0" w:color="auto"/>
              <w:right w:val="single" w:sz="4" w:space="0" w:color="auto"/>
            </w:tcBorders>
            <w:shd w:val="clear" w:color="000000" w:fill="969696"/>
            <w:vAlign w:val="center"/>
          </w:tcPr>
          <w:p w14:paraId="332670B2"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64BE2185"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1F126A" w14:paraId="4BBFA75A" w14:textId="77777777" w:rsidTr="001F126A">
        <w:trPr>
          <w:trHeight w:val="473"/>
        </w:trPr>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FA5C3C5" w14:textId="1AABB016" w:rsidR="001F126A" w:rsidRDefault="003B3AAF" w:rsidP="001F126A">
            <w:pPr>
              <w:widowControl/>
              <w:jc w:val="center"/>
              <w:rPr>
                <w:rFonts w:ascii="宋体" w:hAnsi="宋体" w:cs="宋体"/>
                <w:bCs/>
                <w:kern w:val="0"/>
                <w:sz w:val="21"/>
                <w:szCs w:val="21"/>
              </w:rPr>
            </w:pPr>
            <w:r>
              <w:rPr>
                <w:rFonts w:ascii="宋体" w:hAnsi="宋体" w:cs="宋体"/>
                <w:bCs/>
                <w:kern w:val="0"/>
                <w:sz w:val="21"/>
                <w:szCs w:val="21"/>
              </w:rPr>
              <w:t xml:space="preserve"> </w:t>
            </w:r>
            <w:r w:rsidR="001F126A">
              <w:rPr>
                <w:rFonts w:ascii="宋体" w:hAnsi="宋体" w:cs="宋体" w:hint="eastAsia"/>
                <w:bCs/>
                <w:kern w:val="0"/>
                <w:sz w:val="21"/>
                <w:szCs w:val="21"/>
              </w:rPr>
              <w:t>封装</w:t>
            </w:r>
            <w:r w:rsidR="001F126A" w:rsidRPr="00796492">
              <w:rPr>
                <w:rFonts w:ascii="宋体" w:hAnsi="宋体" w:cs="宋体" w:hint="eastAsia"/>
                <w:bCs/>
                <w:kern w:val="0"/>
                <w:sz w:val="21"/>
                <w:szCs w:val="21"/>
              </w:rPr>
              <w:t>接口</w:t>
            </w:r>
            <w:r w:rsidR="001F126A">
              <w:rPr>
                <w:rFonts w:ascii="宋体" w:hAnsi="宋体" w:cs="宋体" w:hint="eastAsia"/>
                <w:bCs/>
                <w:kern w:val="0"/>
                <w:sz w:val="21"/>
                <w:szCs w:val="21"/>
              </w:rPr>
              <w:t>在非法参数情况下的健壮性</w:t>
            </w:r>
          </w:p>
        </w:tc>
        <w:tc>
          <w:tcPr>
            <w:tcW w:w="992" w:type="dxa"/>
            <w:tcBorders>
              <w:top w:val="single" w:sz="4" w:space="0" w:color="auto"/>
              <w:left w:val="nil"/>
              <w:bottom w:val="single" w:sz="4" w:space="0" w:color="auto"/>
              <w:right w:val="single" w:sz="4" w:space="0" w:color="auto"/>
            </w:tcBorders>
            <w:shd w:val="clear" w:color="auto" w:fill="FFFFFF"/>
            <w:vAlign w:val="center"/>
          </w:tcPr>
          <w:p w14:paraId="45545B6C"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119" w:type="dxa"/>
            <w:tcBorders>
              <w:top w:val="single" w:sz="4" w:space="0" w:color="auto"/>
              <w:left w:val="nil"/>
              <w:bottom w:val="single" w:sz="4" w:space="0" w:color="auto"/>
              <w:right w:val="single" w:sz="4" w:space="0" w:color="auto"/>
            </w:tcBorders>
            <w:shd w:val="clear" w:color="auto" w:fill="FFFFFF"/>
            <w:vAlign w:val="center"/>
          </w:tcPr>
          <w:p w14:paraId="504405A4" w14:textId="77777777" w:rsidR="001F126A" w:rsidRDefault="001F126A" w:rsidP="001F126A">
            <w:pPr>
              <w:widowControl/>
              <w:numPr>
                <w:ilvl w:val="0"/>
                <w:numId w:val="27"/>
              </w:numPr>
              <w:jc w:val="left"/>
              <w:rPr>
                <w:rFonts w:ascii="宋体" w:hAnsi="宋体" w:cs="宋体"/>
                <w:bCs/>
                <w:kern w:val="0"/>
                <w:sz w:val="21"/>
                <w:szCs w:val="21"/>
              </w:rPr>
            </w:pPr>
            <w:r>
              <w:rPr>
                <w:rFonts w:ascii="宋体" w:hAnsi="宋体" w:cs="宋体" w:hint="eastAsia"/>
                <w:bCs/>
                <w:kern w:val="0"/>
                <w:sz w:val="21"/>
                <w:szCs w:val="21"/>
              </w:rPr>
              <w:t>调用算法库接口，并将输入参数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5C994263" w14:textId="77777777" w:rsidR="001F126A" w:rsidRDefault="001F126A" w:rsidP="001F126A">
            <w:pPr>
              <w:widowControl/>
              <w:numPr>
                <w:ilvl w:val="0"/>
                <w:numId w:val="27"/>
              </w:numPr>
              <w:jc w:val="left"/>
              <w:rPr>
                <w:rFonts w:ascii="宋体" w:hAnsi="宋体" w:cs="宋体"/>
                <w:bCs/>
                <w:kern w:val="0"/>
                <w:sz w:val="21"/>
                <w:szCs w:val="21"/>
              </w:rPr>
            </w:pPr>
            <w:r>
              <w:rPr>
                <w:rFonts w:ascii="宋体" w:hAnsi="宋体" w:cs="宋体" w:hint="eastAsia"/>
                <w:bCs/>
                <w:kern w:val="0"/>
                <w:sz w:val="21"/>
                <w:szCs w:val="21"/>
              </w:rPr>
              <w:t>调用算法库接口，并将输出参数共享密钥s</w:t>
            </w:r>
            <w:r>
              <w:rPr>
                <w:rFonts w:ascii="宋体" w:hAnsi="宋体" w:cs="宋体"/>
                <w:bCs/>
                <w:kern w:val="0"/>
                <w:sz w:val="21"/>
                <w:szCs w:val="21"/>
              </w:rPr>
              <w:t>s</w:t>
            </w:r>
            <w:r>
              <w:rPr>
                <w:rFonts w:ascii="宋体" w:hAnsi="宋体" w:cs="宋体" w:hint="eastAsia"/>
                <w:bCs/>
                <w:kern w:val="0"/>
                <w:sz w:val="21"/>
                <w:szCs w:val="21"/>
              </w:rPr>
              <w:t>置为NULL。</w:t>
            </w:r>
          </w:p>
          <w:p w14:paraId="7E94B9AF" w14:textId="77777777" w:rsidR="001F126A" w:rsidRDefault="001F126A" w:rsidP="001F126A">
            <w:pPr>
              <w:widowControl/>
              <w:numPr>
                <w:ilvl w:val="0"/>
                <w:numId w:val="27"/>
              </w:numPr>
              <w:jc w:val="left"/>
              <w:rPr>
                <w:rFonts w:ascii="宋体" w:hAnsi="宋体" w:cs="宋体"/>
                <w:bCs/>
                <w:kern w:val="0"/>
                <w:sz w:val="21"/>
                <w:szCs w:val="21"/>
              </w:rPr>
            </w:pPr>
            <w:r>
              <w:rPr>
                <w:rFonts w:ascii="宋体" w:hAnsi="宋体" w:cs="宋体" w:hint="eastAsia"/>
                <w:bCs/>
                <w:kern w:val="0"/>
                <w:sz w:val="21"/>
                <w:szCs w:val="21"/>
              </w:rPr>
              <w:t>调用算法库接口，并将输出参数密文c</w:t>
            </w:r>
            <w:r>
              <w:rPr>
                <w:rFonts w:ascii="宋体" w:hAnsi="宋体" w:cs="宋体"/>
                <w:bCs/>
                <w:kern w:val="0"/>
                <w:sz w:val="21"/>
                <w:szCs w:val="21"/>
              </w:rPr>
              <w:t>t</w:t>
            </w:r>
            <w:r>
              <w:rPr>
                <w:rFonts w:ascii="宋体" w:hAnsi="宋体" w:cs="宋体" w:hint="eastAsia"/>
                <w:bCs/>
                <w:kern w:val="0"/>
                <w:sz w:val="21"/>
                <w:szCs w:val="21"/>
              </w:rPr>
              <w:t>置为NULL。</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AA47A18"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02ECA697"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283FFE4" w14:textId="77777777" w:rsidR="001F126A" w:rsidRDefault="001F126A" w:rsidP="001F126A">
      <w:r>
        <w:rPr>
          <w:rFonts w:hint="eastAsia"/>
          <w:b/>
        </w:rPr>
        <w:t>测试结论</w:t>
      </w:r>
      <w:r>
        <w:rPr>
          <w:rFonts w:hint="eastAsia"/>
          <w:b/>
        </w:rPr>
        <w:t>:</w:t>
      </w:r>
      <w:r>
        <w:rPr>
          <w:b/>
        </w:rPr>
        <w:t xml:space="preserve"> </w:t>
      </w:r>
      <w:r>
        <w:rPr>
          <w:rFonts w:hint="eastAsia"/>
        </w:rPr>
        <w:t>测试通过</w:t>
      </w:r>
    </w:p>
    <w:p w14:paraId="6CFC9049" w14:textId="77777777" w:rsidR="001F126A" w:rsidRDefault="001F126A" w:rsidP="001F126A">
      <w:pPr>
        <w:rPr>
          <w:b/>
          <w:color w:val="FF0000"/>
        </w:rPr>
      </w:pPr>
    </w:p>
    <w:p w14:paraId="30384525" w14:textId="488BBB5D" w:rsidR="001F126A" w:rsidRDefault="004A63E5" w:rsidP="001F126A">
      <w:pPr>
        <w:pStyle w:val="21"/>
        <w:tabs>
          <w:tab w:val="clear" w:pos="709"/>
          <w:tab w:val="clear" w:pos="1844"/>
          <w:tab w:val="left" w:pos="0"/>
          <w:tab w:val="left" w:pos="567"/>
        </w:tabs>
        <w:ind w:left="0" w:firstLine="0"/>
      </w:pPr>
      <w:bookmarkStart w:id="44" w:name="_Toc536686138"/>
      <w:bookmarkStart w:id="45" w:name="_Toc8722098"/>
      <w:r w:rsidRPr="00B81E00">
        <w:rPr>
          <w:rFonts w:hint="eastAsia"/>
        </w:rPr>
        <w:t>基于匿签密技术的密钥封装</w:t>
      </w:r>
      <w:r w:rsidR="001F126A">
        <w:t>-</w:t>
      </w:r>
      <w:r w:rsidR="001F126A">
        <w:rPr>
          <w:rFonts w:hint="eastAsia"/>
        </w:rPr>
        <w:t>解封装</w:t>
      </w:r>
      <w:r w:rsidR="001F126A">
        <w:rPr>
          <w:rFonts w:hint="eastAsia"/>
        </w:rPr>
        <w:t>-</w:t>
      </w:r>
      <w:r w:rsidR="001F126A">
        <w:rPr>
          <w:rFonts w:hint="eastAsia"/>
        </w:rPr>
        <w:t>健壮性测试</w:t>
      </w:r>
      <w:bookmarkEnd w:id="44"/>
      <w:bookmarkEnd w:id="45"/>
    </w:p>
    <w:p w14:paraId="79C16365" w14:textId="6109EAC9" w:rsidR="001F126A" w:rsidRDefault="001F126A" w:rsidP="001F126A">
      <w:r w:rsidRPr="00BC2B61">
        <w:rPr>
          <w:rFonts w:hint="eastAsia"/>
          <w:b/>
        </w:rPr>
        <w:t>案例编号：</w:t>
      </w:r>
      <w:r w:rsidR="0010742B">
        <w:rPr>
          <w:rFonts w:hint="eastAsia"/>
          <w:b/>
        </w:rPr>
        <w:t>higncryption</w:t>
      </w:r>
      <w:r>
        <w:rPr>
          <w:b/>
        </w:rPr>
        <w:t>-kem</w:t>
      </w:r>
      <w:r>
        <w:rPr>
          <w:rFonts w:hint="eastAsia"/>
        </w:rPr>
        <w:t>-</w:t>
      </w:r>
      <w:r>
        <w:t>i0</w:t>
      </w:r>
      <w:r>
        <w:rPr>
          <w:rFonts w:hint="eastAsia"/>
        </w:rPr>
        <w:t>0</w:t>
      </w:r>
      <w:r>
        <w:t>3</w:t>
      </w:r>
    </w:p>
    <w:p w14:paraId="0B0F1A6C" w14:textId="11B9E0F4" w:rsidR="001F126A" w:rsidRDefault="001F126A" w:rsidP="001F126A">
      <w:pPr>
        <w:ind w:left="1205" w:hangingChars="500" w:hanging="1205"/>
      </w:pPr>
      <w:r w:rsidRPr="00BC2B61">
        <w:rPr>
          <w:rFonts w:hint="eastAsia"/>
          <w:b/>
        </w:rPr>
        <w:t>案例说明：</w:t>
      </w:r>
      <w:r>
        <w:rPr>
          <w:rFonts w:hint="eastAsia"/>
        </w:rPr>
        <w:t>验证</w:t>
      </w:r>
      <w:r w:rsidR="004A63E5" w:rsidRPr="00B81E00">
        <w:rPr>
          <w:rFonts w:hint="eastAsia"/>
        </w:rPr>
        <w:t>基于匿签密技术的密钥封装</w:t>
      </w:r>
      <w:r>
        <w:rPr>
          <w:rFonts w:hint="eastAsia"/>
        </w:rPr>
        <w:t>的解封装接口在如下非法参数情况下的健壮</w:t>
      </w:r>
      <w:r w:rsidRPr="00094429">
        <w:rPr>
          <w:rFonts w:hint="eastAsia"/>
        </w:rPr>
        <w:t>性：</w:t>
      </w:r>
    </w:p>
    <w:p w14:paraId="5D75571B" w14:textId="77777777" w:rsidR="001F126A" w:rsidRDefault="001F126A" w:rsidP="001F126A">
      <w:pPr>
        <w:numPr>
          <w:ilvl w:val="0"/>
          <w:numId w:val="28"/>
        </w:numPr>
      </w:pPr>
      <w:r>
        <w:rPr>
          <w:rFonts w:hint="eastAsia"/>
        </w:rPr>
        <w:t>私有密钥</w:t>
      </w:r>
      <w:r>
        <w:rPr>
          <w:rFonts w:hint="eastAsia"/>
        </w:rPr>
        <w:t>s</w:t>
      </w:r>
      <w:r>
        <w:t>k</w:t>
      </w:r>
      <w:r>
        <w:rPr>
          <w:rFonts w:hint="eastAsia"/>
        </w:rPr>
        <w:t>为</w:t>
      </w:r>
      <w:r>
        <w:rPr>
          <w:rFonts w:hint="eastAsia"/>
        </w:rPr>
        <w:t>NULL</w:t>
      </w:r>
      <w:r>
        <w:rPr>
          <w:rFonts w:hint="eastAsia"/>
        </w:rPr>
        <w:t>；</w:t>
      </w:r>
    </w:p>
    <w:p w14:paraId="799B97A6" w14:textId="77777777" w:rsidR="001F126A" w:rsidRDefault="001F126A" w:rsidP="001F126A">
      <w:pPr>
        <w:numPr>
          <w:ilvl w:val="0"/>
          <w:numId w:val="28"/>
        </w:numPr>
      </w:pPr>
      <w:r>
        <w:rPr>
          <w:rFonts w:hint="eastAsia"/>
        </w:rPr>
        <w:t>密文</w:t>
      </w:r>
      <w:r>
        <w:rPr>
          <w:rFonts w:hint="eastAsia"/>
        </w:rPr>
        <w:t>c</w:t>
      </w:r>
      <w:r>
        <w:t>t</w:t>
      </w:r>
      <w:r>
        <w:rPr>
          <w:rFonts w:hint="eastAsia"/>
        </w:rPr>
        <w:t>为</w:t>
      </w:r>
      <w:r>
        <w:rPr>
          <w:rFonts w:hint="eastAsia"/>
        </w:rPr>
        <w:t>NULL</w:t>
      </w:r>
      <w:r>
        <w:rPr>
          <w:rFonts w:hint="eastAsia"/>
        </w:rPr>
        <w:t>；</w:t>
      </w:r>
    </w:p>
    <w:p w14:paraId="6115AA46" w14:textId="77777777" w:rsidR="001F126A" w:rsidRDefault="001F126A" w:rsidP="001F126A">
      <w:pPr>
        <w:numPr>
          <w:ilvl w:val="0"/>
          <w:numId w:val="28"/>
        </w:numPr>
      </w:pPr>
      <w:r>
        <w:rPr>
          <w:rFonts w:hint="eastAsia"/>
        </w:rPr>
        <w:t>共享密钥</w:t>
      </w:r>
      <w:r>
        <w:rPr>
          <w:rFonts w:hint="eastAsia"/>
        </w:rPr>
        <w:t>s</w:t>
      </w:r>
      <w:r>
        <w:t>s</w:t>
      </w:r>
      <w:r>
        <w:rPr>
          <w:rFonts w:hint="eastAsia"/>
        </w:rPr>
        <w:t>为</w:t>
      </w:r>
      <w:r>
        <w:rPr>
          <w:rFonts w:hint="eastAsia"/>
        </w:rPr>
        <w:t>NULL</w:t>
      </w:r>
      <w:r>
        <w:rPr>
          <w:rFonts w:hint="eastAsia"/>
        </w:rPr>
        <w:t>；</w:t>
      </w:r>
    </w:p>
    <w:p w14:paraId="173219B9" w14:textId="77777777" w:rsidR="001F126A" w:rsidRDefault="001F126A" w:rsidP="001F126A">
      <w:pPr>
        <w:ind w:left="1200"/>
      </w:pPr>
      <w:r>
        <w:rPr>
          <w:rFonts w:hint="eastAsia"/>
        </w:rPr>
        <w:t>操作流程及测试结果见</w:t>
      </w:r>
      <w:r w:rsidRPr="00094429">
        <w:rPr>
          <w:rFonts w:hint="eastAsia"/>
        </w:rPr>
        <w:t>表</w:t>
      </w:r>
      <w:r w:rsidRPr="00094429">
        <w:rPr>
          <w:rFonts w:hint="eastAsia"/>
        </w:rPr>
        <w:t>3.</w:t>
      </w:r>
      <w:r>
        <w:t>3</w:t>
      </w:r>
      <w:r>
        <w:rPr>
          <w:rFonts w:hint="eastAsia"/>
        </w:rPr>
        <w:t>。</w:t>
      </w:r>
    </w:p>
    <w:p w14:paraId="78117CF6" w14:textId="77777777" w:rsidR="001F126A" w:rsidRDefault="001F126A" w:rsidP="001F126A">
      <w:r w:rsidRPr="00BC2B61">
        <w:rPr>
          <w:rFonts w:hint="eastAsia"/>
          <w:b/>
        </w:rPr>
        <w:t>对应测试程序菜单项：</w:t>
      </w:r>
      <w:r>
        <w:t>3</w:t>
      </w:r>
    </w:p>
    <w:p w14:paraId="51F3D065" w14:textId="77777777" w:rsidR="001F126A" w:rsidRPr="0070304A" w:rsidRDefault="001F126A" w:rsidP="001F126A">
      <w:pPr>
        <w:spacing w:beforeLines="50" w:before="156"/>
        <w:ind w:firstLineChars="1100" w:firstLine="2310"/>
        <w:rPr>
          <w:color w:val="FF0000"/>
          <w:sz w:val="21"/>
          <w:szCs w:val="21"/>
        </w:rPr>
      </w:pPr>
      <w:r w:rsidRPr="00094429">
        <w:rPr>
          <w:rFonts w:hint="eastAsia"/>
          <w:sz w:val="21"/>
          <w:szCs w:val="21"/>
        </w:rPr>
        <w:t>表</w:t>
      </w:r>
      <w:r w:rsidRPr="00094429">
        <w:rPr>
          <w:rFonts w:hint="eastAsia"/>
          <w:sz w:val="21"/>
          <w:szCs w:val="21"/>
        </w:rPr>
        <w:t>3.3</w:t>
      </w:r>
      <w:r w:rsidRPr="00094429">
        <w:rPr>
          <w:rFonts w:hint="eastAsia"/>
          <w:sz w:val="21"/>
          <w:szCs w:val="21"/>
        </w:rPr>
        <w:t>密钥封装</w:t>
      </w:r>
      <w:r w:rsidRPr="00094429">
        <w:rPr>
          <w:rFonts w:hint="eastAsia"/>
          <w:sz w:val="21"/>
          <w:szCs w:val="21"/>
        </w:rPr>
        <w:t>-</w:t>
      </w:r>
      <w:r w:rsidRPr="00094429">
        <w:rPr>
          <w:rFonts w:hint="eastAsia"/>
          <w:sz w:val="21"/>
          <w:szCs w:val="21"/>
        </w:rPr>
        <w:t>解封装</w:t>
      </w:r>
      <w:r w:rsidRPr="00094429">
        <w:rPr>
          <w:rFonts w:hint="eastAsia"/>
          <w:sz w:val="21"/>
          <w:szCs w:val="21"/>
        </w:rPr>
        <w:t>-</w:t>
      </w:r>
      <w:r w:rsidRPr="00094429">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1F126A" w14:paraId="486F8683" w14:textId="77777777" w:rsidTr="001F126A">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118E833E"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234D9F1E"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73DE0136"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26E1611D"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2F576FFA"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1F126A" w14:paraId="0C8FF1BA" w14:textId="77777777" w:rsidTr="001F126A">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9882E5F" w14:textId="519141E0" w:rsidR="001F126A" w:rsidRDefault="00BD15EF" w:rsidP="001F126A">
            <w:pPr>
              <w:widowControl/>
              <w:jc w:val="center"/>
              <w:rPr>
                <w:rFonts w:ascii="宋体" w:hAnsi="宋体" w:cs="宋体"/>
                <w:bCs/>
                <w:kern w:val="0"/>
                <w:sz w:val="21"/>
                <w:szCs w:val="21"/>
              </w:rPr>
            </w:pPr>
            <w:r>
              <w:rPr>
                <w:rFonts w:ascii="宋体" w:hAnsi="宋体" w:cs="宋体"/>
                <w:bCs/>
                <w:kern w:val="0"/>
                <w:sz w:val="21"/>
                <w:szCs w:val="21"/>
              </w:rPr>
              <w:t xml:space="preserve"> </w:t>
            </w:r>
            <w:r w:rsidR="001F126A">
              <w:rPr>
                <w:rFonts w:ascii="宋体" w:hAnsi="宋体" w:cs="宋体" w:hint="eastAsia"/>
                <w:bCs/>
                <w:kern w:val="0"/>
                <w:sz w:val="21"/>
                <w:szCs w:val="21"/>
              </w:rPr>
              <w:t>解封装</w:t>
            </w:r>
            <w:r w:rsidR="001F126A" w:rsidRPr="00796492">
              <w:rPr>
                <w:rFonts w:ascii="宋体" w:hAnsi="宋体" w:cs="宋体" w:hint="eastAsia"/>
                <w:bCs/>
                <w:kern w:val="0"/>
                <w:sz w:val="21"/>
                <w:szCs w:val="21"/>
              </w:rPr>
              <w:t>接口</w:t>
            </w:r>
            <w:r w:rsidR="001F126A">
              <w:rPr>
                <w:rFonts w:ascii="宋体" w:hAnsi="宋体" w:cs="宋体" w:hint="eastAsia"/>
                <w:bCs/>
                <w:kern w:val="0"/>
                <w:sz w:val="21"/>
                <w:szCs w:val="21"/>
              </w:rPr>
              <w:t>在非法参数情况下的健壮性</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7867EA18"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458C9706" w14:textId="77777777" w:rsidR="001F126A" w:rsidRDefault="001F126A" w:rsidP="001F126A">
            <w:pPr>
              <w:widowControl/>
              <w:numPr>
                <w:ilvl w:val="0"/>
                <w:numId w:val="29"/>
              </w:numPr>
              <w:jc w:val="left"/>
              <w:rPr>
                <w:rFonts w:ascii="宋体" w:hAnsi="宋体" w:cs="宋体"/>
                <w:bCs/>
                <w:kern w:val="0"/>
                <w:sz w:val="21"/>
                <w:szCs w:val="21"/>
              </w:rPr>
            </w:pPr>
            <w:r>
              <w:rPr>
                <w:rFonts w:ascii="宋体" w:hAnsi="宋体" w:cs="宋体" w:hint="eastAsia"/>
                <w:bCs/>
                <w:kern w:val="0"/>
                <w:sz w:val="21"/>
                <w:szCs w:val="21"/>
              </w:rPr>
              <w:t>调用算法库接口，并将输入参数私有</w:t>
            </w:r>
            <w:r w:rsidRPr="003306CE">
              <w:rPr>
                <w:rFonts w:ascii="宋体" w:hAnsi="宋体" w:cs="宋体" w:hint="eastAsia"/>
                <w:bCs/>
                <w:kern w:val="0"/>
                <w:sz w:val="21"/>
                <w:szCs w:val="21"/>
              </w:rPr>
              <w:t>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3D8AA835" w14:textId="77777777" w:rsidR="001F126A" w:rsidRDefault="001F126A" w:rsidP="001F126A">
            <w:pPr>
              <w:widowControl/>
              <w:numPr>
                <w:ilvl w:val="0"/>
                <w:numId w:val="29"/>
              </w:numPr>
              <w:jc w:val="left"/>
              <w:rPr>
                <w:rFonts w:ascii="宋体" w:hAnsi="宋体" w:cs="宋体"/>
                <w:bCs/>
                <w:kern w:val="0"/>
                <w:sz w:val="21"/>
                <w:szCs w:val="21"/>
              </w:rPr>
            </w:pPr>
            <w:r>
              <w:rPr>
                <w:rFonts w:ascii="宋体" w:hAnsi="宋体" w:cs="宋体" w:hint="eastAsia"/>
                <w:bCs/>
                <w:kern w:val="0"/>
                <w:sz w:val="21"/>
                <w:szCs w:val="21"/>
              </w:rPr>
              <w:t>调用算法库接口，并将输入参数密文c</w:t>
            </w:r>
            <w:r>
              <w:rPr>
                <w:rFonts w:ascii="宋体" w:hAnsi="宋体" w:cs="宋体"/>
                <w:bCs/>
                <w:kern w:val="0"/>
                <w:sz w:val="21"/>
                <w:szCs w:val="21"/>
              </w:rPr>
              <w:t>t</w:t>
            </w:r>
            <w:r>
              <w:rPr>
                <w:rFonts w:ascii="宋体" w:hAnsi="宋体" w:cs="宋体" w:hint="eastAsia"/>
                <w:bCs/>
                <w:kern w:val="0"/>
                <w:sz w:val="21"/>
                <w:szCs w:val="21"/>
              </w:rPr>
              <w:t>置为NULL。</w:t>
            </w:r>
          </w:p>
          <w:p w14:paraId="0B63C9BB" w14:textId="77777777" w:rsidR="001F126A" w:rsidRDefault="001F126A" w:rsidP="001F126A">
            <w:pPr>
              <w:widowControl/>
              <w:numPr>
                <w:ilvl w:val="0"/>
                <w:numId w:val="29"/>
              </w:numPr>
              <w:jc w:val="left"/>
              <w:rPr>
                <w:rFonts w:ascii="宋体" w:hAnsi="宋体" w:cs="宋体"/>
                <w:bCs/>
                <w:kern w:val="0"/>
                <w:sz w:val="21"/>
                <w:szCs w:val="21"/>
              </w:rPr>
            </w:pPr>
            <w:r>
              <w:rPr>
                <w:rFonts w:ascii="宋体" w:hAnsi="宋体" w:cs="宋体" w:hint="eastAsia"/>
                <w:bCs/>
                <w:kern w:val="0"/>
                <w:sz w:val="21"/>
                <w:szCs w:val="21"/>
              </w:rPr>
              <w:t>调用算法库接口，并将输出参数共享密钥s</w:t>
            </w:r>
            <w:r>
              <w:rPr>
                <w:rFonts w:ascii="宋体" w:hAnsi="宋体" w:cs="宋体"/>
                <w:bCs/>
                <w:kern w:val="0"/>
                <w:sz w:val="21"/>
                <w:szCs w:val="21"/>
              </w:rPr>
              <w:t>s</w:t>
            </w:r>
            <w:r>
              <w:rPr>
                <w:rFonts w:ascii="宋体" w:hAnsi="宋体" w:cs="宋体" w:hint="eastAsia"/>
                <w:bCs/>
                <w:kern w:val="0"/>
                <w:sz w:val="21"/>
                <w:szCs w:val="21"/>
              </w:rPr>
              <w:t>置为NULL。</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0E3EC18F"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18944E63"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0939242C" w14:textId="77777777" w:rsidR="001F126A" w:rsidRDefault="001F126A" w:rsidP="001F126A">
      <w:r>
        <w:rPr>
          <w:rFonts w:hint="eastAsia"/>
          <w:b/>
        </w:rPr>
        <w:t>测试结论</w:t>
      </w:r>
      <w:r>
        <w:rPr>
          <w:rFonts w:hint="eastAsia"/>
          <w:b/>
        </w:rPr>
        <w:t>:</w:t>
      </w:r>
      <w:r>
        <w:rPr>
          <w:b/>
        </w:rPr>
        <w:t xml:space="preserve"> </w:t>
      </w:r>
      <w:r>
        <w:rPr>
          <w:rFonts w:hint="eastAsia"/>
        </w:rPr>
        <w:t>测试通过</w:t>
      </w:r>
    </w:p>
    <w:p w14:paraId="702D56EA" w14:textId="0725E6E2" w:rsidR="001F126A" w:rsidRDefault="00FF0A93" w:rsidP="001F126A">
      <w:pPr>
        <w:pStyle w:val="21"/>
        <w:tabs>
          <w:tab w:val="clear" w:pos="709"/>
          <w:tab w:val="clear" w:pos="1844"/>
          <w:tab w:val="left" w:pos="0"/>
          <w:tab w:val="left" w:pos="567"/>
        </w:tabs>
        <w:ind w:left="0" w:firstLine="0"/>
      </w:pPr>
      <w:bookmarkStart w:id="46" w:name="_Toc536686139"/>
      <w:bookmarkStart w:id="47" w:name="_Toc8722099"/>
      <w:r w:rsidRPr="00B81E00">
        <w:rPr>
          <w:rFonts w:hint="eastAsia"/>
        </w:rPr>
        <w:t>基于匿签密技术的密钥封装</w:t>
      </w:r>
      <w:r w:rsidR="001F126A">
        <w:t>-</w:t>
      </w:r>
      <w:r w:rsidR="001F126A">
        <w:rPr>
          <w:rFonts w:hint="eastAsia"/>
        </w:rPr>
        <w:t>正向功能验证</w:t>
      </w:r>
      <w:bookmarkEnd w:id="46"/>
      <w:bookmarkEnd w:id="47"/>
    </w:p>
    <w:p w14:paraId="166C5249" w14:textId="75244492" w:rsidR="001F126A" w:rsidRDefault="001F126A" w:rsidP="001F126A">
      <w:r w:rsidRPr="00BC2B61">
        <w:rPr>
          <w:rFonts w:hint="eastAsia"/>
          <w:b/>
        </w:rPr>
        <w:t>案例编号：</w:t>
      </w:r>
      <w:r w:rsidR="0010742B">
        <w:rPr>
          <w:rFonts w:hint="eastAsia"/>
          <w:b/>
        </w:rPr>
        <w:t>higncryption</w:t>
      </w:r>
      <w:r>
        <w:rPr>
          <w:b/>
        </w:rPr>
        <w:t>-kem</w:t>
      </w:r>
      <w:r>
        <w:rPr>
          <w:rFonts w:hint="eastAsia"/>
        </w:rPr>
        <w:t>-</w:t>
      </w:r>
      <w:r>
        <w:t>p0</w:t>
      </w:r>
      <w:r>
        <w:rPr>
          <w:rFonts w:hint="eastAsia"/>
        </w:rPr>
        <w:t>0</w:t>
      </w:r>
      <w:r>
        <w:t>1</w:t>
      </w:r>
    </w:p>
    <w:p w14:paraId="37EA91CA" w14:textId="3E9E675D" w:rsidR="001F126A" w:rsidRPr="00094429" w:rsidRDefault="001F126A" w:rsidP="001F126A">
      <w:pPr>
        <w:ind w:left="1205" w:hangingChars="500" w:hanging="1205"/>
      </w:pPr>
      <w:r w:rsidRPr="00BC2B61">
        <w:rPr>
          <w:rFonts w:hint="eastAsia"/>
          <w:b/>
        </w:rPr>
        <w:t>案例说明：</w:t>
      </w:r>
      <w:r>
        <w:rPr>
          <w:rFonts w:hint="eastAsia"/>
        </w:rPr>
        <w:t>验证</w:t>
      </w:r>
      <w:r w:rsidR="00530CD9" w:rsidRPr="00B81E00">
        <w:rPr>
          <w:rFonts w:hint="eastAsia"/>
        </w:rPr>
        <w:t>基于匿签密技术的密钥封装</w:t>
      </w:r>
      <w:r>
        <w:rPr>
          <w:rFonts w:hint="eastAsia"/>
        </w:rPr>
        <w:t>能否实现发送方和接收方获取相同的共享</w:t>
      </w:r>
      <w:r w:rsidRPr="00094429">
        <w:rPr>
          <w:rFonts w:hint="eastAsia"/>
        </w:rPr>
        <w:t>密钥，如表</w:t>
      </w:r>
      <w:r w:rsidRPr="00094429">
        <w:rPr>
          <w:rFonts w:hint="eastAsia"/>
        </w:rPr>
        <w:t>3.4</w:t>
      </w:r>
      <w:r w:rsidRPr="00094429">
        <w:rPr>
          <w:rFonts w:hint="eastAsia"/>
        </w:rPr>
        <w:t>所示。</w:t>
      </w:r>
    </w:p>
    <w:p w14:paraId="3CE7CFF8" w14:textId="77777777" w:rsidR="001F126A" w:rsidRPr="00094429" w:rsidRDefault="001F126A" w:rsidP="001F126A">
      <w:r w:rsidRPr="00094429">
        <w:rPr>
          <w:rFonts w:hint="eastAsia"/>
          <w:b/>
        </w:rPr>
        <w:t>对应测试程序菜单项：</w:t>
      </w:r>
      <w:r w:rsidRPr="00094429">
        <w:t>4</w:t>
      </w:r>
    </w:p>
    <w:p w14:paraId="242231EA" w14:textId="77777777" w:rsidR="001F126A" w:rsidRPr="00094429" w:rsidRDefault="001F126A" w:rsidP="001F126A">
      <w:pPr>
        <w:spacing w:beforeLines="50" w:before="156"/>
        <w:ind w:firstLineChars="1100" w:firstLine="2310"/>
        <w:rPr>
          <w:sz w:val="21"/>
          <w:szCs w:val="21"/>
        </w:rPr>
      </w:pPr>
      <w:r w:rsidRPr="00094429">
        <w:rPr>
          <w:rFonts w:hint="eastAsia"/>
          <w:sz w:val="21"/>
          <w:szCs w:val="21"/>
        </w:rPr>
        <w:t>表</w:t>
      </w:r>
      <w:r w:rsidRPr="00094429">
        <w:rPr>
          <w:rFonts w:hint="eastAsia"/>
          <w:sz w:val="21"/>
          <w:szCs w:val="21"/>
        </w:rPr>
        <w:t>3.4</w:t>
      </w:r>
      <w:r w:rsidRPr="00094429">
        <w:rPr>
          <w:rFonts w:hint="eastAsia"/>
          <w:sz w:val="21"/>
          <w:szCs w:val="21"/>
        </w:rPr>
        <w:t>密钥封装</w:t>
      </w:r>
      <w:r w:rsidRPr="00094429">
        <w:rPr>
          <w:rFonts w:hint="eastAsia"/>
          <w:sz w:val="21"/>
          <w:szCs w:val="21"/>
        </w:rPr>
        <w:t>-</w:t>
      </w:r>
      <w:r w:rsidRPr="00094429">
        <w:rPr>
          <w:rFonts w:hint="eastAsia"/>
          <w:sz w:val="21"/>
          <w:szCs w:val="21"/>
        </w:rPr>
        <w:t>正向功能验证</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1F126A" w14:paraId="47894B3D" w14:textId="77777777" w:rsidTr="001F126A">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4EE1A929"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42236ADA"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63C708AE"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65A4F318"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040ED18A"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1F126A" w14:paraId="562BF78B" w14:textId="77777777" w:rsidTr="001F126A">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9182E29" w14:textId="39A00FF6" w:rsidR="001F126A" w:rsidRDefault="00BA6787" w:rsidP="001F126A">
            <w:pPr>
              <w:widowControl/>
              <w:jc w:val="center"/>
              <w:rPr>
                <w:rFonts w:ascii="宋体" w:hAnsi="宋体" w:cs="宋体"/>
                <w:bCs/>
                <w:kern w:val="0"/>
                <w:sz w:val="21"/>
                <w:szCs w:val="21"/>
              </w:rPr>
            </w:pPr>
            <w:r>
              <w:rPr>
                <w:rFonts w:ascii="宋体" w:hAnsi="宋体" w:cs="宋体" w:hint="eastAsia"/>
                <w:bCs/>
                <w:kern w:val="0"/>
                <w:sz w:val="21"/>
                <w:szCs w:val="21"/>
              </w:rPr>
              <w:t xml:space="preserve"> </w:t>
            </w:r>
            <w:r w:rsidR="001F126A" w:rsidRPr="00A50A9B">
              <w:rPr>
                <w:rFonts w:ascii="宋体" w:hAnsi="宋体" w:cs="宋体" w:hint="eastAsia"/>
                <w:bCs/>
                <w:kern w:val="0"/>
                <w:sz w:val="21"/>
                <w:szCs w:val="21"/>
              </w:rPr>
              <w:t>密钥封</w:t>
            </w:r>
            <w:r w:rsidR="001F126A" w:rsidRPr="00A50A9B">
              <w:rPr>
                <w:rFonts w:ascii="宋体" w:hAnsi="宋体" w:cs="宋体" w:hint="eastAsia"/>
                <w:bCs/>
                <w:kern w:val="0"/>
                <w:sz w:val="21"/>
                <w:szCs w:val="21"/>
              </w:rPr>
              <w:lastRenderedPageBreak/>
              <w:t>装能否实现发送方和接收方获取相同的共享密钥</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2FAFD448"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lastRenderedPageBreak/>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076F8B87" w14:textId="77777777" w:rsidR="001F126A" w:rsidRDefault="001F126A" w:rsidP="001F126A">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调用算法库密钥生成接口，生成发</w:t>
            </w:r>
            <w:r>
              <w:rPr>
                <w:rFonts w:ascii="宋体" w:hAnsi="宋体" w:cs="宋体" w:hint="eastAsia"/>
                <w:bCs/>
                <w:kern w:val="0"/>
                <w:sz w:val="21"/>
                <w:szCs w:val="21"/>
              </w:rPr>
              <w:lastRenderedPageBreak/>
              <w:t>送方和接收方的公钥和私钥。</w:t>
            </w:r>
          </w:p>
          <w:p w14:paraId="5D486473" w14:textId="77777777" w:rsidR="001F126A" w:rsidRDefault="001F126A" w:rsidP="001F126A">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3D4288A3" w14:textId="77777777" w:rsidR="001F126A" w:rsidRDefault="001F126A" w:rsidP="001F126A">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接收方调用算法库解封装接口，使用自己的私钥和密文生成共享密钥。</w:t>
            </w:r>
          </w:p>
          <w:p w14:paraId="3C80AE88" w14:textId="77777777" w:rsidR="001F126A" w:rsidRDefault="001F126A" w:rsidP="001F126A">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确认发送方和接收方的共享密钥是否一致，如一致则继续，否则返回验证失败。</w:t>
            </w:r>
          </w:p>
          <w:p w14:paraId="2FB45EAA" w14:textId="77777777" w:rsidR="001F126A" w:rsidRDefault="001F126A" w:rsidP="001F126A">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重复以上流程1</w:t>
            </w:r>
            <w:r>
              <w:rPr>
                <w:rFonts w:ascii="宋体" w:hAnsi="宋体" w:cs="宋体"/>
                <w:bCs/>
                <w:kern w:val="0"/>
                <w:sz w:val="21"/>
                <w:szCs w:val="21"/>
              </w:rPr>
              <w:t>0000</w:t>
            </w:r>
            <w:r>
              <w:rPr>
                <w:rFonts w:ascii="宋体" w:hAnsi="宋体" w:cs="宋体" w:hint="eastAsia"/>
                <w:bCs/>
                <w:kern w:val="0"/>
                <w:sz w:val="21"/>
                <w:szCs w:val="21"/>
              </w:rPr>
              <w:t>次</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35A06FA2"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lastRenderedPageBreak/>
              <w:t>发送方和接</w:t>
            </w:r>
            <w:r>
              <w:rPr>
                <w:rFonts w:ascii="宋体" w:hAnsi="宋体" w:cs="宋体" w:hint="eastAsia"/>
                <w:bCs/>
                <w:kern w:val="0"/>
                <w:sz w:val="21"/>
                <w:szCs w:val="21"/>
              </w:rPr>
              <w:lastRenderedPageBreak/>
              <w:t>收方的共享密钥一致</w:t>
            </w:r>
          </w:p>
        </w:tc>
        <w:tc>
          <w:tcPr>
            <w:tcW w:w="993" w:type="dxa"/>
            <w:tcBorders>
              <w:top w:val="single" w:sz="4" w:space="0" w:color="auto"/>
              <w:left w:val="nil"/>
              <w:bottom w:val="single" w:sz="4" w:space="0" w:color="auto"/>
              <w:right w:val="single" w:sz="4" w:space="0" w:color="auto"/>
            </w:tcBorders>
            <w:shd w:val="clear" w:color="auto" w:fill="FFFFFF"/>
            <w:vAlign w:val="center"/>
          </w:tcPr>
          <w:p w14:paraId="66E76574"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lastRenderedPageBreak/>
              <w:t>是</w:t>
            </w:r>
          </w:p>
        </w:tc>
      </w:tr>
    </w:tbl>
    <w:p w14:paraId="6FC4789E" w14:textId="77777777" w:rsidR="001F126A" w:rsidRDefault="001F126A" w:rsidP="001F126A">
      <w:r>
        <w:rPr>
          <w:rFonts w:hint="eastAsia"/>
          <w:b/>
        </w:rPr>
        <w:t>测试结论</w:t>
      </w:r>
      <w:r>
        <w:rPr>
          <w:rFonts w:hint="eastAsia"/>
          <w:b/>
        </w:rPr>
        <w:t>:</w:t>
      </w:r>
      <w:r>
        <w:rPr>
          <w:b/>
        </w:rPr>
        <w:t xml:space="preserve"> </w:t>
      </w:r>
      <w:r>
        <w:rPr>
          <w:rFonts w:hint="eastAsia"/>
        </w:rPr>
        <w:t>测试通过</w:t>
      </w:r>
    </w:p>
    <w:p w14:paraId="5F543F88" w14:textId="059B7BE6" w:rsidR="001F126A" w:rsidRDefault="00CF385F" w:rsidP="001F126A">
      <w:pPr>
        <w:pStyle w:val="21"/>
        <w:tabs>
          <w:tab w:val="clear" w:pos="709"/>
          <w:tab w:val="clear" w:pos="1844"/>
          <w:tab w:val="left" w:pos="0"/>
          <w:tab w:val="left" w:pos="567"/>
        </w:tabs>
        <w:ind w:left="0" w:firstLine="0"/>
      </w:pPr>
      <w:bookmarkStart w:id="48" w:name="_Toc536686140"/>
      <w:bookmarkStart w:id="49" w:name="_Toc8722100"/>
      <w:r w:rsidRPr="00B81E00">
        <w:rPr>
          <w:rFonts w:hint="eastAsia"/>
        </w:rPr>
        <w:t>基于匿签密技术的密钥封装</w:t>
      </w:r>
      <w:r w:rsidR="001F126A">
        <w:t>-</w:t>
      </w:r>
      <w:r w:rsidR="001F126A">
        <w:rPr>
          <w:rFonts w:hint="eastAsia"/>
        </w:rPr>
        <w:t>反向功能验证</w:t>
      </w:r>
      <w:bookmarkEnd w:id="48"/>
      <w:bookmarkEnd w:id="49"/>
    </w:p>
    <w:p w14:paraId="3E16213E" w14:textId="1F11C611" w:rsidR="001F126A" w:rsidRDefault="001F126A" w:rsidP="001F126A">
      <w:r w:rsidRPr="00BC2B61">
        <w:rPr>
          <w:rFonts w:hint="eastAsia"/>
          <w:b/>
        </w:rPr>
        <w:t>案例编号：</w:t>
      </w:r>
      <w:r w:rsidR="0010742B">
        <w:rPr>
          <w:rFonts w:hint="eastAsia"/>
          <w:b/>
        </w:rPr>
        <w:t>higncryption</w:t>
      </w:r>
      <w:r>
        <w:rPr>
          <w:b/>
        </w:rPr>
        <w:t>-kem</w:t>
      </w:r>
      <w:r>
        <w:rPr>
          <w:rFonts w:hint="eastAsia"/>
        </w:rPr>
        <w:t>-</w:t>
      </w:r>
      <w:r>
        <w:t>p0</w:t>
      </w:r>
      <w:r>
        <w:rPr>
          <w:rFonts w:hint="eastAsia"/>
        </w:rPr>
        <w:t>0</w:t>
      </w:r>
      <w:r>
        <w:t>2</w:t>
      </w:r>
    </w:p>
    <w:p w14:paraId="72062362" w14:textId="77777777" w:rsidR="001F126A" w:rsidRPr="00DD53B2" w:rsidRDefault="001F126A" w:rsidP="001F126A">
      <w:pPr>
        <w:ind w:left="1205" w:hangingChars="500" w:hanging="1205"/>
      </w:pPr>
      <w:r w:rsidRPr="00BC2B61">
        <w:rPr>
          <w:rFonts w:hint="eastAsia"/>
          <w:b/>
        </w:rPr>
        <w:t>案例说明：</w:t>
      </w:r>
      <w:r w:rsidRPr="00806B07">
        <w:rPr>
          <w:rFonts w:hint="eastAsia"/>
        </w:rPr>
        <w:t>确认</w:t>
      </w:r>
      <w:r>
        <w:rPr>
          <w:rFonts w:hint="eastAsia"/>
        </w:rPr>
        <w:t>修改密文</w:t>
      </w:r>
      <w:r>
        <w:rPr>
          <w:rFonts w:hint="eastAsia"/>
        </w:rPr>
        <w:t>c</w:t>
      </w:r>
      <w:r>
        <w:t>t</w:t>
      </w:r>
      <w:r>
        <w:rPr>
          <w:rFonts w:hint="eastAsia"/>
        </w:rPr>
        <w:t>后接收方解封装是否返回错误</w:t>
      </w:r>
      <w:r w:rsidRPr="00405890">
        <w:rPr>
          <w:rFonts w:hint="eastAsia"/>
        </w:rPr>
        <w:t>，</w:t>
      </w:r>
      <w:r w:rsidRPr="00DD53B2">
        <w:rPr>
          <w:rFonts w:hint="eastAsia"/>
        </w:rPr>
        <w:t>如表</w:t>
      </w:r>
      <w:r w:rsidRPr="00DD53B2">
        <w:rPr>
          <w:rFonts w:hint="eastAsia"/>
        </w:rPr>
        <w:t>3.5</w:t>
      </w:r>
      <w:r w:rsidRPr="00DD53B2">
        <w:rPr>
          <w:rFonts w:hint="eastAsia"/>
        </w:rPr>
        <w:t>所示。</w:t>
      </w:r>
    </w:p>
    <w:p w14:paraId="70885AF6" w14:textId="77777777" w:rsidR="001F126A" w:rsidRPr="00DD53B2" w:rsidRDefault="001F126A" w:rsidP="001F126A">
      <w:r w:rsidRPr="00DD53B2">
        <w:rPr>
          <w:rFonts w:hint="eastAsia"/>
          <w:b/>
        </w:rPr>
        <w:t>对应测试程序菜单项：</w:t>
      </w:r>
      <w:r w:rsidRPr="00DD53B2">
        <w:t>5</w:t>
      </w:r>
    </w:p>
    <w:p w14:paraId="3A169304" w14:textId="77777777" w:rsidR="001F126A" w:rsidRPr="00DD53B2" w:rsidRDefault="001F126A" w:rsidP="001F126A">
      <w:pPr>
        <w:spacing w:beforeLines="50" w:before="156"/>
        <w:ind w:firstLineChars="1100" w:firstLine="2310"/>
        <w:rPr>
          <w:sz w:val="21"/>
          <w:szCs w:val="21"/>
        </w:rPr>
      </w:pPr>
      <w:r w:rsidRPr="00DD53B2">
        <w:rPr>
          <w:rFonts w:hint="eastAsia"/>
          <w:sz w:val="21"/>
          <w:szCs w:val="21"/>
        </w:rPr>
        <w:t>表</w:t>
      </w:r>
      <w:r w:rsidRPr="00DD53B2">
        <w:rPr>
          <w:rFonts w:hint="eastAsia"/>
          <w:sz w:val="21"/>
          <w:szCs w:val="21"/>
        </w:rPr>
        <w:t>3.5</w:t>
      </w:r>
      <w:r w:rsidRPr="00DD53B2">
        <w:rPr>
          <w:rFonts w:hint="eastAsia"/>
          <w:sz w:val="21"/>
          <w:szCs w:val="21"/>
        </w:rPr>
        <w:t>密钥封装</w:t>
      </w:r>
      <w:r w:rsidRPr="00DD53B2">
        <w:rPr>
          <w:rFonts w:hint="eastAsia"/>
          <w:sz w:val="21"/>
          <w:szCs w:val="21"/>
        </w:rPr>
        <w:t>-</w:t>
      </w:r>
      <w:r w:rsidRPr="00DD53B2">
        <w:rPr>
          <w:rFonts w:hint="eastAsia"/>
          <w:sz w:val="21"/>
          <w:szCs w:val="21"/>
        </w:rPr>
        <w:t>反向功能验证</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1F126A" w14:paraId="01A87785" w14:textId="77777777" w:rsidTr="001F126A">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0F12DFD7"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6221F759"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4C1AECAB"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3FF64612"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65EAF43B" w14:textId="77777777" w:rsidR="001F126A" w:rsidRDefault="001F126A" w:rsidP="001F126A">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1F126A" w14:paraId="5637F397" w14:textId="77777777" w:rsidTr="001F126A">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FDD500" w14:textId="77777777" w:rsidR="001F126A" w:rsidRDefault="001F126A" w:rsidP="001F126A">
            <w:pPr>
              <w:widowControl/>
              <w:jc w:val="center"/>
              <w:rPr>
                <w:rFonts w:ascii="宋体" w:hAnsi="宋体" w:cs="宋体"/>
                <w:bCs/>
                <w:kern w:val="0"/>
                <w:sz w:val="21"/>
                <w:szCs w:val="21"/>
              </w:rPr>
            </w:pPr>
            <w:r w:rsidRPr="00806B07">
              <w:rPr>
                <w:rFonts w:ascii="宋体" w:hAnsi="宋体" w:cs="宋体" w:hint="eastAsia"/>
                <w:bCs/>
                <w:kern w:val="0"/>
                <w:sz w:val="21"/>
                <w:szCs w:val="21"/>
              </w:rPr>
              <w:t>确认修改密文c</w:t>
            </w:r>
            <w:r w:rsidRPr="00806B07">
              <w:rPr>
                <w:rFonts w:ascii="宋体" w:hAnsi="宋体" w:cs="宋体"/>
                <w:bCs/>
                <w:kern w:val="0"/>
                <w:sz w:val="21"/>
                <w:szCs w:val="21"/>
              </w:rPr>
              <w:t>t</w:t>
            </w:r>
            <w:r w:rsidRPr="00806B07">
              <w:rPr>
                <w:rFonts w:ascii="宋体" w:hAnsi="宋体" w:cs="宋体" w:hint="eastAsia"/>
                <w:bCs/>
                <w:kern w:val="0"/>
                <w:sz w:val="21"/>
                <w:szCs w:val="21"/>
              </w:rPr>
              <w:t>后接收方解封装是否返回错误</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42E136DE"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5502CE18" w14:textId="77777777" w:rsidR="001F126A" w:rsidRDefault="001F126A" w:rsidP="001F126A">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调用算法库密钥生成接口，生成发送方和接收方的公钥和私钥。</w:t>
            </w:r>
          </w:p>
          <w:p w14:paraId="67A95AB0" w14:textId="77777777" w:rsidR="001F126A" w:rsidRDefault="001F126A" w:rsidP="001F126A">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67090852" w14:textId="77777777" w:rsidR="001F126A" w:rsidRDefault="001F126A" w:rsidP="001F126A">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篡改密文。</w:t>
            </w:r>
          </w:p>
          <w:p w14:paraId="609131B1" w14:textId="77777777" w:rsidR="001F126A" w:rsidRDefault="001F126A" w:rsidP="001F126A">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接收方调用算法库解封装接口，使用自己的私钥和篡改后的密文来生成共享密钥，如解封装时返回错误则继续，否则返回验证失败。</w:t>
            </w:r>
          </w:p>
          <w:p w14:paraId="3D2C2F77" w14:textId="77777777" w:rsidR="001F126A" w:rsidRDefault="001F126A" w:rsidP="001F126A">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重复以上流程1</w:t>
            </w:r>
            <w:r>
              <w:rPr>
                <w:rFonts w:ascii="宋体" w:hAnsi="宋体" w:cs="宋体"/>
                <w:bCs/>
                <w:kern w:val="0"/>
                <w:sz w:val="21"/>
                <w:szCs w:val="21"/>
              </w:rPr>
              <w:t>0000</w:t>
            </w:r>
            <w:r>
              <w:rPr>
                <w:rFonts w:ascii="宋体" w:hAnsi="宋体" w:cs="宋体" w:hint="eastAsia"/>
                <w:bCs/>
                <w:kern w:val="0"/>
                <w:sz w:val="21"/>
                <w:szCs w:val="21"/>
              </w:rPr>
              <w:t>次</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6325ABBD"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t>解封装时返回错误</w:t>
            </w:r>
          </w:p>
        </w:tc>
        <w:tc>
          <w:tcPr>
            <w:tcW w:w="993" w:type="dxa"/>
            <w:tcBorders>
              <w:top w:val="single" w:sz="4" w:space="0" w:color="auto"/>
              <w:left w:val="nil"/>
              <w:bottom w:val="single" w:sz="4" w:space="0" w:color="auto"/>
              <w:right w:val="single" w:sz="4" w:space="0" w:color="auto"/>
            </w:tcBorders>
            <w:shd w:val="clear" w:color="auto" w:fill="FFFFFF"/>
            <w:vAlign w:val="center"/>
          </w:tcPr>
          <w:p w14:paraId="373A64C0" w14:textId="77777777" w:rsidR="001F126A" w:rsidRDefault="001F126A" w:rsidP="001F126A">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3B88B987" w14:textId="77777777" w:rsidR="001F126A" w:rsidRDefault="001F126A" w:rsidP="001F126A">
      <w:r>
        <w:rPr>
          <w:rFonts w:hint="eastAsia"/>
          <w:b/>
        </w:rPr>
        <w:t>测试结论</w:t>
      </w:r>
      <w:r>
        <w:rPr>
          <w:rFonts w:hint="eastAsia"/>
          <w:b/>
        </w:rPr>
        <w:t>:</w:t>
      </w:r>
      <w:r>
        <w:rPr>
          <w:b/>
        </w:rPr>
        <w:t xml:space="preserve"> </w:t>
      </w:r>
      <w:r>
        <w:rPr>
          <w:rFonts w:hint="eastAsia"/>
        </w:rPr>
        <w:t>测试通过</w:t>
      </w:r>
    </w:p>
    <w:p w14:paraId="07424970" w14:textId="53591F7F" w:rsidR="001F126A" w:rsidRDefault="00644507" w:rsidP="001F126A">
      <w:pPr>
        <w:pStyle w:val="21"/>
        <w:tabs>
          <w:tab w:val="clear" w:pos="709"/>
          <w:tab w:val="clear" w:pos="1844"/>
          <w:tab w:val="left" w:pos="0"/>
          <w:tab w:val="left" w:pos="567"/>
        </w:tabs>
        <w:ind w:left="0" w:firstLine="0"/>
      </w:pPr>
      <w:bookmarkStart w:id="50" w:name="_Toc536686141"/>
      <w:bookmarkStart w:id="51" w:name="_Toc8722101"/>
      <w:r w:rsidRPr="00B81E00">
        <w:rPr>
          <w:rFonts w:hint="eastAsia"/>
        </w:rPr>
        <w:t>基于匿签密技术的密钥封装</w:t>
      </w:r>
      <w:r w:rsidR="001F126A">
        <w:rPr>
          <w:rFonts w:hint="eastAsia"/>
        </w:rPr>
        <w:t>-</w:t>
      </w:r>
      <w:r w:rsidR="001F126A">
        <w:rPr>
          <w:rFonts w:hint="eastAsia"/>
        </w:rPr>
        <w:t>完整功能中间结果展示</w:t>
      </w:r>
      <w:bookmarkEnd w:id="50"/>
      <w:bookmarkEnd w:id="51"/>
    </w:p>
    <w:p w14:paraId="1507F58D" w14:textId="73E6B1E9" w:rsidR="001F126A" w:rsidRDefault="001F126A" w:rsidP="001F126A">
      <w:r w:rsidRPr="006C22D5">
        <w:rPr>
          <w:rFonts w:hint="eastAsia"/>
          <w:b/>
        </w:rPr>
        <w:t>案例编号：</w:t>
      </w:r>
      <w:r w:rsidR="0010742B">
        <w:rPr>
          <w:rFonts w:hint="eastAsia"/>
          <w:b/>
        </w:rPr>
        <w:t>higncryption</w:t>
      </w:r>
      <w:r>
        <w:t>-kem</w:t>
      </w:r>
      <w:r>
        <w:rPr>
          <w:rFonts w:hint="eastAsia"/>
        </w:rPr>
        <w:t>-</w:t>
      </w:r>
      <w:r>
        <w:t>f001</w:t>
      </w:r>
    </w:p>
    <w:p w14:paraId="6D63EDF9" w14:textId="7775B922" w:rsidR="001F126A" w:rsidRPr="00B66938" w:rsidRDefault="001F126A" w:rsidP="001F126A">
      <w:pPr>
        <w:ind w:left="1205" w:hangingChars="500" w:hanging="1205"/>
      </w:pPr>
      <w:r w:rsidRPr="006C22D5">
        <w:rPr>
          <w:rFonts w:hint="eastAsia"/>
          <w:b/>
        </w:rPr>
        <w:t>案例说明：</w:t>
      </w:r>
      <w:r>
        <w:rPr>
          <w:rFonts w:hint="eastAsia"/>
        </w:rPr>
        <w:t>对</w:t>
      </w:r>
      <w:r w:rsidR="00E753D3" w:rsidRPr="00B81E00">
        <w:rPr>
          <w:rFonts w:hint="eastAsia"/>
        </w:rPr>
        <w:t>基于匿签密技术的密钥封装</w:t>
      </w:r>
      <w:r>
        <w:rPr>
          <w:rFonts w:hint="eastAsia"/>
        </w:rPr>
        <w:t>算法进行完整过程的测试并记录测试数据到当前目录下的</w:t>
      </w:r>
      <w:r w:rsidR="0010742B">
        <w:rPr>
          <w:rFonts w:hint="eastAsia"/>
        </w:rPr>
        <w:t>higncryption</w:t>
      </w:r>
      <w:r>
        <w:t>_kem</w:t>
      </w:r>
      <w:r>
        <w:rPr>
          <w:rFonts w:hint="eastAsia"/>
        </w:rPr>
        <w:t>_t</w:t>
      </w:r>
      <w:r>
        <w:t>est_result.txt</w:t>
      </w:r>
      <w:r>
        <w:rPr>
          <w:rFonts w:hint="eastAsia"/>
        </w:rPr>
        <w:t>文件。</w:t>
      </w:r>
    </w:p>
    <w:p w14:paraId="2DAD5BCD" w14:textId="77777777" w:rsidR="001F126A" w:rsidRDefault="001F126A" w:rsidP="001F126A">
      <w:r w:rsidRPr="00BC2B61">
        <w:rPr>
          <w:rFonts w:hint="eastAsia"/>
          <w:b/>
        </w:rPr>
        <w:t>对应测试程序菜单项：</w:t>
      </w:r>
      <w:r w:rsidRPr="00102C9D">
        <w:t>6</w:t>
      </w:r>
    </w:p>
    <w:p w14:paraId="6EA78224" w14:textId="77777777" w:rsidR="001F126A" w:rsidRDefault="001F126A" w:rsidP="001F126A">
      <w:pPr>
        <w:rPr>
          <w:b/>
        </w:rPr>
      </w:pPr>
      <w:r>
        <w:rPr>
          <w:rFonts w:hint="eastAsia"/>
          <w:b/>
        </w:rPr>
        <w:t>测试结论：</w:t>
      </w:r>
      <w:r>
        <w:rPr>
          <w:rFonts w:hint="eastAsia"/>
          <w:b/>
        </w:rPr>
        <w:t xml:space="preserve"> </w:t>
      </w:r>
      <w:r>
        <w:rPr>
          <w:b/>
        </w:rPr>
        <w:t xml:space="preserve"> </w:t>
      </w:r>
    </w:p>
    <w:p w14:paraId="2B388189" w14:textId="15CB58AF" w:rsidR="001F126A" w:rsidRDefault="001F126A" w:rsidP="001F126A">
      <w:pPr>
        <w:ind w:firstLineChars="200" w:firstLine="480"/>
        <w:rPr>
          <w:b/>
        </w:rPr>
      </w:pPr>
      <w:r>
        <w:rPr>
          <w:rFonts w:hint="eastAsia"/>
        </w:rPr>
        <w:t>测试通过，相关测试数据见《</w:t>
      </w:r>
      <w:r w:rsidR="00A06EE5" w:rsidRPr="00B81E00">
        <w:rPr>
          <w:rFonts w:hint="eastAsia"/>
        </w:rPr>
        <w:t>基于匿签密技术的密钥封装</w:t>
      </w:r>
      <w:r>
        <w:rPr>
          <w:rFonts w:hint="eastAsia"/>
        </w:rPr>
        <w:t>-</w:t>
      </w:r>
      <w:r>
        <w:rPr>
          <w:rFonts w:hint="eastAsia"/>
        </w:rPr>
        <w:t>功能测试数据记录</w:t>
      </w:r>
      <w:r>
        <w:rPr>
          <w:rFonts w:hint="eastAsia"/>
        </w:rPr>
        <w:t>.txt</w:t>
      </w:r>
      <w:r>
        <w:rPr>
          <w:rFonts w:hint="eastAsia"/>
        </w:rPr>
        <w:t>》</w:t>
      </w:r>
    </w:p>
    <w:p w14:paraId="32FF2F65" w14:textId="1827F346" w:rsidR="001F126A" w:rsidRDefault="00345E67" w:rsidP="00345E67">
      <w:r>
        <w:rPr>
          <w:rFonts w:hint="eastAsia"/>
        </w:rPr>
        <w:t xml:space="preserve"> </w:t>
      </w:r>
    </w:p>
    <w:p w14:paraId="4FAC9520" w14:textId="77777777" w:rsidR="00345E67" w:rsidRPr="000B5B6C" w:rsidRDefault="00345E67" w:rsidP="00345E67"/>
    <w:p w14:paraId="02CA03C5" w14:textId="77777777" w:rsidR="001F126A" w:rsidRDefault="001F126A" w:rsidP="001F126A">
      <w:pPr>
        <w:pStyle w:val="10"/>
      </w:pPr>
      <w:bookmarkStart w:id="52" w:name="_Toc536686148"/>
      <w:bookmarkStart w:id="53" w:name="_Toc8722102"/>
      <w:r>
        <w:rPr>
          <w:rFonts w:hint="eastAsia"/>
        </w:rPr>
        <w:lastRenderedPageBreak/>
        <w:t>性能测试</w:t>
      </w:r>
      <w:bookmarkEnd w:id="52"/>
      <w:bookmarkEnd w:id="53"/>
    </w:p>
    <w:p w14:paraId="1AFF5A63" w14:textId="77777777" w:rsidR="001F126A" w:rsidRDefault="001F126A" w:rsidP="001F126A">
      <w:pPr>
        <w:pStyle w:val="11"/>
        <w:ind w:firstLineChars="200" w:firstLine="480"/>
      </w:pPr>
      <w:r>
        <w:rPr>
          <w:rFonts w:hint="eastAsia"/>
        </w:rPr>
        <w:t>性能测试包括时间性能、</w:t>
      </w:r>
      <w:r>
        <w:rPr>
          <w:rFonts w:hint="eastAsia"/>
        </w:rPr>
        <w:t>CPU</w:t>
      </w:r>
      <w:r>
        <w:rPr>
          <w:rFonts w:hint="eastAsia"/>
        </w:rPr>
        <w:t>时钟周期数据的测试及算法所需存储空间的分析。测试程序菜单包含了交互式性能测试选项，也可以通过执行对应测试程序时带参数</w:t>
      </w:r>
      <w:r>
        <w:rPr>
          <w:rFonts w:hint="eastAsia"/>
        </w:rPr>
        <w:t>t</w:t>
      </w:r>
      <w:r>
        <w:rPr>
          <w:rFonts w:hint="eastAsia"/>
        </w:rPr>
        <w:t>来启动算法的自动性能测试，此时测试数据将写入当前目录下的性能测试文件，自动性能测试的使用说明见表</w:t>
      </w:r>
      <w:r>
        <w:rPr>
          <w:rFonts w:hint="eastAsia"/>
        </w:rPr>
        <w:t>4.</w:t>
      </w:r>
      <w:r>
        <w:t>1</w:t>
      </w:r>
      <w:r>
        <w:rPr>
          <w:rFonts w:hint="eastAsia"/>
        </w:rPr>
        <w:t>。</w:t>
      </w:r>
      <w:r>
        <w:rPr>
          <w:rFonts w:hint="eastAsia"/>
        </w:rPr>
        <w:t xml:space="preserve"> </w:t>
      </w:r>
    </w:p>
    <w:p w14:paraId="513B35D3" w14:textId="77777777" w:rsidR="001F126A" w:rsidRPr="00405890" w:rsidRDefault="001F126A" w:rsidP="001F126A">
      <w:pPr>
        <w:pStyle w:val="11"/>
        <w:spacing w:beforeLines="50" w:before="156" w:after="0"/>
        <w:ind w:firstLineChars="0" w:firstLine="0"/>
        <w:jc w:val="center"/>
      </w:pPr>
      <w:r w:rsidRPr="00376007">
        <w:rPr>
          <w:rFonts w:hint="eastAsia"/>
          <w:sz w:val="21"/>
          <w:szCs w:val="21"/>
        </w:rPr>
        <w:t>表</w:t>
      </w:r>
      <w:r w:rsidRPr="00376007">
        <w:rPr>
          <w:rFonts w:hint="eastAsia"/>
          <w:sz w:val="21"/>
          <w:szCs w:val="21"/>
        </w:rPr>
        <w:t>4.</w:t>
      </w:r>
      <w:r w:rsidRPr="00376007">
        <w:rPr>
          <w:sz w:val="21"/>
          <w:szCs w:val="21"/>
        </w:rPr>
        <w:t xml:space="preserve">1 </w:t>
      </w:r>
      <w:r w:rsidRPr="00376007">
        <w:rPr>
          <w:rFonts w:hint="eastAsia"/>
          <w:sz w:val="21"/>
          <w:szCs w:val="21"/>
        </w:rPr>
        <w:t>自动性能测试</w:t>
      </w:r>
      <w:r>
        <w:rPr>
          <w:rFonts w:hint="eastAsia"/>
          <w:sz w:val="21"/>
          <w:szCs w:val="21"/>
        </w:rPr>
        <w:t>使用</w:t>
      </w:r>
      <w:r w:rsidRPr="00376007">
        <w:rPr>
          <w:rFonts w:hint="eastAsia"/>
          <w:sz w:val="21"/>
          <w:szCs w:val="21"/>
        </w:rPr>
        <w:t>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6212"/>
      </w:tblGrid>
      <w:tr w:rsidR="001F126A" w:rsidRPr="004D3390" w14:paraId="43FE2A09" w14:textId="77777777" w:rsidTr="001F126A">
        <w:tc>
          <w:tcPr>
            <w:tcW w:w="1951" w:type="dxa"/>
            <w:shd w:val="clear" w:color="auto" w:fill="auto"/>
          </w:tcPr>
          <w:p w14:paraId="678CB06C" w14:textId="77777777" w:rsidR="001F126A" w:rsidRPr="004D3390" w:rsidRDefault="001F126A" w:rsidP="001F126A">
            <w:pPr>
              <w:pStyle w:val="11"/>
              <w:ind w:firstLineChars="0" w:firstLine="0"/>
              <w:jc w:val="center"/>
              <w:rPr>
                <w:b/>
              </w:rPr>
            </w:pPr>
            <w:r w:rsidRPr="004D3390">
              <w:rPr>
                <w:rFonts w:hint="eastAsia"/>
                <w:b/>
              </w:rPr>
              <w:t>命令</w:t>
            </w:r>
          </w:p>
        </w:tc>
        <w:tc>
          <w:tcPr>
            <w:tcW w:w="6577" w:type="dxa"/>
            <w:shd w:val="clear" w:color="auto" w:fill="auto"/>
          </w:tcPr>
          <w:p w14:paraId="1B591819" w14:textId="77777777" w:rsidR="001F126A" w:rsidRPr="004D3390" w:rsidRDefault="001F126A" w:rsidP="001F126A">
            <w:pPr>
              <w:pStyle w:val="11"/>
              <w:ind w:firstLineChars="0" w:firstLine="0"/>
              <w:jc w:val="center"/>
              <w:rPr>
                <w:b/>
              </w:rPr>
            </w:pPr>
            <w:r w:rsidRPr="004D3390">
              <w:rPr>
                <w:rFonts w:hint="eastAsia"/>
                <w:b/>
              </w:rPr>
              <w:t>说明</w:t>
            </w:r>
          </w:p>
        </w:tc>
      </w:tr>
      <w:tr w:rsidR="001F126A" w14:paraId="6C2A96F9" w14:textId="77777777" w:rsidTr="001F126A">
        <w:tc>
          <w:tcPr>
            <w:tcW w:w="1951" w:type="dxa"/>
            <w:shd w:val="clear" w:color="auto" w:fill="auto"/>
          </w:tcPr>
          <w:p w14:paraId="089F6288" w14:textId="586B3ED2" w:rsidR="001F126A" w:rsidRDefault="001F126A" w:rsidP="001F126A">
            <w:pPr>
              <w:pStyle w:val="11"/>
              <w:ind w:firstLineChars="0" w:firstLine="0"/>
            </w:pPr>
            <w:r>
              <w:rPr>
                <w:rFonts w:hint="eastAsia"/>
              </w:rPr>
              <w:t>.</w:t>
            </w:r>
            <w:r>
              <w:t>/test</w:t>
            </w:r>
            <w:r w:rsidR="0010742B">
              <w:t>higncryption</w:t>
            </w:r>
            <w:r>
              <w:t>kem t</w:t>
            </w:r>
          </w:p>
        </w:tc>
        <w:tc>
          <w:tcPr>
            <w:tcW w:w="6577" w:type="dxa"/>
            <w:shd w:val="clear" w:color="auto" w:fill="auto"/>
          </w:tcPr>
          <w:p w14:paraId="6593A4EA" w14:textId="6A093362" w:rsidR="001F126A" w:rsidRDefault="001F126A" w:rsidP="001F126A">
            <w:pPr>
              <w:pStyle w:val="11"/>
              <w:ind w:firstLineChars="0" w:firstLine="0"/>
            </w:pPr>
            <w:r>
              <w:rPr>
                <w:rFonts w:hint="eastAsia"/>
              </w:rPr>
              <w:t>启动</w:t>
            </w:r>
            <w:r w:rsidR="00D34550" w:rsidRPr="00B81E00">
              <w:rPr>
                <w:rFonts w:hint="eastAsia"/>
              </w:rPr>
              <w:t>基于匿签密技术的密钥封装</w:t>
            </w:r>
            <w:r w:rsidRPr="00DE175F">
              <w:rPr>
                <w:rFonts w:hint="eastAsia"/>
              </w:rPr>
              <w:t>装</w:t>
            </w:r>
            <w:r>
              <w:rPr>
                <w:rFonts w:hint="eastAsia"/>
              </w:rPr>
              <w:t>算法自动性能测试，</w:t>
            </w:r>
            <w:r>
              <w:rPr>
                <w:rFonts w:hint="eastAsia"/>
              </w:rPr>
              <w:t xml:space="preserve"> </w:t>
            </w:r>
            <w:r>
              <w:rPr>
                <w:rFonts w:hint="eastAsia"/>
              </w:rPr>
              <w:t>测试数据记录到当前目录下的</w:t>
            </w:r>
            <w:r w:rsidR="0010742B">
              <w:t>higncryption</w:t>
            </w:r>
            <w:r w:rsidRPr="00E7347C">
              <w:t>_kem_test_performance.txt</w:t>
            </w:r>
            <w:r>
              <w:rPr>
                <w:rFonts w:hint="eastAsia"/>
              </w:rPr>
              <w:t>文件中。</w:t>
            </w:r>
          </w:p>
        </w:tc>
      </w:tr>
    </w:tbl>
    <w:p w14:paraId="6DC90D72" w14:textId="77777777" w:rsidR="001F126A" w:rsidRDefault="001F126A" w:rsidP="001F126A">
      <w:pPr>
        <w:pStyle w:val="21"/>
        <w:tabs>
          <w:tab w:val="clear" w:pos="709"/>
          <w:tab w:val="clear" w:pos="1844"/>
          <w:tab w:val="left" w:pos="0"/>
          <w:tab w:val="left" w:pos="567"/>
        </w:tabs>
        <w:ind w:left="0" w:firstLine="0"/>
      </w:pPr>
      <w:bookmarkStart w:id="54" w:name="_Toc536686149"/>
      <w:bookmarkStart w:id="55" w:name="_Toc8722103"/>
      <w:r>
        <w:rPr>
          <w:rFonts w:hint="eastAsia"/>
        </w:rPr>
        <w:t>时间性能</w:t>
      </w:r>
      <w:bookmarkEnd w:id="54"/>
      <w:bookmarkEnd w:id="55"/>
    </w:p>
    <w:p w14:paraId="5515ADCC" w14:textId="05DEDF1E" w:rsidR="001F126A" w:rsidRPr="00053AAD" w:rsidRDefault="00CE4FB1" w:rsidP="001F126A">
      <w:pPr>
        <w:pStyle w:val="30"/>
        <w:rPr>
          <w:lang w:val="en-US"/>
        </w:rPr>
      </w:pPr>
      <w:bookmarkStart w:id="56" w:name="_Toc536686150"/>
      <w:bookmarkStart w:id="57" w:name="_Toc8722104"/>
      <w:r w:rsidRPr="00B81E00">
        <w:rPr>
          <w:rFonts w:hint="eastAsia"/>
        </w:rPr>
        <w:t>基于匿签密技术的密钥封装</w:t>
      </w:r>
      <w:r w:rsidR="001F126A" w:rsidRPr="00DE175F">
        <w:rPr>
          <w:rFonts w:hint="eastAsia"/>
        </w:rPr>
        <w:t>-</w:t>
      </w:r>
      <w:r w:rsidR="001F126A" w:rsidRPr="00DE175F">
        <w:rPr>
          <w:rFonts w:hint="eastAsia"/>
        </w:rPr>
        <w:t>密钥生成</w:t>
      </w:r>
      <w:bookmarkEnd w:id="56"/>
      <w:bookmarkEnd w:id="57"/>
    </w:p>
    <w:p w14:paraId="3BB94DCA" w14:textId="23FB4939" w:rsidR="001F126A" w:rsidRDefault="001F126A" w:rsidP="001F126A">
      <w:r>
        <w:rPr>
          <w:rFonts w:hint="eastAsia"/>
        </w:rPr>
        <w:t>案例编号：</w:t>
      </w:r>
      <w:r w:rsidR="0010742B">
        <w:rPr>
          <w:rFonts w:hint="eastAsia"/>
        </w:rPr>
        <w:t>higncryption</w:t>
      </w:r>
      <w:r>
        <w:t>-kem-pt01</w:t>
      </w:r>
    </w:p>
    <w:p w14:paraId="4EEA20B0" w14:textId="64487CC3" w:rsidR="001F126A" w:rsidRDefault="001F126A" w:rsidP="001F126A">
      <w:r>
        <w:rPr>
          <w:rFonts w:hint="eastAsia"/>
        </w:rPr>
        <w:t>案例说明：对</w:t>
      </w:r>
      <w:r w:rsidR="00195A61" w:rsidRPr="00B81E00">
        <w:rPr>
          <w:rFonts w:hint="eastAsia"/>
        </w:rPr>
        <w:t>基于匿签密技术的密钥封装</w:t>
      </w:r>
      <w:r>
        <w:rPr>
          <w:rFonts w:hint="eastAsia"/>
        </w:rPr>
        <w:t>算法生成密钥的性能统</w:t>
      </w:r>
      <w:r w:rsidRPr="00EE4059">
        <w:rPr>
          <w:rFonts w:hint="eastAsia"/>
        </w:rPr>
        <w:t>计（如表</w:t>
      </w:r>
      <w:r w:rsidRPr="00EE4059">
        <w:rPr>
          <w:rFonts w:hint="eastAsia"/>
        </w:rPr>
        <w:t>4.2</w:t>
      </w:r>
      <w:r w:rsidRPr="00EE4059">
        <w:rPr>
          <w:rFonts w:hint="eastAsia"/>
        </w:rPr>
        <w:t>所示）。</w:t>
      </w:r>
      <w:r>
        <w:rPr>
          <w:rFonts w:hint="eastAsia"/>
        </w:rPr>
        <w:t>统计指标：耗时。</w:t>
      </w:r>
    </w:p>
    <w:p w14:paraId="06F4E5C5" w14:textId="77777777" w:rsidR="001F126A" w:rsidRDefault="001F126A" w:rsidP="001F126A">
      <w:r>
        <w:rPr>
          <w:rFonts w:hint="eastAsia"/>
        </w:rPr>
        <w:t>测试步骤：</w:t>
      </w:r>
    </w:p>
    <w:p w14:paraId="7C1F6445" w14:textId="77777777" w:rsidR="001F126A" w:rsidRPr="005907CF" w:rsidRDefault="001F126A" w:rsidP="001F126A">
      <w:r>
        <w:rPr>
          <w:rFonts w:hint="eastAsia"/>
          <w:b/>
        </w:rPr>
        <w:t>第一步：</w:t>
      </w:r>
      <w:r w:rsidRPr="0029134B">
        <w:rPr>
          <w:rFonts w:hint="eastAsia"/>
        </w:rPr>
        <w:t>数据准备</w:t>
      </w:r>
      <w:r>
        <w:rPr>
          <w:rFonts w:hint="eastAsia"/>
        </w:rPr>
        <w:t>：</w:t>
      </w:r>
      <w:r w:rsidRPr="005907CF">
        <w:rPr>
          <w:rFonts w:hint="eastAsia"/>
        </w:rPr>
        <w:t>无</w:t>
      </w:r>
      <w:r>
        <w:rPr>
          <w:rFonts w:hint="eastAsia"/>
        </w:rPr>
        <w:t>。</w:t>
      </w:r>
    </w:p>
    <w:p w14:paraId="5B56A3A0" w14:textId="77777777" w:rsidR="001F126A" w:rsidRDefault="001F126A" w:rsidP="001F126A">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w:t>
      </w:r>
      <w:r>
        <w:rPr>
          <w:rFonts w:hint="eastAsia"/>
        </w:rPr>
        <w:t>1</w:t>
      </w:r>
      <w:r>
        <w:t>000000</w:t>
      </w:r>
      <w:r>
        <w:rPr>
          <w:rFonts w:hint="eastAsia"/>
        </w:rPr>
        <w:t>个的情况，对生成密钥统计总耗时和单次耗时，最终归纳出单次密钥生成耗时的收敛值。相关耗时的变化情况如下表：</w:t>
      </w:r>
    </w:p>
    <w:p w14:paraId="25D01502" w14:textId="77777777" w:rsidR="001F126A" w:rsidRPr="001E51C7" w:rsidRDefault="001F126A" w:rsidP="001F126A">
      <w:pPr>
        <w:ind w:leftChars="400" w:left="960" w:firstLineChars="900" w:firstLine="1890"/>
        <w:rPr>
          <w:sz w:val="21"/>
          <w:szCs w:val="21"/>
        </w:rPr>
      </w:pPr>
      <w:r w:rsidRPr="001E51C7">
        <w:rPr>
          <w:rFonts w:hint="eastAsia"/>
          <w:sz w:val="21"/>
          <w:szCs w:val="21"/>
        </w:rPr>
        <w:t>表</w:t>
      </w:r>
      <w:r w:rsidRPr="001E51C7">
        <w:rPr>
          <w:rFonts w:hint="eastAsia"/>
          <w:sz w:val="21"/>
          <w:szCs w:val="21"/>
        </w:rPr>
        <w:t xml:space="preserve">4.2 </w:t>
      </w:r>
      <w:r w:rsidRPr="001E51C7">
        <w:rPr>
          <w:rFonts w:hint="eastAsia"/>
          <w:sz w:val="21"/>
          <w:szCs w:val="21"/>
        </w:rPr>
        <w:t>密钥生成耗时统计</w:t>
      </w:r>
    </w:p>
    <w:tbl>
      <w:tblPr>
        <w:tblW w:w="4346" w:type="dxa"/>
        <w:jc w:val="center"/>
        <w:tblLook w:val="04A0" w:firstRow="1" w:lastRow="0" w:firstColumn="1" w:lastColumn="0" w:noHBand="0" w:noVBand="1"/>
      </w:tblPr>
      <w:tblGrid>
        <w:gridCol w:w="1034"/>
        <w:gridCol w:w="1452"/>
        <w:gridCol w:w="1860"/>
      </w:tblGrid>
      <w:tr w:rsidR="001F126A" w:rsidRPr="001E51C7" w14:paraId="2E275ECC" w14:textId="77777777" w:rsidTr="001F126A">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2A613" w14:textId="77777777" w:rsidR="001F126A" w:rsidRPr="001E51C7" w:rsidRDefault="001F126A" w:rsidP="001F126A">
            <w:pPr>
              <w:widowControl/>
              <w:jc w:val="left"/>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452" w:type="dxa"/>
            <w:tcBorders>
              <w:top w:val="single" w:sz="4" w:space="0" w:color="auto"/>
              <w:left w:val="nil"/>
              <w:bottom w:val="single" w:sz="4" w:space="0" w:color="auto"/>
              <w:right w:val="single" w:sz="4" w:space="0" w:color="auto"/>
            </w:tcBorders>
            <w:shd w:val="clear" w:color="auto" w:fill="auto"/>
            <w:noWrap/>
            <w:vAlign w:val="bottom"/>
            <w:hideMark/>
          </w:tcPr>
          <w:p w14:paraId="5869F128" w14:textId="77777777" w:rsidR="001F126A" w:rsidRPr="001E51C7" w:rsidRDefault="001F126A" w:rsidP="001F126A">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73556598" w14:textId="77777777" w:rsidR="001F126A" w:rsidRPr="001E51C7" w:rsidRDefault="001F126A" w:rsidP="001F126A">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122009" w:rsidRPr="001E51C7" w14:paraId="3BEDAAE0"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76C8536" w14:textId="77777777" w:rsidR="00122009" w:rsidRPr="001E51C7" w:rsidRDefault="00122009" w:rsidP="00122009">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p>
        </w:tc>
        <w:tc>
          <w:tcPr>
            <w:tcW w:w="1452" w:type="dxa"/>
            <w:tcBorders>
              <w:top w:val="nil"/>
              <w:left w:val="nil"/>
              <w:bottom w:val="single" w:sz="4" w:space="0" w:color="auto"/>
              <w:right w:val="single" w:sz="4" w:space="0" w:color="auto"/>
            </w:tcBorders>
            <w:shd w:val="clear" w:color="auto" w:fill="auto"/>
            <w:noWrap/>
            <w:vAlign w:val="bottom"/>
          </w:tcPr>
          <w:p w14:paraId="593F3EEF" w14:textId="24C5F00E" w:rsidR="00122009" w:rsidRPr="001E51C7" w:rsidRDefault="00122009" w:rsidP="00122009">
            <w:pPr>
              <w:widowControl/>
              <w:jc w:val="right"/>
              <w:rPr>
                <w:rFonts w:ascii="等线" w:eastAsia="等线" w:hAnsi="等线" w:cs="宋体"/>
                <w:kern w:val="0"/>
                <w:sz w:val="21"/>
                <w:szCs w:val="21"/>
              </w:rPr>
            </w:pPr>
            <w:r>
              <w:rPr>
                <w:rFonts w:ascii="等线" w:eastAsia="等线" w:hAnsi="等线" w:hint="eastAsia"/>
                <w:color w:val="000000"/>
                <w:sz w:val="22"/>
                <w:szCs w:val="22"/>
              </w:rPr>
              <w:t>0.000387</w:t>
            </w:r>
          </w:p>
        </w:tc>
        <w:tc>
          <w:tcPr>
            <w:tcW w:w="1860" w:type="dxa"/>
            <w:tcBorders>
              <w:top w:val="nil"/>
              <w:left w:val="nil"/>
              <w:bottom w:val="single" w:sz="4" w:space="0" w:color="auto"/>
              <w:right w:val="single" w:sz="4" w:space="0" w:color="auto"/>
            </w:tcBorders>
            <w:shd w:val="clear" w:color="auto" w:fill="auto"/>
            <w:noWrap/>
            <w:vAlign w:val="bottom"/>
          </w:tcPr>
          <w:p w14:paraId="6A5E3A40" w14:textId="47728100" w:rsidR="00122009" w:rsidRPr="001E51C7" w:rsidRDefault="00122009" w:rsidP="00122009">
            <w:pPr>
              <w:widowControl/>
              <w:jc w:val="right"/>
              <w:rPr>
                <w:rFonts w:ascii="等线" w:eastAsia="等线" w:hAnsi="等线" w:cs="宋体"/>
                <w:kern w:val="0"/>
                <w:sz w:val="21"/>
                <w:szCs w:val="21"/>
              </w:rPr>
            </w:pPr>
            <w:r>
              <w:rPr>
                <w:rFonts w:ascii="等线" w:eastAsia="等线" w:hAnsi="等线" w:hint="eastAsia"/>
                <w:color w:val="000000"/>
                <w:sz w:val="22"/>
                <w:szCs w:val="22"/>
              </w:rPr>
              <w:t>387</w:t>
            </w:r>
          </w:p>
        </w:tc>
      </w:tr>
      <w:tr w:rsidR="00122009" w:rsidRPr="001E51C7" w14:paraId="72F94E69"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7C1365B" w14:textId="77777777" w:rsidR="00122009" w:rsidRPr="001E51C7" w:rsidRDefault="00122009" w:rsidP="00122009">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w:t>
            </w:r>
          </w:p>
        </w:tc>
        <w:tc>
          <w:tcPr>
            <w:tcW w:w="1452" w:type="dxa"/>
            <w:tcBorders>
              <w:top w:val="nil"/>
              <w:left w:val="nil"/>
              <w:bottom w:val="single" w:sz="4" w:space="0" w:color="auto"/>
              <w:right w:val="single" w:sz="4" w:space="0" w:color="auto"/>
            </w:tcBorders>
            <w:shd w:val="clear" w:color="auto" w:fill="auto"/>
            <w:noWrap/>
            <w:vAlign w:val="bottom"/>
          </w:tcPr>
          <w:p w14:paraId="3A4F18E0" w14:textId="2CC814A5" w:rsidR="00122009" w:rsidRPr="001E51C7" w:rsidRDefault="00122009" w:rsidP="00122009">
            <w:pPr>
              <w:widowControl/>
              <w:jc w:val="right"/>
              <w:rPr>
                <w:rFonts w:ascii="等线" w:eastAsia="等线" w:hAnsi="等线" w:cs="宋体"/>
                <w:kern w:val="0"/>
                <w:sz w:val="21"/>
                <w:szCs w:val="21"/>
              </w:rPr>
            </w:pPr>
            <w:r>
              <w:rPr>
                <w:rFonts w:ascii="等线" w:eastAsia="等线" w:hAnsi="等线" w:hint="eastAsia"/>
                <w:color w:val="000000"/>
                <w:sz w:val="22"/>
                <w:szCs w:val="22"/>
              </w:rPr>
              <w:t>0.00372</w:t>
            </w:r>
          </w:p>
        </w:tc>
        <w:tc>
          <w:tcPr>
            <w:tcW w:w="1860" w:type="dxa"/>
            <w:tcBorders>
              <w:top w:val="nil"/>
              <w:left w:val="nil"/>
              <w:bottom w:val="single" w:sz="4" w:space="0" w:color="auto"/>
              <w:right w:val="single" w:sz="4" w:space="0" w:color="auto"/>
            </w:tcBorders>
            <w:shd w:val="clear" w:color="auto" w:fill="auto"/>
            <w:noWrap/>
            <w:vAlign w:val="bottom"/>
          </w:tcPr>
          <w:p w14:paraId="077A1EB9" w14:textId="0ECBB5F1" w:rsidR="00122009" w:rsidRPr="001E51C7" w:rsidRDefault="00122009" w:rsidP="00122009">
            <w:pPr>
              <w:widowControl/>
              <w:jc w:val="right"/>
              <w:rPr>
                <w:rFonts w:ascii="等线" w:eastAsia="等线" w:hAnsi="等线" w:cs="宋体"/>
                <w:kern w:val="0"/>
                <w:sz w:val="21"/>
                <w:szCs w:val="21"/>
              </w:rPr>
            </w:pPr>
            <w:r>
              <w:rPr>
                <w:rFonts w:ascii="等线" w:eastAsia="等线" w:hAnsi="等线" w:hint="eastAsia"/>
                <w:color w:val="000000"/>
                <w:sz w:val="22"/>
                <w:szCs w:val="22"/>
              </w:rPr>
              <w:t>372</w:t>
            </w:r>
          </w:p>
        </w:tc>
      </w:tr>
      <w:tr w:rsidR="00122009" w:rsidRPr="001E51C7" w14:paraId="57FBAE6D"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141FC9E" w14:textId="77777777" w:rsidR="00122009" w:rsidRPr="001E51C7" w:rsidRDefault="00122009" w:rsidP="00122009">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w:t>
            </w:r>
          </w:p>
        </w:tc>
        <w:tc>
          <w:tcPr>
            <w:tcW w:w="1452" w:type="dxa"/>
            <w:tcBorders>
              <w:top w:val="nil"/>
              <w:left w:val="nil"/>
              <w:bottom w:val="single" w:sz="4" w:space="0" w:color="auto"/>
              <w:right w:val="single" w:sz="4" w:space="0" w:color="auto"/>
            </w:tcBorders>
            <w:shd w:val="clear" w:color="auto" w:fill="auto"/>
            <w:noWrap/>
            <w:vAlign w:val="bottom"/>
          </w:tcPr>
          <w:p w14:paraId="3B851795" w14:textId="0882EC01" w:rsidR="00122009" w:rsidRPr="001E51C7" w:rsidRDefault="00122009" w:rsidP="00122009">
            <w:pPr>
              <w:widowControl/>
              <w:jc w:val="right"/>
              <w:rPr>
                <w:rFonts w:ascii="等线" w:eastAsia="等线" w:hAnsi="等线" w:cs="宋体"/>
                <w:kern w:val="0"/>
                <w:sz w:val="21"/>
                <w:szCs w:val="21"/>
              </w:rPr>
            </w:pPr>
            <w:r>
              <w:rPr>
                <w:rFonts w:ascii="等线" w:eastAsia="等线" w:hAnsi="等线" w:hint="eastAsia"/>
                <w:color w:val="000000"/>
                <w:sz w:val="22"/>
                <w:szCs w:val="22"/>
              </w:rPr>
              <w:t>0.032428</w:t>
            </w:r>
          </w:p>
        </w:tc>
        <w:tc>
          <w:tcPr>
            <w:tcW w:w="1860" w:type="dxa"/>
            <w:tcBorders>
              <w:top w:val="nil"/>
              <w:left w:val="nil"/>
              <w:bottom w:val="single" w:sz="4" w:space="0" w:color="auto"/>
              <w:right w:val="single" w:sz="4" w:space="0" w:color="auto"/>
            </w:tcBorders>
            <w:shd w:val="clear" w:color="auto" w:fill="auto"/>
            <w:noWrap/>
            <w:vAlign w:val="bottom"/>
          </w:tcPr>
          <w:p w14:paraId="7BE69554" w14:textId="380FA954" w:rsidR="00122009" w:rsidRPr="001E51C7" w:rsidRDefault="00122009" w:rsidP="00122009">
            <w:pPr>
              <w:widowControl/>
              <w:jc w:val="right"/>
              <w:rPr>
                <w:rFonts w:ascii="等线" w:eastAsia="等线" w:hAnsi="等线" w:cs="宋体"/>
                <w:kern w:val="0"/>
                <w:sz w:val="21"/>
                <w:szCs w:val="21"/>
              </w:rPr>
            </w:pPr>
            <w:r>
              <w:rPr>
                <w:rFonts w:ascii="等线" w:eastAsia="等线" w:hAnsi="等线" w:hint="eastAsia"/>
                <w:color w:val="000000"/>
                <w:sz w:val="22"/>
                <w:szCs w:val="22"/>
              </w:rPr>
              <w:t>324</w:t>
            </w:r>
          </w:p>
        </w:tc>
      </w:tr>
      <w:tr w:rsidR="00122009" w:rsidRPr="001E51C7" w14:paraId="1C2A121C"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D5F6FA0" w14:textId="77777777" w:rsidR="00122009" w:rsidRPr="001E51C7" w:rsidRDefault="00122009" w:rsidP="00122009">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w:t>
            </w:r>
          </w:p>
        </w:tc>
        <w:tc>
          <w:tcPr>
            <w:tcW w:w="1452" w:type="dxa"/>
            <w:tcBorders>
              <w:top w:val="nil"/>
              <w:left w:val="nil"/>
              <w:bottom w:val="single" w:sz="4" w:space="0" w:color="auto"/>
              <w:right w:val="single" w:sz="4" w:space="0" w:color="auto"/>
            </w:tcBorders>
            <w:shd w:val="clear" w:color="auto" w:fill="auto"/>
            <w:noWrap/>
            <w:vAlign w:val="bottom"/>
          </w:tcPr>
          <w:p w14:paraId="014A39C6" w14:textId="7B889E58" w:rsidR="00122009" w:rsidRPr="001E51C7" w:rsidRDefault="00122009" w:rsidP="00122009">
            <w:pPr>
              <w:widowControl/>
              <w:jc w:val="right"/>
              <w:rPr>
                <w:rFonts w:ascii="等线" w:eastAsia="等线" w:hAnsi="等线" w:cs="宋体"/>
                <w:kern w:val="0"/>
                <w:sz w:val="21"/>
                <w:szCs w:val="21"/>
              </w:rPr>
            </w:pPr>
            <w:r>
              <w:rPr>
                <w:rFonts w:ascii="等线" w:eastAsia="等线" w:hAnsi="等线" w:hint="eastAsia"/>
                <w:color w:val="000000"/>
                <w:sz w:val="22"/>
                <w:szCs w:val="22"/>
              </w:rPr>
              <w:t>0.318029</w:t>
            </w:r>
          </w:p>
        </w:tc>
        <w:tc>
          <w:tcPr>
            <w:tcW w:w="1860" w:type="dxa"/>
            <w:tcBorders>
              <w:top w:val="nil"/>
              <w:left w:val="nil"/>
              <w:bottom w:val="single" w:sz="4" w:space="0" w:color="auto"/>
              <w:right w:val="single" w:sz="4" w:space="0" w:color="auto"/>
            </w:tcBorders>
            <w:shd w:val="clear" w:color="auto" w:fill="auto"/>
            <w:noWrap/>
            <w:vAlign w:val="bottom"/>
          </w:tcPr>
          <w:p w14:paraId="17972318" w14:textId="4BDFDFFE" w:rsidR="00122009" w:rsidRPr="001E51C7" w:rsidRDefault="00122009" w:rsidP="00122009">
            <w:pPr>
              <w:widowControl/>
              <w:jc w:val="right"/>
              <w:rPr>
                <w:rFonts w:ascii="等线" w:eastAsia="等线" w:hAnsi="等线" w:cs="宋体"/>
                <w:kern w:val="0"/>
                <w:sz w:val="21"/>
                <w:szCs w:val="21"/>
              </w:rPr>
            </w:pPr>
            <w:r>
              <w:rPr>
                <w:rFonts w:ascii="等线" w:eastAsia="等线" w:hAnsi="等线" w:hint="eastAsia"/>
                <w:color w:val="000000"/>
                <w:sz w:val="22"/>
                <w:szCs w:val="22"/>
              </w:rPr>
              <w:t>318</w:t>
            </w:r>
          </w:p>
        </w:tc>
      </w:tr>
      <w:tr w:rsidR="00122009" w:rsidRPr="001E51C7" w14:paraId="16738A13"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505789B" w14:textId="77777777" w:rsidR="00122009" w:rsidRPr="001E51C7" w:rsidRDefault="00122009" w:rsidP="00122009">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w:t>
            </w:r>
          </w:p>
        </w:tc>
        <w:tc>
          <w:tcPr>
            <w:tcW w:w="1452" w:type="dxa"/>
            <w:tcBorders>
              <w:top w:val="nil"/>
              <w:left w:val="nil"/>
              <w:bottom w:val="single" w:sz="4" w:space="0" w:color="auto"/>
              <w:right w:val="single" w:sz="4" w:space="0" w:color="auto"/>
            </w:tcBorders>
            <w:shd w:val="clear" w:color="auto" w:fill="auto"/>
            <w:noWrap/>
            <w:vAlign w:val="bottom"/>
          </w:tcPr>
          <w:p w14:paraId="0DF08587" w14:textId="129B590B" w:rsidR="00122009" w:rsidRPr="001E51C7" w:rsidRDefault="00122009" w:rsidP="00122009">
            <w:pPr>
              <w:widowControl/>
              <w:jc w:val="right"/>
              <w:rPr>
                <w:rFonts w:ascii="等线" w:eastAsia="等线" w:hAnsi="等线" w:cs="宋体"/>
                <w:kern w:val="0"/>
                <w:sz w:val="21"/>
                <w:szCs w:val="21"/>
              </w:rPr>
            </w:pPr>
            <w:r>
              <w:rPr>
                <w:rFonts w:ascii="等线" w:eastAsia="等线" w:hAnsi="等线" w:hint="eastAsia"/>
                <w:color w:val="000000"/>
                <w:sz w:val="22"/>
                <w:szCs w:val="22"/>
              </w:rPr>
              <w:t>3.185386</w:t>
            </w:r>
          </w:p>
        </w:tc>
        <w:tc>
          <w:tcPr>
            <w:tcW w:w="1860" w:type="dxa"/>
            <w:tcBorders>
              <w:top w:val="nil"/>
              <w:left w:val="nil"/>
              <w:bottom w:val="single" w:sz="4" w:space="0" w:color="auto"/>
              <w:right w:val="single" w:sz="4" w:space="0" w:color="auto"/>
            </w:tcBorders>
            <w:shd w:val="clear" w:color="auto" w:fill="auto"/>
            <w:noWrap/>
            <w:vAlign w:val="bottom"/>
          </w:tcPr>
          <w:p w14:paraId="5F3F3224" w14:textId="66A1035D" w:rsidR="00122009" w:rsidRPr="001E51C7" w:rsidRDefault="00122009" w:rsidP="00122009">
            <w:pPr>
              <w:widowControl/>
              <w:jc w:val="right"/>
              <w:rPr>
                <w:rFonts w:ascii="等线" w:eastAsia="等线" w:hAnsi="等线" w:cs="宋体"/>
                <w:kern w:val="0"/>
                <w:sz w:val="21"/>
                <w:szCs w:val="21"/>
              </w:rPr>
            </w:pPr>
            <w:r>
              <w:rPr>
                <w:rFonts w:ascii="等线" w:eastAsia="等线" w:hAnsi="等线" w:hint="eastAsia"/>
                <w:color w:val="000000"/>
                <w:sz w:val="22"/>
                <w:szCs w:val="22"/>
              </w:rPr>
              <w:t>318</w:t>
            </w:r>
          </w:p>
        </w:tc>
      </w:tr>
      <w:tr w:rsidR="00122009" w:rsidRPr="001E51C7" w14:paraId="3201A03C"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984C7C7" w14:textId="77777777" w:rsidR="00122009" w:rsidRPr="001E51C7" w:rsidRDefault="00122009" w:rsidP="00122009">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w:t>
            </w:r>
          </w:p>
        </w:tc>
        <w:tc>
          <w:tcPr>
            <w:tcW w:w="1452" w:type="dxa"/>
            <w:tcBorders>
              <w:top w:val="nil"/>
              <w:left w:val="nil"/>
              <w:bottom w:val="single" w:sz="4" w:space="0" w:color="auto"/>
              <w:right w:val="single" w:sz="4" w:space="0" w:color="auto"/>
            </w:tcBorders>
            <w:shd w:val="clear" w:color="auto" w:fill="auto"/>
            <w:noWrap/>
            <w:vAlign w:val="bottom"/>
          </w:tcPr>
          <w:p w14:paraId="25F10512" w14:textId="20C4386D" w:rsidR="00122009" w:rsidRPr="001E51C7" w:rsidRDefault="00122009" w:rsidP="00122009">
            <w:pPr>
              <w:widowControl/>
              <w:jc w:val="right"/>
              <w:rPr>
                <w:rFonts w:ascii="等线" w:eastAsia="等线" w:hAnsi="等线" w:cs="宋体"/>
                <w:kern w:val="0"/>
                <w:sz w:val="21"/>
                <w:szCs w:val="21"/>
              </w:rPr>
            </w:pPr>
            <w:r>
              <w:rPr>
                <w:rFonts w:ascii="等线" w:eastAsia="等线" w:hAnsi="等线" w:hint="eastAsia"/>
                <w:color w:val="000000"/>
                <w:sz w:val="22"/>
                <w:szCs w:val="22"/>
              </w:rPr>
              <w:t>31.95311</w:t>
            </w:r>
          </w:p>
        </w:tc>
        <w:tc>
          <w:tcPr>
            <w:tcW w:w="1860" w:type="dxa"/>
            <w:tcBorders>
              <w:top w:val="nil"/>
              <w:left w:val="nil"/>
              <w:bottom w:val="single" w:sz="4" w:space="0" w:color="auto"/>
              <w:right w:val="single" w:sz="4" w:space="0" w:color="auto"/>
            </w:tcBorders>
            <w:shd w:val="clear" w:color="auto" w:fill="auto"/>
            <w:noWrap/>
            <w:vAlign w:val="bottom"/>
          </w:tcPr>
          <w:p w14:paraId="2A5C4CF8" w14:textId="4A0AFCCC" w:rsidR="00122009" w:rsidRPr="001E51C7" w:rsidRDefault="00122009" w:rsidP="00122009">
            <w:pPr>
              <w:widowControl/>
              <w:jc w:val="right"/>
              <w:rPr>
                <w:rFonts w:ascii="等线" w:eastAsia="等线" w:hAnsi="等线" w:cs="宋体"/>
                <w:kern w:val="0"/>
                <w:sz w:val="21"/>
                <w:szCs w:val="21"/>
              </w:rPr>
            </w:pPr>
            <w:r>
              <w:rPr>
                <w:rFonts w:ascii="等线" w:eastAsia="等线" w:hAnsi="等线" w:hint="eastAsia"/>
                <w:color w:val="000000"/>
                <w:sz w:val="22"/>
                <w:szCs w:val="22"/>
              </w:rPr>
              <w:t>319</w:t>
            </w:r>
          </w:p>
        </w:tc>
      </w:tr>
      <w:tr w:rsidR="00122009" w:rsidRPr="001E51C7" w14:paraId="12E4674C"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36CE4FC" w14:textId="77777777" w:rsidR="00122009" w:rsidRPr="001E51C7" w:rsidRDefault="00122009" w:rsidP="00122009">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000000</w:t>
            </w:r>
          </w:p>
        </w:tc>
        <w:tc>
          <w:tcPr>
            <w:tcW w:w="1452" w:type="dxa"/>
            <w:tcBorders>
              <w:top w:val="nil"/>
              <w:left w:val="nil"/>
              <w:bottom w:val="single" w:sz="4" w:space="0" w:color="auto"/>
              <w:right w:val="single" w:sz="4" w:space="0" w:color="auto"/>
            </w:tcBorders>
            <w:shd w:val="clear" w:color="auto" w:fill="auto"/>
            <w:noWrap/>
            <w:vAlign w:val="bottom"/>
          </w:tcPr>
          <w:p w14:paraId="03993A18" w14:textId="750D5565" w:rsidR="00122009" w:rsidRPr="001E51C7" w:rsidRDefault="00122009" w:rsidP="00122009">
            <w:pPr>
              <w:widowControl/>
              <w:jc w:val="right"/>
              <w:rPr>
                <w:rFonts w:ascii="等线" w:eastAsia="等线" w:hAnsi="等线" w:cs="宋体"/>
                <w:kern w:val="0"/>
                <w:sz w:val="21"/>
                <w:szCs w:val="21"/>
              </w:rPr>
            </w:pPr>
            <w:r>
              <w:rPr>
                <w:rFonts w:ascii="等线" w:eastAsia="等线" w:hAnsi="等线" w:hint="eastAsia"/>
                <w:color w:val="000000"/>
                <w:sz w:val="22"/>
                <w:szCs w:val="22"/>
              </w:rPr>
              <w:t>318.861</w:t>
            </w:r>
          </w:p>
        </w:tc>
        <w:tc>
          <w:tcPr>
            <w:tcW w:w="1860" w:type="dxa"/>
            <w:tcBorders>
              <w:top w:val="nil"/>
              <w:left w:val="nil"/>
              <w:bottom w:val="single" w:sz="4" w:space="0" w:color="auto"/>
              <w:right w:val="single" w:sz="4" w:space="0" w:color="auto"/>
            </w:tcBorders>
            <w:shd w:val="clear" w:color="auto" w:fill="auto"/>
            <w:noWrap/>
            <w:vAlign w:val="bottom"/>
          </w:tcPr>
          <w:p w14:paraId="28565415" w14:textId="2290FB2C" w:rsidR="00122009" w:rsidRPr="001E51C7" w:rsidRDefault="00122009" w:rsidP="00122009">
            <w:pPr>
              <w:widowControl/>
              <w:jc w:val="right"/>
              <w:rPr>
                <w:rFonts w:ascii="等线" w:eastAsia="等线" w:hAnsi="等线" w:cs="宋体"/>
                <w:kern w:val="0"/>
                <w:sz w:val="21"/>
                <w:szCs w:val="21"/>
              </w:rPr>
            </w:pPr>
            <w:r>
              <w:rPr>
                <w:rFonts w:ascii="等线" w:eastAsia="等线" w:hAnsi="等线" w:hint="eastAsia"/>
                <w:color w:val="000000"/>
                <w:sz w:val="22"/>
                <w:szCs w:val="22"/>
              </w:rPr>
              <w:t>318</w:t>
            </w:r>
          </w:p>
        </w:tc>
      </w:tr>
    </w:tbl>
    <w:p w14:paraId="5F5B94E4" w14:textId="77777777" w:rsidR="001F126A" w:rsidRPr="001E51C7" w:rsidRDefault="001F126A" w:rsidP="001F126A">
      <w:pPr>
        <w:ind w:left="964" w:hangingChars="400" w:hanging="964"/>
        <w:rPr>
          <w:b/>
        </w:rPr>
      </w:pPr>
    </w:p>
    <w:p w14:paraId="576BD734" w14:textId="6E2FE82A" w:rsidR="001F126A" w:rsidRDefault="001F126A" w:rsidP="001F126A">
      <w:pPr>
        <w:widowControl/>
        <w:jc w:val="left"/>
        <w:rPr>
          <w:rFonts w:ascii="宋体" w:hAnsi="宋体" w:cs="宋体"/>
          <w:kern w:val="0"/>
          <w:szCs w:val="24"/>
        </w:rPr>
      </w:pPr>
      <w:r>
        <w:rPr>
          <w:rFonts w:ascii="宋体" w:hAnsi="宋体" w:cs="宋体" w:hint="eastAsia"/>
          <w:kern w:val="0"/>
          <w:szCs w:val="24"/>
        </w:rPr>
        <w:t xml:space="preserve"> </w:t>
      </w:r>
      <w:r>
        <w:rPr>
          <w:rFonts w:ascii="宋体" w:hAnsi="宋体" w:cs="宋体"/>
          <w:kern w:val="0"/>
          <w:szCs w:val="24"/>
        </w:rPr>
        <w:t xml:space="preserve">   </w:t>
      </w:r>
      <w:r w:rsidR="001F3B4A" w:rsidRPr="00B81E00">
        <w:rPr>
          <w:rFonts w:hint="eastAsia"/>
        </w:rPr>
        <w:t>基于匿签密技术的密钥封装</w:t>
      </w:r>
      <w:r>
        <w:rPr>
          <w:rFonts w:hint="eastAsia"/>
        </w:rPr>
        <w:t>算法密钥生成平均耗时统计结果如图</w:t>
      </w:r>
      <w:r>
        <w:rPr>
          <w:rFonts w:hint="eastAsia"/>
        </w:rPr>
        <w:t>4.1</w:t>
      </w:r>
      <w:r>
        <w:rPr>
          <w:rFonts w:hint="eastAsia"/>
        </w:rPr>
        <w:t>所示。</w:t>
      </w:r>
    </w:p>
    <w:p w14:paraId="5F2BC0B4" w14:textId="2566F6AB" w:rsidR="001F126A" w:rsidRDefault="009B6146" w:rsidP="001F126A">
      <w:pPr>
        <w:widowControl/>
        <w:jc w:val="center"/>
        <w:rPr>
          <w:rFonts w:ascii="宋体" w:hAnsi="宋体" w:cs="宋体"/>
          <w:kern w:val="0"/>
          <w:szCs w:val="24"/>
        </w:rPr>
      </w:pPr>
      <w:r>
        <w:rPr>
          <w:noProof/>
        </w:rPr>
        <w:lastRenderedPageBreak/>
        <w:pict w14:anchorId="22334EE9">
          <v:shape id="图表 1" o:spid="_x0000_i1029" type="#_x0000_t75" style="width:361.25pt;height:146.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">
            <v:imagedata r:id="rId20" o:title=""/>
            <o:lock v:ext="edit" aspectratio="f"/>
          </v:shape>
        </w:pict>
      </w:r>
    </w:p>
    <w:p w14:paraId="2C8C98ED" w14:textId="77777777" w:rsidR="001F126A" w:rsidRPr="00541A62" w:rsidRDefault="001F126A" w:rsidP="001F126A">
      <w:pPr>
        <w:jc w:val="center"/>
        <w:rPr>
          <w:color w:val="FF0000"/>
          <w:sz w:val="21"/>
          <w:szCs w:val="21"/>
        </w:rPr>
      </w:pPr>
      <w:r w:rsidRPr="001E51C7">
        <w:rPr>
          <w:rFonts w:hint="eastAsia"/>
          <w:sz w:val="21"/>
          <w:szCs w:val="21"/>
        </w:rPr>
        <w:t>图</w:t>
      </w:r>
      <w:r w:rsidRPr="001E51C7">
        <w:rPr>
          <w:rFonts w:hint="eastAsia"/>
          <w:sz w:val="21"/>
          <w:szCs w:val="21"/>
        </w:rPr>
        <w:t xml:space="preserve">4.1 </w:t>
      </w:r>
      <w:r w:rsidRPr="001E51C7">
        <w:rPr>
          <w:rFonts w:hint="eastAsia"/>
          <w:sz w:val="21"/>
          <w:szCs w:val="21"/>
        </w:rPr>
        <w:t>密钥封装算法密钥生成平均耗时统计</w:t>
      </w:r>
    </w:p>
    <w:p w14:paraId="28D38647" w14:textId="77777777" w:rsidR="001F126A" w:rsidRDefault="001F126A" w:rsidP="001F126A">
      <w:pPr>
        <w:rPr>
          <w:b/>
        </w:rPr>
      </w:pPr>
      <w:r>
        <w:rPr>
          <w:rFonts w:hint="eastAsia"/>
          <w:b/>
        </w:rPr>
        <w:t>测试结论：</w:t>
      </w:r>
    </w:p>
    <w:p w14:paraId="55D324E3" w14:textId="232ACFD5" w:rsidR="001F126A" w:rsidRPr="005907CF" w:rsidRDefault="001F126A" w:rsidP="001F126A">
      <w:pPr>
        <w:ind w:firstLineChars="200" w:firstLine="480"/>
      </w:pPr>
      <w:r w:rsidRPr="005907CF">
        <w:rPr>
          <w:rFonts w:hint="eastAsia"/>
        </w:rPr>
        <w:t>在测试机上</w:t>
      </w:r>
      <w:r w:rsidR="00B628A8" w:rsidRPr="00B81E00">
        <w:rPr>
          <w:rFonts w:hint="eastAsia"/>
        </w:rPr>
        <w:t>基于匿签密技术的密钥封装</w:t>
      </w:r>
      <w:r>
        <w:rPr>
          <w:rFonts w:hint="eastAsia"/>
        </w:rPr>
        <w:t>算法的</w:t>
      </w:r>
      <w:r w:rsidRPr="005907CF">
        <w:rPr>
          <w:rFonts w:hint="eastAsia"/>
        </w:rPr>
        <w:t>单次密钥</w:t>
      </w:r>
      <w:r>
        <w:rPr>
          <w:rFonts w:hint="eastAsia"/>
        </w:rPr>
        <w:t>生成</w:t>
      </w:r>
      <w:r w:rsidRPr="005907CF">
        <w:rPr>
          <w:rFonts w:hint="eastAsia"/>
        </w:rPr>
        <w:t>平均耗</w:t>
      </w:r>
      <w:r>
        <w:rPr>
          <w:rFonts w:hint="eastAsia"/>
        </w:rPr>
        <w:t>时约为</w:t>
      </w:r>
      <w:r w:rsidR="000A6CEB">
        <w:t>318</w:t>
      </w:r>
      <w:r w:rsidRPr="005907CF">
        <w:rPr>
          <w:rFonts w:hint="eastAsia"/>
        </w:rPr>
        <w:t>微秒</w:t>
      </w:r>
      <w:r>
        <w:rPr>
          <w:rFonts w:hint="eastAsia"/>
        </w:rPr>
        <w:t>。</w:t>
      </w:r>
    </w:p>
    <w:p w14:paraId="203B032A" w14:textId="77777777" w:rsidR="001F126A" w:rsidRPr="0093211F" w:rsidRDefault="001F126A" w:rsidP="001F126A">
      <w:pPr>
        <w:rPr>
          <w:b/>
          <w:color w:val="FF0000"/>
        </w:rPr>
      </w:pPr>
    </w:p>
    <w:p w14:paraId="12F52EEA" w14:textId="52AC72D8" w:rsidR="001F126A" w:rsidRPr="00053AAD" w:rsidRDefault="00D1172D" w:rsidP="001F126A">
      <w:pPr>
        <w:pStyle w:val="30"/>
        <w:rPr>
          <w:lang w:val="en-US"/>
        </w:rPr>
      </w:pPr>
      <w:bookmarkStart w:id="58" w:name="_Toc536686151"/>
      <w:bookmarkStart w:id="59" w:name="_Toc8722105"/>
      <w:r w:rsidRPr="00B81E00">
        <w:rPr>
          <w:rFonts w:hint="eastAsia"/>
        </w:rPr>
        <w:t>基于匿签密技术的密钥封装</w:t>
      </w:r>
      <w:r w:rsidR="001F126A" w:rsidRPr="00DE175F">
        <w:rPr>
          <w:rFonts w:hint="eastAsia"/>
        </w:rPr>
        <w:t>-</w:t>
      </w:r>
      <w:r w:rsidR="001F126A">
        <w:rPr>
          <w:rFonts w:hint="eastAsia"/>
        </w:rPr>
        <w:t>封装</w:t>
      </w:r>
      <w:bookmarkEnd w:id="58"/>
      <w:bookmarkEnd w:id="59"/>
    </w:p>
    <w:p w14:paraId="63157383" w14:textId="598C0191" w:rsidR="001F126A" w:rsidRDefault="001F126A" w:rsidP="001F126A">
      <w:r>
        <w:rPr>
          <w:rFonts w:hint="eastAsia"/>
        </w:rPr>
        <w:t>案例编号：</w:t>
      </w:r>
      <w:r w:rsidR="0010742B">
        <w:rPr>
          <w:rFonts w:hint="eastAsia"/>
        </w:rPr>
        <w:t>higncryption</w:t>
      </w:r>
      <w:r>
        <w:t>-kem-pt02</w:t>
      </w:r>
    </w:p>
    <w:p w14:paraId="48FD64BF" w14:textId="772D780A" w:rsidR="001F126A" w:rsidRDefault="001F126A" w:rsidP="001F126A">
      <w:r>
        <w:rPr>
          <w:rFonts w:hint="eastAsia"/>
        </w:rPr>
        <w:t>案例说明：</w:t>
      </w:r>
      <w:r w:rsidR="00103254" w:rsidRPr="00B81E00">
        <w:rPr>
          <w:rFonts w:hint="eastAsia"/>
        </w:rPr>
        <w:t>基于匿签密技术的密钥封装</w:t>
      </w:r>
      <w:r>
        <w:rPr>
          <w:rFonts w:hint="eastAsia"/>
        </w:rPr>
        <w:t>算法</w:t>
      </w:r>
      <w:r w:rsidR="00904B03">
        <w:rPr>
          <w:rFonts w:hint="eastAsia"/>
        </w:rPr>
        <w:t>的</w:t>
      </w:r>
      <w:r>
        <w:rPr>
          <w:rFonts w:hint="eastAsia"/>
        </w:rPr>
        <w:t>密钥封装的性能。</w:t>
      </w:r>
    </w:p>
    <w:p w14:paraId="3CEF36E1" w14:textId="2D492D0C" w:rsidR="00864C76" w:rsidRDefault="00864C76" w:rsidP="001F126A">
      <w:r>
        <w:rPr>
          <w:rFonts w:hint="eastAsia"/>
        </w:rPr>
        <w:t>统计指标：耗时</w:t>
      </w:r>
      <w:r w:rsidR="00854750">
        <w:rPr>
          <w:rFonts w:hint="eastAsia"/>
        </w:rPr>
        <w:t>。</w:t>
      </w:r>
    </w:p>
    <w:p w14:paraId="3C0ECC67" w14:textId="77777777" w:rsidR="001F126A" w:rsidRDefault="001F126A" w:rsidP="001F126A">
      <w:r>
        <w:rPr>
          <w:rFonts w:hint="eastAsia"/>
        </w:rPr>
        <w:t>测试步骤：</w:t>
      </w:r>
    </w:p>
    <w:p w14:paraId="1EC45D2B" w14:textId="77777777" w:rsidR="001F126A" w:rsidRDefault="001F126A" w:rsidP="001F126A">
      <w:pPr>
        <w:ind w:left="964" w:hangingChars="400" w:hanging="964"/>
      </w:pPr>
      <w:r>
        <w:rPr>
          <w:rFonts w:hint="eastAsia"/>
          <w:b/>
        </w:rPr>
        <w:t>第一步：</w:t>
      </w:r>
      <w:r>
        <w:rPr>
          <w:rFonts w:hint="eastAsia"/>
        </w:rPr>
        <w:t>数据准备：每次封装前先生成一组密钥。</w:t>
      </w:r>
    </w:p>
    <w:p w14:paraId="6E36F49D" w14:textId="77777777" w:rsidR="001F126A" w:rsidRPr="001E51C7" w:rsidRDefault="001F126A" w:rsidP="001F126A">
      <w:pPr>
        <w:ind w:left="964" w:hangingChars="400" w:hanging="964"/>
      </w:pPr>
      <w:r>
        <w:rPr>
          <w:rFonts w:hint="eastAsia"/>
          <w:b/>
        </w:rPr>
        <w:t>第二步：</w:t>
      </w:r>
      <w:r>
        <w:rPr>
          <w:rFonts w:hint="eastAsia"/>
        </w:rPr>
        <w:t>按一次进行的密钥封装数分别是</w:t>
      </w:r>
      <w:r w:rsidRPr="00074F98">
        <w:rPr>
          <w:rFonts w:ascii="宋体" w:hAnsi="宋体" w:hint="eastAsia"/>
        </w:rPr>
        <w:t>1、1</w:t>
      </w:r>
      <w:r w:rsidRPr="00074F98">
        <w:rPr>
          <w:rFonts w:ascii="宋体" w:hAnsi="宋体"/>
        </w:rPr>
        <w:t>0</w:t>
      </w:r>
      <w:r w:rsidRPr="00074F98">
        <w:rPr>
          <w:rFonts w:ascii="宋体" w:hAnsi="宋体" w:hint="eastAsia"/>
        </w:rPr>
        <w:t>、1</w:t>
      </w:r>
      <w:r w:rsidRPr="00074F98">
        <w:rPr>
          <w:rFonts w:ascii="宋体" w:hAnsi="宋体"/>
        </w:rPr>
        <w:t>00</w:t>
      </w:r>
      <w:r w:rsidRPr="00074F98">
        <w:rPr>
          <w:rFonts w:ascii="宋体" w:hAnsi="宋体" w:hint="eastAsia"/>
        </w:rPr>
        <w:t>、1</w:t>
      </w:r>
      <w:r w:rsidRPr="00074F98">
        <w:rPr>
          <w:rFonts w:ascii="宋体" w:hAnsi="宋体"/>
        </w:rPr>
        <w:t>000</w:t>
      </w:r>
      <w:r w:rsidRPr="00074F98">
        <w:rPr>
          <w:rFonts w:ascii="宋体" w:hAnsi="宋体" w:hint="eastAsia"/>
        </w:rPr>
        <w:t>、1</w:t>
      </w:r>
      <w:r w:rsidRPr="00074F98">
        <w:rPr>
          <w:rFonts w:ascii="宋体" w:hAnsi="宋体"/>
        </w:rPr>
        <w:t>0000</w:t>
      </w:r>
      <w:r w:rsidRPr="00074F98">
        <w:rPr>
          <w:rFonts w:ascii="宋体" w:hAnsi="宋体" w:hint="eastAsia"/>
        </w:rPr>
        <w:t>、1</w:t>
      </w:r>
      <w:r w:rsidRPr="00074F98">
        <w:rPr>
          <w:rFonts w:ascii="宋体" w:hAnsi="宋体"/>
        </w:rPr>
        <w:t>00000</w:t>
      </w:r>
      <w:r w:rsidRPr="00074F98">
        <w:rPr>
          <w:rFonts w:ascii="宋体" w:hAnsi="宋体" w:hint="eastAsia"/>
        </w:rPr>
        <w:t>、1</w:t>
      </w:r>
      <w:r w:rsidRPr="00074F98">
        <w:rPr>
          <w:rFonts w:ascii="宋体" w:hAnsi="宋体"/>
        </w:rPr>
        <w:t>000000</w:t>
      </w:r>
      <w:r>
        <w:rPr>
          <w:rFonts w:hint="eastAsia"/>
        </w:rPr>
        <w:t>次的情况，对密钥封装统计总耗时和单次耗时，最终归纳出单次封装耗时的收敛值。相关耗时的变化情况</w:t>
      </w:r>
      <w:r w:rsidRPr="001E51C7">
        <w:rPr>
          <w:rFonts w:hint="eastAsia"/>
        </w:rPr>
        <w:t>如表</w:t>
      </w:r>
      <w:r w:rsidRPr="001E51C7">
        <w:rPr>
          <w:rFonts w:hint="eastAsia"/>
        </w:rPr>
        <w:t>4.3</w:t>
      </w:r>
      <w:r w:rsidRPr="001E51C7">
        <w:rPr>
          <w:rFonts w:hint="eastAsia"/>
        </w:rPr>
        <w:t>所示。</w:t>
      </w:r>
    </w:p>
    <w:p w14:paraId="4D531B81" w14:textId="77777777" w:rsidR="001F126A" w:rsidRPr="001E51C7" w:rsidRDefault="001F126A" w:rsidP="001F126A">
      <w:pPr>
        <w:ind w:leftChars="400" w:left="960" w:firstLineChars="900" w:firstLine="1890"/>
        <w:rPr>
          <w:sz w:val="21"/>
          <w:szCs w:val="21"/>
        </w:rPr>
      </w:pPr>
      <w:r w:rsidRPr="001E51C7">
        <w:rPr>
          <w:rFonts w:hint="eastAsia"/>
          <w:sz w:val="21"/>
          <w:szCs w:val="21"/>
        </w:rPr>
        <w:t>表</w:t>
      </w:r>
      <w:r w:rsidRPr="001E51C7">
        <w:rPr>
          <w:rFonts w:hint="eastAsia"/>
          <w:sz w:val="21"/>
          <w:szCs w:val="21"/>
        </w:rPr>
        <w:t xml:space="preserve">4.3 </w:t>
      </w:r>
      <w:r w:rsidRPr="001E51C7">
        <w:rPr>
          <w:rFonts w:hint="eastAsia"/>
          <w:sz w:val="21"/>
          <w:szCs w:val="21"/>
        </w:rPr>
        <w:t>密钥封装耗时统计</w:t>
      </w:r>
    </w:p>
    <w:tbl>
      <w:tblPr>
        <w:tblW w:w="4261" w:type="dxa"/>
        <w:jc w:val="center"/>
        <w:tblLook w:val="04A0" w:firstRow="1" w:lastRow="0" w:firstColumn="1" w:lastColumn="0" w:noHBand="0" w:noVBand="1"/>
      </w:tblPr>
      <w:tblGrid>
        <w:gridCol w:w="1034"/>
        <w:gridCol w:w="1384"/>
        <w:gridCol w:w="1843"/>
      </w:tblGrid>
      <w:tr w:rsidR="001F126A" w:rsidRPr="001E51C7" w14:paraId="091BCB4A" w14:textId="77777777" w:rsidTr="001F126A">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2F012" w14:textId="77777777" w:rsidR="001F126A" w:rsidRPr="001E51C7" w:rsidRDefault="001F126A" w:rsidP="001F126A">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384" w:type="dxa"/>
            <w:tcBorders>
              <w:top w:val="single" w:sz="4" w:space="0" w:color="auto"/>
              <w:left w:val="nil"/>
              <w:bottom w:val="single" w:sz="4" w:space="0" w:color="auto"/>
              <w:right w:val="single" w:sz="4" w:space="0" w:color="auto"/>
            </w:tcBorders>
            <w:shd w:val="clear" w:color="auto" w:fill="auto"/>
            <w:noWrap/>
            <w:vAlign w:val="bottom"/>
            <w:hideMark/>
          </w:tcPr>
          <w:p w14:paraId="70D08B99" w14:textId="77777777" w:rsidR="001F126A" w:rsidRPr="001E51C7" w:rsidRDefault="001F126A" w:rsidP="001F126A">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B885B1B" w14:textId="77777777" w:rsidR="001F126A" w:rsidRPr="001E51C7" w:rsidRDefault="001F126A" w:rsidP="001F126A">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7A2633" w:rsidRPr="001E51C7" w14:paraId="7C857088"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A529D5E" w14:textId="77777777" w:rsidR="007A2633" w:rsidRPr="001E51C7" w:rsidRDefault="007A2633" w:rsidP="007A2633">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384" w:type="dxa"/>
            <w:tcBorders>
              <w:top w:val="nil"/>
              <w:left w:val="nil"/>
              <w:bottom w:val="single" w:sz="4" w:space="0" w:color="auto"/>
              <w:right w:val="single" w:sz="4" w:space="0" w:color="auto"/>
            </w:tcBorders>
            <w:shd w:val="clear" w:color="auto" w:fill="auto"/>
            <w:noWrap/>
            <w:vAlign w:val="bottom"/>
          </w:tcPr>
          <w:p w14:paraId="1E6BDD91" w14:textId="469EADF2" w:rsidR="007A2633" w:rsidRPr="001E51C7" w:rsidRDefault="007A2633" w:rsidP="007A2633">
            <w:pPr>
              <w:widowControl/>
              <w:jc w:val="right"/>
              <w:rPr>
                <w:rFonts w:ascii="等线" w:eastAsia="等线" w:hAnsi="等线" w:cs="宋体"/>
                <w:kern w:val="0"/>
                <w:sz w:val="21"/>
                <w:szCs w:val="21"/>
              </w:rPr>
            </w:pPr>
            <w:r>
              <w:rPr>
                <w:rFonts w:ascii="等线" w:eastAsia="等线" w:hAnsi="等线" w:hint="eastAsia"/>
                <w:color w:val="000000"/>
                <w:sz w:val="22"/>
                <w:szCs w:val="22"/>
              </w:rPr>
              <w:t>0.000312</w:t>
            </w:r>
          </w:p>
        </w:tc>
        <w:tc>
          <w:tcPr>
            <w:tcW w:w="1843" w:type="dxa"/>
            <w:tcBorders>
              <w:top w:val="nil"/>
              <w:left w:val="nil"/>
              <w:bottom w:val="single" w:sz="4" w:space="0" w:color="auto"/>
              <w:right w:val="single" w:sz="4" w:space="0" w:color="auto"/>
            </w:tcBorders>
            <w:shd w:val="clear" w:color="auto" w:fill="auto"/>
            <w:noWrap/>
            <w:vAlign w:val="bottom"/>
          </w:tcPr>
          <w:p w14:paraId="2B1FC2EB" w14:textId="32D321B4" w:rsidR="007A2633" w:rsidRPr="001E51C7" w:rsidRDefault="007A2633" w:rsidP="007A2633">
            <w:pPr>
              <w:widowControl/>
              <w:jc w:val="right"/>
              <w:rPr>
                <w:rFonts w:ascii="等线" w:eastAsia="等线" w:hAnsi="等线" w:cs="宋体"/>
                <w:kern w:val="0"/>
                <w:sz w:val="21"/>
                <w:szCs w:val="21"/>
              </w:rPr>
            </w:pPr>
            <w:r>
              <w:rPr>
                <w:rFonts w:ascii="等线" w:eastAsia="等线" w:hAnsi="等线" w:hint="eastAsia"/>
                <w:color w:val="000000"/>
                <w:sz w:val="22"/>
                <w:szCs w:val="22"/>
              </w:rPr>
              <w:t>312</w:t>
            </w:r>
          </w:p>
        </w:tc>
      </w:tr>
      <w:tr w:rsidR="007A2633" w:rsidRPr="001E51C7" w14:paraId="3AFF0434"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63B1655" w14:textId="77777777" w:rsidR="007A2633" w:rsidRPr="001E51C7" w:rsidRDefault="007A2633" w:rsidP="007A2633">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w:t>
            </w:r>
          </w:p>
        </w:tc>
        <w:tc>
          <w:tcPr>
            <w:tcW w:w="1384" w:type="dxa"/>
            <w:tcBorders>
              <w:top w:val="nil"/>
              <w:left w:val="nil"/>
              <w:bottom w:val="single" w:sz="4" w:space="0" w:color="auto"/>
              <w:right w:val="single" w:sz="4" w:space="0" w:color="auto"/>
            </w:tcBorders>
            <w:shd w:val="clear" w:color="auto" w:fill="auto"/>
            <w:noWrap/>
            <w:vAlign w:val="bottom"/>
          </w:tcPr>
          <w:p w14:paraId="43D47759" w14:textId="1D3C3775" w:rsidR="007A2633" w:rsidRPr="001E51C7" w:rsidRDefault="007A2633" w:rsidP="007A2633">
            <w:pPr>
              <w:widowControl/>
              <w:jc w:val="right"/>
              <w:rPr>
                <w:rFonts w:ascii="等线" w:eastAsia="等线" w:hAnsi="等线" w:cs="宋体"/>
                <w:kern w:val="0"/>
                <w:sz w:val="21"/>
                <w:szCs w:val="21"/>
              </w:rPr>
            </w:pPr>
            <w:r>
              <w:rPr>
                <w:rFonts w:ascii="等线" w:eastAsia="等线" w:hAnsi="等线" w:hint="eastAsia"/>
                <w:color w:val="000000"/>
                <w:sz w:val="22"/>
                <w:szCs w:val="22"/>
              </w:rPr>
              <w:t>0.002803</w:t>
            </w:r>
          </w:p>
        </w:tc>
        <w:tc>
          <w:tcPr>
            <w:tcW w:w="1843" w:type="dxa"/>
            <w:tcBorders>
              <w:top w:val="nil"/>
              <w:left w:val="nil"/>
              <w:bottom w:val="single" w:sz="4" w:space="0" w:color="auto"/>
              <w:right w:val="single" w:sz="4" w:space="0" w:color="auto"/>
            </w:tcBorders>
            <w:shd w:val="clear" w:color="auto" w:fill="auto"/>
            <w:noWrap/>
            <w:vAlign w:val="bottom"/>
          </w:tcPr>
          <w:p w14:paraId="48F35B36" w14:textId="44862132" w:rsidR="007A2633" w:rsidRPr="001E51C7" w:rsidRDefault="007A2633" w:rsidP="007A2633">
            <w:pPr>
              <w:widowControl/>
              <w:jc w:val="right"/>
              <w:rPr>
                <w:rFonts w:ascii="等线" w:eastAsia="等线" w:hAnsi="等线" w:cs="宋体"/>
                <w:kern w:val="0"/>
                <w:sz w:val="21"/>
                <w:szCs w:val="21"/>
              </w:rPr>
            </w:pPr>
            <w:r>
              <w:rPr>
                <w:rFonts w:ascii="等线" w:eastAsia="等线" w:hAnsi="等线" w:hint="eastAsia"/>
                <w:color w:val="000000"/>
                <w:sz w:val="22"/>
                <w:szCs w:val="22"/>
              </w:rPr>
              <w:t>28</w:t>
            </w:r>
            <w:r>
              <w:rPr>
                <w:rFonts w:ascii="等线" w:eastAsia="等线" w:hAnsi="等线"/>
                <w:color w:val="000000"/>
                <w:sz w:val="22"/>
                <w:szCs w:val="22"/>
              </w:rPr>
              <w:t>0</w:t>
            </w:r>
          </w:p>
        </w:tc>
      </w:tr>
      <w:tr w:rsidR="007A2633" w:rsidRPr="001E51C7" w14:paraId="703CD1AA"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45113B5" w14:textId="77777777" w:rsidR="007A2633" w:rsidRPr="001E51C7" w:rsidRDefault="007A2633" w:rsidP="007A2633">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w:t>
            </w:r>
          </w:p>
        </w:tc>
        <w:tc>
          <w:tcPr>
            <w:tcW w:w="1384" w:type="dxa"/>
            <w:tcBorders>
              <w:top w:val="nil"/>
              <w:left w:val="nil"/>
              <w:bottom w:val="single" w:sz="4" w:space="0" w:color="auto"/>
              <w:right w:val="single" w:sz="4" w:space="0" w:color="auto"/>
            </w:tcBorders>
            <w:shd w:val="clear" w:color="auto" w:fill="auto"/>
            <w:noWrap/>
            <w:vAlign w:val="bottom"/>
          </w:tcPr>
          <w:p w14:paraId="156DF846" w14:textId="6388D23E" w:rsidR="007A2633" w:rsidRPr="001E51C7" w:rsidRDefault="007A2633" w:rsidP="007A2633">
            <w:pPr>
              <w:widowControl/>
              <w:jc w:val="right"/>
              <w:rPr>
                <w:rFonts w:ascii="等线" w:eastAsia="等线" w:hAnsi="等线" w:cs="宋体"/>
                <w:kern w:val="0"/>
                <w:sz w:val="21"/>
                <w:szCs w:val="21"/>
              </w:rPr>
            </w:pPr>
            <w:r>
              <w:rPr>
                <w:rFonts w:ascii="等线" w:eastAsia="等线" w:hAnsi="等线" w:hint="eastAsia"/>
                <w:color w:val="000000"/>
                <w:sz w:val="22"/>
                <w:szCs w:val="22"/>
              </w:rPr>
              <w:t>0.024548</w:t>
            </w:r>
          </w:p>
        </w:tc>
        <w:tc>
          <w:tcPr>
            <w:tcW w:w="1843" w:type="dxa"/>
            <w:tcBorders>
              <w:top w:val="nil"/>
              <w:left w:val="nil"/>
              <w:bottom w:val="single" w:sz="4" w:space="0" w:color="auto"/>
              <w:right w:val="single" w:sz="4" w:space="0" w:color="auto"/>
            </w:tcBorders>
            <w:shd w:val="clear" w:color="auto" w:fill="auto"/>
            <w:noWrap/>
            <w:vAlign w:val="bottom"/>
          </w:tcPr>
          <w:p w14:paraId="36DA5006" w14:textId="68B46017" w:rsidR="007A2633" w:rsidRPr="001E51C7" w:rsidRDefault="007A2633" w:rsidP="007A2633">
            <w:pPr>
              <w:widowControl/>
              <w:jc w:val="right"/>
              <w:rPr>
                <w:rFonts w:ascii="等线" w:eastAsia="等线" w:hAnsi="等线" w:cs="宋体"/>
                <w:kern w:val="0"/>
                <w:sz w:val="21"/>
                <w:szCs w:val="21"/>
              </w:rPr>
            </w:pPr>
            <w:r>
              <w:rPr>
                <w:rFonts w:ascii="等线" w:eastAsia="等线" w:hAnsi="等线" w:hint="eastAsia"/>
                <w:color w:val="000000"/>
                <w:sz w:val="22"/>
                <w:szCs w:val="22"/>
              </w:rPr>
              <w:t>245</w:t>
            </w:r>
          </w:p>
        </w:tc>
      </w:tr>
      <w:tr w:rsidR="007A2633" w:rsidRPr="001E51C7" w14:paraId="469EA7E6"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8445EA4" w14:textId="77777777" w:rsidR="007A2633" w:rsidRPr="001E51C7" w:rsidRDefault="007A2633" w:rsidP="007A2633">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w:t>
            </w:r>
          </w:p>
        </w:tc>
        <w:tc>
          <w:tcPr>
            <w:tcW w:w="1384" w:type="dxa"/>
            <w:tcBorders>
              <w:top w:val="nil"/>
              <w:left w:val="nil"/>
              <w:bottom w:val="single" w:sz="4" w:space="0" w:color="auto"/>
              <w:right w:val="single" w:sz="4" w:space="0" w:color="auto"/>
            </w:tcBorders>
            <w:shd w:val="clear" w:color="auto" w:fill="auto"/>
            <w:noWrap/>
            <w:vAlign w:val="bottom"/>
          </w:tcPr>
          <w:p w14:paraId="21EFAB65" w14:textId="28803EE2" w:rsidR="007A2633" w:rsidRPr="001E51C7" w:rsidRDefault="007A2633" w:rsidP="007A2633">
            <w:pPr>
              <w:widowControl/>
              <w:jc w:val="right"/>
              <w:rPr>
                <w:rFonts w:ascii="等线" w:eastAsia="等线" w:hAnsi="等线" w:cs="宋体"/>
                <w:kern w:val="0"/>
                <w:sz w:val="21"/>
                <w:szCs w:val="21"/>
              </w:rPr>
            </w:pPr>
            <w:r>
              <w:rPr>
                <w:rFonts w:ascii="等线" w:eastAsia="等线" w:hAnsi="等线" w:hint="eastAsia"/>
                <w:color w:val="000000"/>
                <w:sz w:val="22"/>
                <w:szCs w:val="22"/>
              </w:rPr>
              <w:t>0.240676</w:t>
            </w:r>
          </w:p>
        </w:tc>
        <w:tc>
          <w:tcPr>
            <w:tcW w:w="1843" w:type="dxa"/>
            <w:tcBorders>
              <w:top w:val="nil"/>
              <w:left w:val="nil"/>
              <w:bottom w:val="single" w:sz="4" w:space="0" w:color="auto"/>
              <w:right w:val="single" w:sz="4" w:space="0" w:color="auto"/>
            </w:tcBorders>
            <w:shd w:val="clear" w:color="auto" w:fill="auto"/>
            <w:noWrap/>
            <w:vAlign w:val="bottom"/>
          </w:tcPr>
          <w:p w14:paraId="028F182A" w14:textId="5FA13F7A" w:rsidR="007A2633" w:rsidRPr="001E51C7" w:rsidRDefault="007A2633" w:rsidP="007A2633">
            <w:pPr>
              <w:widowControl/>
              <w:jc w:val="right"/>
              <w:rPr>
                <w:rFonts w:ascii="等线" w:eastAsia="等线" w:hAnsi="等线" w:cs="宋体"/>
                <w:kern w:val="0"/>
                <w:sz w:val="21"/>
                <w:szCs w:val="21"/>
              </w:rPr>
            </w:pPr>
            <w:r>
              <w:rPr>
                <w:rFonts w:ascii="等线" w:eastAsia="等线" w:hAnsi="等线" w:hint="eastAsia"/>
                <w:color w:val="000000"/>
                <w:sz w:val="22"/>
                <w:szCs w:val="22"/>
              </w:rPr>
              <w:t>24</w:t>
            </w:r>
            <w:r>
              <w:rPr>
                <w:rFonts w:ascii="等线" w:eastAsia="等线" w:hAnsi="等线"/>
                <w:color w:val="000000"/>
                <w:sz w:val="22"/>
                <w:szCs w:val="22"/>
              </w:rPr>
              <w:t>0</w:t>
            </w:r>
          </w:p>
        </w:tc>
      </w:tr>
      <w:tr w:rsidR="007A2633" w:rsidRPr="001E51C7" w14:paraId="16F78B8F"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4F9BF594" w14:textId="77777777" w:rsidR="007A2633" w:rsidRPr="001E51C7" w:rsidRDefault="007A2633" w:rsidP="007A2633">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w:t>
            </w:r>
          </w:p>
        </w:tc>
        <w:tc>
          <w:tcPr>
            <w:tcW w:w="1384" w:type="dxa"/>
            <w:tcBorders>
              <w:top w:val="nil"/>
              <w:left w:val="nil"/>
              <w:bottom w:val="single" w:sz="4" w:space="0" w:color="auto"/>
              <w:right w:val="single" w:sz="4" w:space="0" w:color="auto"/>
            </w:tcBorders>
            <w:shd w:val="clear" w:color="auto" w:fill="auto"/>
            <w:noWrap/>
            <w:vAlign w:val="bottom"/>
          </w:tcPr>
          <w:p w14:paraId="2D290323" w14:textId="3DAFA299" w:rsidR="007A2633" w:rsidRPr="001E51C7" w:rsidRDefault="007A2633" w:rsidP="007A2633">
            <w:pPr>
              <w:widowControl/>
              <w:jc w:val="right"/>
              <w:rPr>
                <w:rFonts w:ascii="等线" w:eastAsia="等线" w:hAnsi="等线" w:cs="宋体"/>
                <w:kern w:val="0"/>
                <w:sz w:val="21"/>
                <w:szCs w:val="21"/>
              </w:rPr>
            </w:pPr>
            <w:r>
              <w:rPr>
                <w:rFonts w:ascii="等线" w:eastAsia="等线" w:hAnsi="等线" w:hint="eastAsia"/>
                <w:color w:val="000000"/>
                <w:sz w:val="22"/>
                <w:szCs w:val="22"/>
              </w:rPr>
              <w:t>2.406027</w:t>
            </w:r>
          </w:p>
        </w:tc>
        <w:tc>
          <w:tcPr>
            <w:tcW w:w="1843" w:type="dxa"/>
            <w:tcBorders>
              <w:top w:val="nil"/>
              <w:left w:val="nil"/>
              <w:bottom w:val="single" w:sz="4" w:space="0" w:color="auto"/>
              <w:right w:val="single" w:sz="4" w:space="0" w:color="auto"/>
            </w:tcBorders>
            <w:shd w:val="clear" w:color="auto" w:fill="auto"/>
            <w:noWrap/>
            <w:vAlign w:val="bottom"/>
          </w:tcPr>
          <w:p w14:paraId="196A1D6D" w14:textId="0B508C69" w:rsidR="007A2633" w:rsidRPr="001E51C7" w:rsidRDefault="007A2633" w:rsidP="007A2633">
            <w:pPr>
              <w:widowControl/>
              <w:jc w:val="right"/>
              <w:rPr>
                <w:rFonts w:ascii="等线" w:eastAsia="等线" w:hAnsi="等线" w:cs="宋体"/>
                <w:kern w:val="0"/>
                <w:sz w:val="21"/>
                <w:szCs w:val="21"/>
              </w:rPr>
            </w:pPr>
            <w:r>
              <w:rPr>
                <w:rFonts w:ascii="等线" w:eastAsia="等线" w:hAnsi="等线" w:hint="eastAsia"/>
                <w:color w:val="000000"/>
                <w:sz w:val="22"/>
                <w:szCs w:val="22"/>
              </w:rPr>
              <w:t>24</w:t>
            </w:r>
            <w:r>
              <w:rPr>
                <w:rFonts w:ascii="等线" w:eastAsia="等线" w:hAnsi="等线"/>
                <w:color w:val="000000"/>
                <w:sz w:val="22"/>
                <w:szCs w:val="22"/>
              </w:rPr>
              <w:t>0</w:t>
            </w:r>
          </w:p>
        </w:tc>
      </w:tr>
      <w:tr w:rsidR="007A2633" w:rsidRPr="001E51C7" w14:paraId="4F6F041B"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1B19FD4" w14:textId="77777777" w:rsidR="007A2633" w:rsidRPr="001E51C7" w:rsidRDefault="007A2633" w:rsidP="007A2633">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w:t>
            </w:r>
          </w:p>
        </w:tc>
        <w:tc>
          <w:tcPr>
            <w:tcW w:w="1384" w:type="dxa"/>
            <w:tcBorders>
              <w:top w:val="nil"/>
              <w:left w:val="nil"/>
              <w:bottom w:val="single" w:sz="4" w:space="0" w:color="auto"/>
              <w:right w:val="single" w:sz="4" w:space="0" w:color="auto"/>
            </w:tcBorders>
            <w:shd w:val="clear" w:color="auto" w:fill="auto"/>
            <w:noWrap/>
            <w:vAlign w:val="bottom"/>
          </w:tcPr>
          <w:p w14:paraId="064D484F" w14:textId="7523F9C9" w:rsidR="007A2633" w:rsidRPr="001E51C7" w:rsidRDefault="007A2633" w:rsidP="007A2633">
            <w:pPr>
              <w:widowControl/>
              <w:jc w:val="right"/>
              <w:rPr>
                <w:rFonts w:ascii="等线" w:eastAsia="等线" w:hAnsi="等线" w:cs="宋体"/>
                <w:kern w:val="0"/>
                <w:sz w:val="21"/>
                <w:szCs w:val="21"/>
              </w:rPr>
            </w:pPr>
            <w:r>
              <w:rPr>
                <w:rFonts w:ascii="等线" w:eastAsia="等线" w:hAnsi="等线" w:hint="eastAsia"/>
                <w:color w:val="000000"/>
                <w:sz w:val="22"/>
                <w:szCs w:val="22"/>
              </w:rPr>
              <w:t>24.13361</w:t>
            </w:r>
          </w:p>
        </w:tc>
        <w:tc>
          <w:tcPr>
            <w:tcW w:w="1843" w:type="dxa"/>
            <w:tcBorders>
              <w:top w:val="nil"/>
              <w:left w:val="nil"/>
              <w:bottom w:val="single" w:sz="4" w:space="0" w:color="auto"/>
              <w:right w:val="single" w:sz="4" w:space="0" w:color="auto"/>
            </w:tcBorders>
            <w:shd w:val="clear" w:color="auto" w:fill="auto"/>
            <w:noWrap/>
            <w:vAlign w:val="bottom"/>
          </w:tcPr>
          <w:p w14:paraId="5DDBAC54" w14:textId="37607DFF" w:rsidR="007A2633" w:rsidRPr="001E51C7" w:rsidRDefault="007A2633" w:rsidP="007A2633">
            <w:pPr>
              <w:widowControl/>
              <w:jc w:val="right"/>
              <w:rPr>
                <w:rFonts w:ascii="等线" w:eastAsia="等线" w:hAnsi="等线" w:cs="宋体"/>
                <w:kern w:val="0"/>
                <w:sz w:val="21"/>
                <w:szCs w:val="21"/>
              </w:rPr>
            </w:pPr>
            <w:r>
              <w:rPr>
                <w:rFonts w:ascii="等线" w:eastAsia="等线" w:hAnsi="等线" w:hint="eastAsia"/>
                <w:color w:val="000000"/>
                <w:sz w:val="22"/>
                <w:szCs w:val="22"/>
              </w:rPr>
              <w:t>241</w:t>
            </w:r>
          </w:p>
        </w:tc>
      </w:tr>
      <w:tr w:rsidR="007A2633" w:rsidRPr="001E51C7" w14:paraId="110C51B5"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70FD67BB" w14:textId="77777777" w:rsidR="007A2633" w:rsidRPr="001E51C7" w:rsidRDefault="007A2633" w:rsidP="007A2633">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000000</w:t>
            </w:r>
          </w:p>
        </w:tc>
        <w:tc>
          <w:tcPr>
            <w:tcW w:w="1384" w:type="dxa"/>
            <w:tcBorders>
              <w:top w:val="nil"/>
              <w:left w:val="nil"/>
              <w:bottom w:val="single" w:sz="4" w:space="0" w:color="auto"/>
              <w:right w:val="single" w:sz="4" w:space="0" w:color="auto"/>
            </w:tcBorders>
            <w:shd w:val="clear" w:color="auto" w:fill="auto"/>
            <w:noWrap/>
            <w:vAlign w:val="bottom"/>
          </w:tcPr>
          <w:p w14:paraId="44816EAA" w14:textId="76237EEC" w:rsidR="007A2633" w:rsidRPr="001E51C7" w:rsidRDefault="007A2633" w:rsidP="007A2633">
            <w:pPr>
              <w:widowControl/>
              <w:jc w:val="right"/>
              <w:rPr>
                <w:rFonts w:ascii="等线" w:eastAsia="等线" w:hAnsi="等线" w:cs="宋体"/>
                <w:kern w:val="0"/>
                <w:sz w:val="21"/>
                <w:szCs w:val="21"/>
              </w:rPr>
            </w:pPr>
            <w:r>
              <w:rPr>
                <w:rFonts w:ascii="等线" w:eastAsia="等线" w:hAnsi="等线" w:hint="eastAsia"/>
                <w:color w:val="000000"/>
                <w:sz w:val="22"/>
                <w:szCs w:val="22"/>
              </w:rPr>
              <w:t>240.8101</w:t>
            </w:r>
          </w:p>
        </w:tc>
        <w:tc>
          <w:tcPr>
            <w:tcW w:w="1843" w:type="dxa"/>
            <w:tcBorders>
              <w:top w:val="nil"/>
              <w:left w:val="nil"/>
              <w:bottom w:val="single" w:sz="4" w:space="0" w:color="auto"/>
              <w:right w:val="single" w:sz="4" w:space="0" w:color="auto"/>
            </w:tcBorders>
            <w:shd w:val="clear" w:color="auto" w:fill="auto"/>
            <w:noWrap/>
            <w:vAlign w:val="bottom"/>
          </w:tcPr>
          <w:p w14:paraId="347F41CE" w14:textId="2C27457A" w:rsidR="007A2633" w:rsidRPr="001E51C7" w:rsidRDefault="007A2633" w:rsidP="007A2633">
            <w:pPr>
              <w:widowControl/>
              <w:jc w:val="right"/>
              <w:rPr>
                <w:rFonts w:ascii="等线" w:eastAsia="等线" w:hAnsi="等线" w:cs="宋体"/>
                <w:kern w:val="0"/>
                <w:sz w:val="21"/>
                <w:szCs w:val="21"/>
              </w:rPr>
            </w:pPr>
            <w:r>
              <w:rPr>
                <w:rFonts w:ascii="等线" w:eastAsia="等线" w:hAnsi="等线" w:hint="eastAsia"/>
                <w:color w:val="000000"/>
                <w:sz w:val="22"/>
                <w:szCs w:val="22"/>
              </w:rPr>
              <w:t>24</w:t>
            </w:r>
            <w:r>
              <w:rPr>
                <w:rFonts w:ascii="等线" w:eastAsia="等线" w:hAnsi="等线"/>
                <w:color w:val="000000"/>
                <w:sz w:val="22"/>
                <w:szCs w:val="22"/>
              </w:rPr>
              <w:t>0</w:t>
            </w:r>
          </w:p>
        </w:tc>
      </w:tr>
    </w:tbl>
    <w:p w14:paraId="20A74660" w14:textId="77777777" w:rsidR="001F126A" w:rsidRPr="001E51C7" w:rsidRDefault="001F126A" w:rsidP="001F126A">
      <w:pPr>
        <w:rPr>
          <w:b/>
        </w:rPr>
      </w:pPr>
    </w:p>
    <w:p w14:paraId="4C439E80" w14:textId="77777777" w:rsidR="001F126A" w:rsidRPr="001E51C7" w:rsidRDefault="001F126A" w:rsidP="001F126A">
      <w:pPr>
        <w:ind w:firstLineChars="250" w:firstLine="600"/>
      </w:pPr>
      <w:r w:rsidRPr="001E51C7">
        <w:rPr>
          <w:rFonts w:hint="eastAsia"/>
        </w:rPr>
        <w:t>密钥封装平均耗时统计结果如图</w:t>
      </w:r>
      <w:r w:rsidRPr="001E51C7">
        <w:rPr>
          <w:rFonts w:hint="eastAsia"/>
        </w:rPr>
        <w:t>4.2</w:t>
      </w:r>
      <w:r w:rsidRPr="001E51C7">
        <w:rPr>
          <w:rFonts w:hint="eastAsia"/>
        </w:rPr>
        <w:t>所示。</w:t>
      </w:r>
    </w:p>
    <w:p w14:paraId="5924753B" w14:textId="48D20F3D" w:rsidR="001F126A" w:rsidRDefault="009B6146" w:rsidP="001F126A">
      <w:pPr>
        <w:jc w:val="center"/>
      </w:pPr>
      <w:r>
        <w:rPr>
          <w:noProof/>
        </w:rPr>
        <w:lastRenderedPageBreak/>
        <w:pict w14:anchorId="4413DB54">
          <v:shape id="_x0000_i1030" type="#_x0000_t75" style="width:361.25pt;height:146.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">
            <v:imagedata r:id="rId21" o:title=""/>
            <o:lock v:ext="edit" aspectratio="f"/>
          </v:shape>
        </w:pict>
      </w:r>
      <w:r w:rsidR="000A7889">
        <w:rPr>
          <w:noProof/>
        </w:rPr>
        <w:pict w14:anchorId="7BFDB4A2">
          <v:shapetype id="_x0000_t202" coordsize="21600,21600" o:spt="202" path="m,l,21600r21600,l21600,xe">
            <v:stroke joinstyle="miter"/>
            <v:path gradientshapeok="t" o:connecttype="rect"/>
          </v:shapetype>
          <v:shape id="文本框 2" o:spid="_x0000_s1062" type="#_x0000_t202" style="position:absolute;left:0;text-align:left;margin-left:170.25pt;margin-top:171pt;width:66.55pt;height:12.3pt;z-index: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" filled="f" stroked="f">
            <v:textbox style="mso-fit-shape-to-text:t" inset="0,0,0,0">
              <w:txbxContent>
                <w:p w14:paraId="691B00AA" w14:textId="77777777" w:rsidR="001C7854" w:rsidRDefault="001C7854" w:rsidP="001F126A">
                  <w:pPr>
                    <w:pStyle w:val="afff2"/>
                    <w:spacing w:before="0" w:beforeAutospacing="0" w:after="0" w:afterAutospacing="0"/>
                    <w:ind w:firstLine="240"/>
                  </w:pPr>
                </w:p>
              </w:txbxContent>
            </v:textbox>
          </v:shape>
        </w:pict>
      </w:r>
    </w:p>
    <w:p w14:paraId="66B24561" w14:textId="77777777" w:rsidR="001F126A" w:rsidRPr="001E51C7" w:rsidRDefault="001F126A" w:rsidP="001F126A">
      <w:pPr>
        <w:jc w:val="center"/>
        <w:rPr>
          <w:sz w:val="21"/>
          <w:szCs w:val="21"/>
        </w:rPr>
      </w:pPr>
      <w:r w:rsidRPr="001E51C7">
        <w:rPr>
          <w:rFonts w:hint="eastAsia"/>
          <w:sz w:val="21"/>
          <w:szCs w:val="21"/>
        </w:rPr>
        <w:t>图</w:t>
      </w:r>
      <w:r w:rsidRPr="001E51C7">
        <w:rPr>
          <w:rFonts w:hint="eastAsia"/>
          <w:sz w:val="21"/>
          <w:szCs w:val="21"/>
        </w:rPr>
        <w:t xml:space="preserve">4.2 </w:t>
      </w:r>
      <w:r w:rsidRPr="001E51C7">
        <w:rPr>
          <w:rFonts w:hint="eastAsia"/>
          <w:sz w:val="21"/>
          <w:szCs w:val="21"/>
        </w:rPr>
        <w:t>密钥封装算法密钥封装平均耗时统计</w:t>
      </w:r>
    </w:p>
    <w:p w14:paraId="601C781F" w14:textId="77777777" w:rsidR="001F126A" w:rsidRPr="00541A62" w:rsidRDefault="001F126A" w:rsidP="001F126A"/>
    <w:p w14:paraId="3F392DF4" w14:textId="77777777" w:rsidR="001F126A" w:rsidRDefault="001F126A" w:rsidP="001F126A">
      <w:pPr>
        <w:rPr>
          <w:b/>
        </w:rPr>
      </w:pPr>
      <w:r>
        <w:rPr>
          <w:rFonts w:hint="eastAsia"/>
          <w:b/>
        </w:rPr>
        <w:t>测试结论：</w:t>
      </w:r>
    </w:p>
    <w:p w14:paraId="0FA4CAAD" w14:textId="68F66BAB" w:rsidR="001F126A" w:rsidRDefault="001F126A" w:rsidP="001F126A">
      <w:r>
        <w:rPr>
          <w:b/>
          <w:color w:val="FF0000"/>
        </w:rPr>
        <w:tab/>
      </w:r>
      <w:r w:rsidRPr="005907CF">
        <w:rPr>
          <w:rFonts w:hint="eastAsia"/>
        </w:rPr>
        <w:t>在测试机上</w:t>
      </w:r>
      <w:r w:rsidR="00EE3482" w:rsidRPr="00B81E00">
        <w:rPr>
          <w:rFonts w:hint="eastAsia"/>
        </w:rPr>
        <w:t>基于匿签密技术的密钥封装</w:t>
      </w:r>
      <w:r>
        <w:rPr>
          <w:rFonts w:hint="eastAsia"/>
        </w:rPr>
        <w:t>算法的</w:t>
      </w:r>
      <w:r w:rsidRPr="005907CF">
        <w:rPr>
          <w:rFonts w:hint="eastAsia"/>
        </w:rPr>
        <w:t>单次</w:t>
      </w:r>
      <w:r>
        <w:rPr>
          <w:rFonts w:hint="eastAsia"/>
        </w:rPr>
        <w:t>封装</w:t>
      </w:r>
      <w:r w:rsidRPr="005907CF">
        <w:rPr>
          <w:rFonts w:hint="eastAsia"/>
        </w:rPr>
        <w:t>平均耗时</w:t>
      </w:r>
      <w:r>
        <w:rPr>
          <w:rFonts w:hint="eastAsia"/>
        </w:rPr>
        <w:t>约为</w:t>
      </w:r>
      <w:r w:rsidR="000A6CEB">
        <w:t>240</w:t>
      </w:r>
      <w:r w:rsidRPr="005907CF">
        <w:rPr>
          <w:rFonts w:hint="eastAsia"/>
        </w:rPr>
        <w:t>微秒</w:t>
      </w:r>
      <w:r>
        <w:rPr>
          <w:rFonts w:hint="eastAsia"/>
        </w:rPr>
        <w:t>。</w:t>
      </w:r>
    </w:p>
    <w:p w14:paraId="40000AF1" w14:textId="77777777" w:rsidR="001F126A" w:rsidRDefault="001F126A" w:rsidP="001F126A">
      <w:pPr>
        <w:ind w:firstLine="480"/>
      </w:pPr>
    </w:p>
    <w:p w14:paraId="5CB08CF3" w14:textId="77777777" w:rsidR="001F126A" w:rsidRDefault="001F126A" w:rsidP="001F126A">
      <w:pPr>
        <w:rPr>
          <w:b/>
          <w:color w:val="FF0000"/>
        </w:rPr>
      </w:pPr>
    </w:p>
    <w:p w14:paraId="7C1C3877" w14:textId="26B6B0A2" w:rsidR="001F126A" w:rsidRPr="00053AAD" w:rsidRDefault="007452D4" w:rsidP="001F126A">
      <w:pPr>
        <w:pStyle w:val="30"/>
        <w:rPr>
          <w:lang w:val="en-US"/>
        </w:rPr>
      </w:pPr>
      <w:bookmarkStart w:id="60" w:name="_Toc536686152"/>
      <w:bookmarkStart w:id="61" w:name="_Toc8722106"/>
      <w:r w:rsidRPr="00B81E00">
        <w:rPr>
          <w:rFonts w:hint="eastAsia"/>
        </w:rPr>
        <w:t>基于匿签密技术的密钥封装</w:t>
      </w:r>
      <w:r w:rsidR="001F126A" w:rsidRPr="00DE175F">
        <w:rPr>
          <w:rFonts w:hint="eastAsia"/>
        </w:rPr>
        <w:t>-</w:t>
      </w:r>
      <w:r w:rsidR="001F126A">
        <w:rPr>
          <w:rFonts w:hint="eastAsia"/>
        </w:rPr>
        <w:t>解封装</w:t>
      </w:r>
      <w:bookmarkEnd w:id="60"/>
      <w:bookmarkEnd w:id="61"/>
    </w:p>
    <w:p w14:paraId="61AF268A" w14:textId="051E11F0" w:rsidR="001F126A" w:rsidRDefault="001F126A" w:rsidP="001F126A">
      <w:r>
        <w:rPr>
          <w:rFonts w:hint="eastAsia"/>
        </w:rPr>
        <w:t>案例编号：</w:t>
      </w:r>
      <w:r w:rsidR="0010742B">
        <w:rPr>
          <w:rFonts w:hint="eastAsia"/>
        </w:rPr>
        <w:t>higncryption</w:t>
      </w:r>
      <w:r>
        <w:t>-kem-pt03</w:t>
      </w:r>
    </w:p>
    <w:p w14:paraId="176658F9" w14:textId="0C733E79" w:rsidR="001F126A" w:rsidRDefault="001F126A" w:rsidP="001F126A">
      <w:r>
        <w:rPr>
          <w:rFonts w:hint="eastAsia"/>
        </w:rPr>
        <w:t>案例说明：测试</w:t>
      </w:r>
      <w:r w:rsidR="00DC1AFD" w:rsidRPr="00B81E00">
        <w:rPr>
          <w:rFonts w:hint="eastAsia"/>
        </w:rPr>
        <w:t>基于匿签密技术的密钥封装</w:t>
      </w:r>
      <w:r>
        <w:rPr>
          <w:rFonts w:hint="eastAsia"/>
        </w:rPr>
        <w:t>算法密钥解封装的性能。</w:t>
      </w:r>
    </w:p>
    <w:p w14:paraId="4EC32822" w14:textId="5C7C72B3" w:rsidR="00506636" w:rsidRDefault="00506636" w:rsidP="001F126A">
      <w:r>
        <w:rPr>
          <w:rFonts w:hint="eastAsia"/>
        </w:rPr>
        <w:t>统计指标：耗时</w:t>
      </w:r>
      <w:r w:rsidR="00854750">
        <w:rPr>
          <w:rFonts w:hint="eastAsia"/>
        </w:rPr>
        <w:t>。</w:t>
      </w:r>
    </w:p>
    <w:p w14:paraId="4C6FFDF5" w14:textId="77777777" w:rsidR="001F126A" w:rsidRDefault="001F126A" w:rsidP="001F126A">
      <w:r>
        <w:rPr>
          <w:rFonts w:hint="eastAsia"/>
        </w:rPr>
        <w:t>测试步骤：</w:t>
      </w:r>
    </w:p>
    <w:p w14:paraId="4A7EF993" w14:textId="612121EF" w:rsidR="001F126A" w:rsidRDefault="001F126A" w:rsidP="004B58D3">
      <w:pPr>
        <w:ind w:left="964" w:hangingChars="400" w:hanging="964"/>
      </w:pPr>
      <w:r>
        <w:rPr>
          <w:rFonts w:hint="eastAsia"/>
          <w:b/>
        </w:rPr>
        <w:t>第一步：</w:t>
      </w:r>
      <w:r>
        <w:rPr>
          <w:rFonts w:hint="eastAsia"/>
        </w:rPr>
        <w:t>数据准备：每次解封装前先生成一组封装数据。</w:t>
      </w:r>
    </w:p>
    <w:p w14:paraId="043954BF" w14:textId="77777777" w:rsidR="001F126A" w:rsidRPr="001E51C7" w:rsidRDefault="001F126A" w:rsidP="001F126A">
      <w:pPr>
        <w:ind w:left="964" w:hangingChars="400" w:hanging="964"/>
      </w:pPr>
      <w:r>
        <w:rPr>
          <w:rFonts w:hint="eastAsia"/>
          <w:b/>
        </w:rPr>
        <w:t>第二步：</w:t>
      </w:r>
      <w:r>
        <w:rPr>
          <w:rFonts w:hint="eastAsia"/>
        </w:rPr>
        <w:t>按一次进行的密钥解封装数分别是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w:t>
      </w:r>
      <w:r>
        <w:rPr>
          <w:rFonts w:hint="eastAsia"/>
        </w:rPr>
        <w:t>1</w:t>
      </w:r>
      <w:r>
        <w:t>000000</w:t>
      </w:r>
      <w:r>
        <w:rPr>
          <w:rFonts w:hint="eastAsia"/>
        </w:rPr>
        <w:t>次的情况，对密钥解封装统计总耗时和单次耗时，最终归纳出单次解封装耗时的收敛值。相关耗时的变化情</w:t>
      </w:r>
      <w:r w:rsidRPr="001E51C7">
        <w:rPr>
          <w:rFonts w:hint="eastAsia"/>
        </w:rPr>
        <w:t>况如表</w:t>
      </w:r>
      <w:r w:rsidRPr="001E51C7">
        <w:rPr>
          <w:rFonts w:hint="eastAsia"/>
        </w:rPr>
        <w:t>4.4</w:t>
      </w:r>
      <w:r w:rsidRPr="001E51C7">
        <w:rPr>
          <w:rFonts w:hint="eastAsia"/>
        </w:rPr>
        <w:t>所示：</w:t>
      </w:r>
    </w:p>
    <w:p w14:paraId="2674DCC9" w14:textId="77777777" w:rsidR="001F126A" w:rsidRPr="001E51C7" w:rsidRDefault="001F126A" w:rsidP="001F126A">
      <w:pPr>
        <w:ind w:leftChars="400" w:left="960" w:firstLineChars="900" w:firstLine="1890"/>
        <w:rPr>
          <w:sz w:val="21"/>
          <w:szCs w:val="21"/>
        </w:rPr>
      </w:pPr>
      <w:r w:rsidRPr="001E51C7">
        <w:rPr>
          <w:rFonts w:hint="eastAsia"/>
          <w:sz w:val="21"/>
          <w:szCs w:val="21"/>
        </w:rPr>
        <w:t>表</w:t>
      </w:r>
      <w:r w:rsidRPr="001E51C7">
        <w:rPr>
          <w:rFonts w:hint="eastAsia"/>
          <w:sz w:val="21"/>
          <w:szCs w:val="21"/>
        </w:rPr>
        <w:t xml:space="preserve">4.4 </w:t>
      </w:r>
      <w:r w:rsidRPr="001E51C7">
        <w:rPr>
          <w:rFonts w:hint="eastAsia"/>
          <w:sz w:val="21"/>
          <w:szCs w:val="21"/>
        </w:rPr>
        <w:t>密钥解封耗时统计</w:t>
      </w:r>
    </w:p>
    <w:tbl>
      <w:tblPr>
        <w:tblW w:w="4332" w:type="dxa"/>
        <w:jc w:val="center"/>
        <w:tblLook w:val="04A0" w:firstRow="1" w:lastRow="0" w:firstColumn="1" w:lastColumn="0" w:noHBand="0" w:noVBand="1"/>
      </w:tblPr>
      <w:tblGrid>
        <w:gridCol w:w="1034"/>
        <w:gridCol w:w="1326"/>
        <w:gridCol w:w="1972"/>
      </w:tblGrid>
      <w:tr w:rsidR="001F126A" w:rsidRPr="001E51C7" w14:paraId="15ED1A5A" w14:textId="77777777" w:rsidTr="001F126A">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46C3BD" w14:textId="77777777" w:rsidR="001F126A" w:rsidRPr="001E51C7" w:rsidRDefault="001F126A" w:rsidP="001F126A">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326" w:type="dxa"/>
            <w:tcBorders>
              <w:top w:val="single" w:sz="4" w:space="0" w:color="auto"/>
              <w:left w:val="nil"/>
              <w:bottom w:val="single" w:sz="4" w:space="0" w:color="auto"/>
              <w:right w:val="single" w:sz="4" w:space="0" w:color="auto"/>
            </w:tcBorders>
            <w:shd w:val="clear" w:color="auto" w:fill="auto"/>
            <w:noWrap/>
            <w:vAlign w:val="bottom"/>
            <w:hideMark/>
          </w:tcPr>
          <w:p w14:paraId="71D016C1" w14:textId="77777777" w:rsidR="001F126A" w:rsidRPr="001E51C7" w:rsidRDefault="001F126A" w:rsidP="001F126A">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972" w:type="dxa"/>
            <w:tcBorders>
              <w:top w:val="single" w:sz="4" w:space="0" w:color="auto"/>
              <w:left w:val="nil"/>
              <w:bottom w:val="single" w:sz="4" w:space="0" w:color="auto"/>
              <w:right w:val="single" w:sz="4" w:space="0" w:color="auto"/>
            </w:tcBorders>
            <w:shd w:val="clear" w:color="auto" w:fill="auto"/>
            <w:noWrap/>
            <w:vAlign w:val="bottom"/>
            <w:hideMark/>
          </w:tcPr>
          <w:p w14:paraId="5705D5EF" w14:textId="77777777" w:rsidR="001F126A" w:rsidRPr="001E51C7" w:rsidRDefault="001F126A" w:rsidP="001F126A">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597345" w:rsidRPr="001E51C7" w14:paraId="33F11ED0"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4418B115" w14:textId="77777777" w:rsidR="00597345" w:rsidRPr="001E51C7" w:rsidRDefault="00597345" w:rsidP="00597345">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326" w:type="dxa"/>
            <w:tcBorders>
              <w:top w:val="nil"/>
              <w:left w:val="nil"/>
              <w:bottom w:val="single" w:sz="4" w:space="0" w:color="auto"/>
              <w:right w:val="single" w:sz="4" w:space="0" w:color="auto"/>
            </w:tcBorders>
            <w:shd w:val="clear" w:color="auto" w:fill="auto"/>
            <w:noWrap/>
            <w:vAlign w:val="bottom"/>
          </w:tcPr>
          <w:p w14:paraId="024E49ED" w14:textId="15DAA29B" w:rsidR="00597345" w:rsidRPr="001E51C7" w:rsidRDefault="00597345" w:rsidP="00597345">
            <w:pPr>
              <w:widowControl/>
              <w:jc w:val="right"/>
              <w:rPr>
                <w:rFonts w:ascii="等线" w:eastAsia="等线" w:hAnsi="等线" w:cs="宋体"/>
                <w:kern w:val="0"/>
                <w:sz w:val="21"/>
                <w:szCs w:val="21"/>
              </w:rPr>
            </w:pPr>
            <w:r>
              <w:rPr>
                <w:rFonts w:ascii="等线" w:eastAsia="等线" w:hAnsi="等线" w:hint="eastAsia"/>
                <w:color w:val="000000"/>
                <w:sz w:val="22"/>
                <w:szCs w:val="22"/>
              </w:rPr>
              <w:t>0.000411</w:t>
            </w:r>
          </w:p>
        </w:tc>
        <w:tc>
          <w:tcPr>
            <w:tcW w:w="1972" w:type="dxa"/>
            <w:tcBorders>
              <w:top w:val="nil"/>
              <w:left w:val="nil"/>
              <w:bottom w:val="single" w:sz="4" w:space="0" w:color="auto"/>
              <w:right w:val="single" w:sz="4" w:space="0" w:color="auto"/>
            </w:tcBorders>
            <w:shd w:val="clear" w:color="auto" w:fill="auto"/>
            <w:noWrap/>
            <w:vAlign w:val="bottom"/>
          </w:tcPr>
          <w:p w14:paraId="1076ADAA" w14:textId="362290CA" w:rsidR="00597345" w:rsidRPr="001E51C7" w:rsidRDefault="00597345" w:rsidP="00597345">
            <w:pPr>
              <w:widowControl/>
              <w:jc w:val="right"/>
              <w:rPr>
                <w:rFonts w:ascii="等线" w:eastAsia="等线" w:hAnsi="等线" w:cs="宋体"/>
                <w:kern w:val="0"/>
                <w:sz w:val="21"/>
                <w:szCs w:val="21"/>
              </w:rPr>
            </w:pPr>
            <w:r>
              <w:rPr>
                <w:rFonts w:ascii="等线" w:eastAsia="等线" w:hAnsi="等线" w:hint="eastAsia"/>
                <w:color w:val="000000"/>
                <w:sz w:val="22"/>
                <w:szCs w:val="22"/>
              </w:rPr>
              <w:t>411</w:t>
            </w:r>
          </w:p>
        </w:tc>
      </w:tr>
      <w:tr w:rsidR="00597345" w:rsidRPr="001E51C7" w14:paraId="79B4A8F5"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4437EA0E" w14:textId="77777777" w:rsidR="00597345" w:rsidRPr="001E51C7" w:rsidRDefault="00597345" w:rsidP="00597345">
            <w:pPr>
              <w:widowControl/>
              <w:jc w:val="right"/>
              <w:rPr>
                <w:rFonts w:ascii="等线" w:eastAsia="等线" w:hAnsi="等线" w:cs="宋体"/>
                <w:kern w:val="0"/>
                <w:sz w:val="21"/>
                <w:szCs w:val="21"/>
              </w:rPr>
            </w:pPr>
            <w:r w:rsidRPr="001E51C7">
              <w:rPr>
                <w:rFonts w:ascii="等线" w:eastAsia="等线" w:hAnsi="等线" w:hint="eastAsia"/>
                <w:sz w:val="21"/>
                <w:szCs w:val="21"/>
              </w:rPr>
              <w:t>10</w:t>
            </w:r>
          </w:p>
        </w:tc>
        <w:tc>
          <w:tcPr>
            <w:tcW w:w="1326" w:type="dxa"/>
            <w:tcBorders>
              <w:top w:val="nil"/>
              <w:left w:val="nil"/>
              <w:bottom w:val="single" w:sz="4" w:space="0" w:color="auto"/>
              <w:right w:val="single" w:sz="4" w:space="0" w:color="auto"/>
            </w:tcBorders>
            <w:shd w:val="clear" w:color="auto" w:fill="auto"/>
            <w:noWrap/>
            <w:vAlign w:val="bottom"/>
          </w:tcPr>
          <w:p w14:paraId="301AE26B" w14:textId="198DF498" w:rsidR="00597345" w:rsidRPr="001E51C7" w:rsidRDefault="00597345" w:rsidP="00597345">
            <w:pPr>
              <w:widowControl/>
              <w:jc w:val="right"/>
              <w:rPr>
                <w:rFonts w:ascii="等线" w:eastAsia="等线" w:hAnsi="等线" w:cs="宋体"/>
                <w:kern w:val="0"/>
                <w:sz w:val="21"/>
                <w:szCs w:val="21"/>
              </w:rPr>
            </w:pPr>
            <w:r>
              <w:rPr>
                <w:rFonts w:ascii="等线" w:eastAsia="等线" w:hAnsi="等线" w:hint="eastAsia"/>
                <w:color w:val="000000"/>
                <w:sz w:val="22"/>
                <w:szCs w:val="22"/>
              </w:rPr>
              <w:t>0.004015</w:t>
            </w:r>
          </w:p>
        </w:tc>
        <w:tc>
          <w:tcPr>
            <w:tcW w:w="1972" w:type="dxa"/>
            <w:tcBorders>
              <w:top w:val="nil"/>
              <w:left w:val="nil"/>
              <w:bottom w:val="single" w:sz="4" w:space="0" w:color="auto"/>
              <w:right w:val="single" w:sz="4" w:space="0" w:color="auto"/>
            </w:tcBorders>
            <w:shd w:val="clear" w:color="auto" w:fill="auto"/>
            <w:noWrap/>
            <w:vAlign w:val="bottom"/>
          </w:tcPr>
          <w:p w14:paraId="126CF9B7" w14:textId="67196A20" w:rsidR="00597345" w:rsidRPr="001E51C7" w:rsidRDefault="00597345" w:rsidP="00597345">
            <w:pPr>
              <w:widowControl/>
              <w:jc w:val="right"/>
              <w:rPr>
                <w:rFonts w:ascii="等线" w:eastAsia="等线" w:hAnsi="等线" w:cs="宋体"/>
                <w:kern w:val="0"/>
                <w:sz w:val="21"/>
                <w:szCs w:val="21"/>
              </w:rPr>
            </w:pPr>
            <w:r>
              <w:rPr>
                <w:rFonts w:ascii="等线" w:eastAsia="等线" w:hAnsi="等线" w:hint="eastAsia"/>
                <w:color w:val="000000"/>
                <w:sz w:val="22"/>
                <w:szCs w:val="22"/>
              </w:rPr>
              <w:t>401</w:t>
            </w:r>
          </w:p>
        </w:tc>
      </w:tr>
      <w:tr w:rsidR="00597345" w:rsidRPr="001E51C7" w14:paraId="0DD78722"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2C2CA26" w14:textId="77777777" w:rsidR="00597345" w:rsidRPr="001E51C7" w:rsidRDefault="00597345" w:rsidP="00597345">
            <w:pPr>
              <w:widowControl/>
              <w:jc w:val="right"/>
              <w:rPr>
                <w:rFonts w:ascii="等线" w:eastAsia="等线" w:hAnsi="等线" w:cs="宋体"/>
                <w:kern w:val="0"/>
                <w:sz w:val="21"/>
                <w:szCs w:val="21"/>
              </w:rPr>
            </w:pPr>
            <w:r w:rsidRPr="001E51C7">
              <w:rPr>
                <w:rFonts w:ascii="等线" w:eastAsia="等线" w:hAnsi="等线" w:hint="eastAsia"/>
                <w:sz w:val="21"/>
                <w:szCs w:val="21"/>
              </w:rPr>
              <w:t>100</w:t>
            </w:r>
          </w:p>
        </w:tc>
        <w:tc>
          <w:tcPr>
            <w:tcW w:w="1326" w:type="dxa"/>
            <w:tcBorders>
              <w:top w:val="nil"/>
              <w:left w:val="nil"/>
              <w:bottom w:val="single" w:sz="4" w:space="0" w:color="auto"/>
              <w:right w:val="single" w:sz="4" w:space="0" w:color="auto"/>
            </w:tcBorders>
            <w:shd w:val="clear" w:color="auto" w:fill="auto"/>
            <w:noWrap/>
            <w:vAlign w:val="bottom"/>
          </w:tcPr>
          <w:p w14:paraId="25D1D31F" w14:textId="37F27779" w:rsidR="00597345" w:rsidRPr="001E51C7" w:rsidRDefault="00597345" w:rsidP="00597345">
            <w:pPr>
              <w:widowControl/>
              <w:jc w:val="right"/>
              <w:rPr>
                <w:rFonts w:ascii="等线" w:eastAsia="等线" w:hAnsi="等线" w:cs="宋体"/>
                <w:kern w:val="0"/>
                <w:sz w:val="21"/>
                <w:szCs w:val="21"/>
              </w:rPr>
            </w:pPr>
            <w:r>
              <w:rPr>
                <w:rFonts w:ascii="等线" w:eastAsia="等线" w:hAnsi="等线" w:hint="eastAsia"/>
                <w:color w:val="000000"/>
                <w:sz w:val="22"/>
                <w:szCs w:val="22"/>
              </w:rPr>
              <w:t>0.035144</w:t>
            </w:r>
          </w:p>
        </w:tc>
        <w:tc>
          <w:tcPr>
            <w:tcW w:w="1972" w:type="dxa"/>
            <w:tcBorders>
              <w:top w:val="nil"/>
              <w:left w:val="nil"/>
              <w:bottom w:val="single" w:sz="4" w:space="0" w:color="auto"/>
              <w:right w:val="single" w:sz="4" w:space="0" w:color="auto"/>
            </w:tcBorders>
            <w:shd w:val="clear" w:color="auto" w:fill="auto"/>
            <w:noWrap/>
            <w:vAlign w:val="bottom"/>
          </w:tcPr>
          <w:p w14:paraId="7D9D1264" w14:textId="5509382C" w:rsidR="00597345" w:rsidRPr="001E51C7" w:rsidRDefault="00597345" w:rsidP="00597345">
            <w:pPr>
              <w:widowControl/>
              <w:jc w:val="right"/>
              <w:rPr>
                <w:rFonts w:ascii="等线" w:eastAsia="等线" w:hAnsi="等线" w:cs="宋体"/>
                <w:kern w:val="0"/>
                <w:sz w:val="21"/>
                <w:szCs w:val="21"/>
              </w:rPr>
            </w:pPr>
            <w:r>
              <w:rPr>
                <w:rFonts w:ascii="等线" w:eastAsia="等线" w:hAnsi="等线" w:hint="eastAsia"/>
                <w:color w:val="000000"/>
                <w:sz w:val="22"/>
                <w:szCs w:val="22"/>
              </w:rPr>
              <w:t>351</w:t>
            </w:r>
          </w:p>
        </w:tc>
      </w:tr>
      <w:tr w:rsidR="00597345" w:rsidRPr="001E51C7" w14:paraId="31BCE6E3"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067E01F" w14:textId="77777777" w:rsidR="00597345" w:rsidRPr="001E51C7" w:rsidRDefault="00597345" w:rsidP="00597345">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1326" w:type="dxa"/>
            <w:tcBorders>
              <w:top w:val="nil"/>
              <w:left w:val="nil"/>
              <w:bottom w:val="single" w:sz="4" w:space="0" w:color="auto"/>
              <w:right w:val="single" w:sz="4" w:space="0" w:color="auto"/>
            </w:tcBorders>
            <w:shd w:val="clear" w:color="auto" w:fill="auto"/>
            <w:noWrap/>
            <w:vAlign w:val="bottom"/>
          </w:tcPr>
          <w:p w14:paraId="4C0DC4A7" w14:textId="1EE9AAE5" w:rsidR="00597345" w:rsidRPr="001E51C7" w:rsidRDefault="00597345" w:rsidP="00597345">
            <w:pPr>
              <w:widowControl/>
              <w:jc w:val="right"/>
              <w:rPr>
                <w:rFonts w:ascii="等线" w:eastAsia="等线" w:hAnsi="等线" w:cs="宋体"/>
                <w:kern w:val="0"/>
                <w:sz w:val="21"/>
                <w:szCs w:val="21"/>
              </w:rPr>
            </w:pPr>
            <w:r>
              <w:rPr>
                <w:rFonts w:ascii="等线" w:eastAsia="等线" w:hAnsi="等线" w:hint="eastAsia"/>
                <w:color w:val="000000"/>
                <w:sz w:val="22"/>
                <w:szCs w:val="22"/>
              </w:rPr>
              <w:t>0.344931</w:t>
            </w:r>
          </w:p>
        </w:tc>
        <w:tc>
          <w:tcPr>
            <w:tcW w:w="1972" w:type="dxa"/>
            <w:tcBorders>
              <w:top w:val="nil"/>
              <w:left w:val="nil"/>
              <w:bottom w:val="single" w:sz="4" w:space="0" w:color="auto"/>
              <w:right w:val="single" w:sz="4" w:space="0" w:color="auto"/>
            </w:tcBorders>
            <w:shd w:val="clear" w:color="auto" w:fill="auto"/>
            <w:noWrap/>
            <w:vAlign w:val="bottom"/>
          </w:tcPr>
          <w:p w14:paraId="473E07C5" w14:textId="5DBCD510" w:rsidR="00597345" w:rsidRPr="001E51C7" w:rsidRDefault="00597345" w:rsidP="00597345">
            <w:pPr>
              <w:widowControl/>
              <w:jc w:val="right"/>
              <w:rPr>
                <w:rFonts w:ascii="等线" w:eastAsia="等线" w:hAnsi="等线" w:cs="宋体"/>
                <w:kern w:val="0"/>
                <w:sz w:val="21"/>
                <w:szCs w:val="21"/>
              </w:rPr>
            </w:pPr>
            <w:r>
              <w:rPr>
                <w:rFonts w:ascii="等线" w:eastAsia="等线" w:hAnsi="等线" w:hint="eastAsia"/>
                <w:color w:val="000000"/>
                <w:sz w:val="22"/>
                <w:szCs w:val="22"/>
              </w:rPr>
              <w:t>344</w:t>
            </w:r>
          </w:p>
        </w:tc>
      </w:tr>
      <w:tr w:rsidR="00597345" w:rsidRPr="001E51C7" w14:paraId="4757FB43"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6F24F88" w14:textId="77777777" w:rsidR="00597345" w:rsidRPr="001E51C7" w:rsidRDefault="00597345" w:rsidP="00597345">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1326" w:type="dxa"/>
            <w:tcBorders>
              <w:top w:val="nil"/>
              <w:left w:val="nil"/>
              <w:bottom w:val="single" w:sz="4" w:space="0" w:color="auto"/>
              <w:right w:val="single" w:sz="4" w:space="0" w:color="auto"/>
            </w:tcBorders>
            <w:shd w:val="clear" w:color="auto" w:fill="auto"/>
            <w:noWrap/>
            <w:vAlign w:val="bottom"/>
          </w:tcPr>
          <w:p w14:paraId="08E1EFAC" w14:textId="64240AE0" w:rsidR="00597345" w:rsidRPr="001E51C7" w:rsidRDefault="00597345" w:rsidP="00597345">
            <w:pPr>
              <w:widowControl/>
              <w:jc w:val="right"/>
              <w:rPr>
                <w:rFonts w:ascii="等线" w:eastAsia="等线" w:hAnsi="等线" w:cs="宋体"/>
                <w:kern w:val="0"/>
                <w:sz w:val="21"/>
                <w:szCs w:val="21"/>
              </w:rPr>
            </w:pPr>
            <w:r>
              <w:rPr>
                <w:rFonts w:ascii="等线" w:eastAsia="等线" w:hAnsi="等线" w:hint="eastAsia"/>
                <w:color w:val="000000"/>
                <w:sz w:val="22"/>
                <w:szCs w:val="22"/>
              </w:rPr>
              <w:t>3.451696</w:t>
            </w:r>
          </w:p>
        </w:tc>
        <w:tc>
          <w:tcPr>
            <w:tcW w:w="1972" w:type="dxa"/>
            <w:tcBorders>
              <w:top w:val="nil"/>
              <w:left w:val="nil"/>
              <w:bottom w:val="single" w:sz="4" w:space="0" w:color="auto"/>
              <w:right w:val="single" w:sz="4" w:space="0" w:color="auto"/>
            </w:tcBorders>
            <w:shd w:val="clear" w:color="auto" w:fill="auto"/>
            <w:noWrap/>
            <w:vAlign w:val="bottom"/>
          </w:tcPr>
          <w:p w14:paraId="5EB4561A" w14:textId="3046A1ED" w:rsidR="00597345" w:rsidRPr="001E51C7" w:rsidRDefault="00597345" w:rsidP="00597345">
            <w:pPr>
              <w:widowControl/>
              <w:jc w:val="right"/>
              <w:rPr>
                <w:rFonts w:ascii="等线" w:eastAsia="等线" w:hAnsi="等线" w:cs="宋体"/>
                <w:kern w:val="0"/>
                <w:sz w:val="21"/>
                <w:szCs w:val="21"/>
              </w:rPr>
            </w:pPr>
            <w:r>
              <w:rPr>
                <w:rFonts w:ascii="等线" w:eastAsia="等线" w:hAnsi="等线" w:hint="eastAsia"/>
                <w:color w:val="000000"/>
                <w:sz w:val="22"/>
                <w:szCs w:val="22"/>
              </w:rPr>
              <w:t>345</w:t>
            </w:r>
          </w:p>
        </w:tc>
      </w:tr>
      <w:tr w:rsidR="00597345" w:rsidRPr="001E51C7" w14:paraId="38BBBF55"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54F0EB0" w14:textId="77777777" w:rsidR="00597345" w:rsidRPr="001E51C7" w:rsidRDefault="00597345" w:rsidP="00597345">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1326" w:type="dxa"/>
            <w:tcBorders>
              <w:top w:val="nil"/>
              <w:left w:val="nil"/>
              <w:bottom w:val="single" w:sz="4" w:space="0" w:color="auto"/>
              <w:right w:val="single" w:sz="4" w:space="0" w:color="auto"/>
            </w:tcBorders>
            <w:shd w:val="clear" w:color="auto" w:fill="auto"/>
            <w:noWrap/>
            <w:vAlign w:val="bottom"/>
          </w:tcPr>
          <w:p w14:paraId="14F32525" w14:textId="0069EBFC" w:rsidR="00597345" w:rsidRPr="001E51C7" w:rsidRDefault="00597345" w:rsidP="00597345">
            <w:pPr>
              <w:widowControl/>
              <w:jc w:val="right"/>
              <w:rPr>
                <w:rFonts w:ascii="等线" w:eastAsia="等线" w:hAnsi="等线" w:cs="宋体"/>
                <w:kern w:val="0"/>
                <w:sz w:val="21"/>
                <w:szCs w:val="21"/>
              </w:rPr>
            </w:pPr>
            <w:r>
              <w:rPr>
                <w:rFonts w:ascii="等线" w:eastAsia="等线" w:hAnsi="等线" w:hint="eastAsia"/>
                <w:color w:val="000000"/>
                <w:sz w:val="22"/>
                <w:szCs w:val="22"/>
              </w:rPr>
              <w:t>34.627356</w:t>
            </w:r>
          </w:p>
        </w:tc>
        <w:tc>
          <w:tcPr>
            <w:tcW w:w="1972" w:type="dxa"/>
            <w:tcBorders>
              <w:top w:val="nil"/>
              <w:left w:val="nil"/>
              <w:bottom w:val="single" w:sz="4" w:space="0" w:color="auto"/>
              <w:right w:val="single" w:sz="4" w:space="0" w:color="auto"/>
            </w:tcBorders>
            <w:shd w:val="clear" w:color="auto" w:fill="auto"/>
            <w:noWrap/>
            <w:vAlign w:val="bottom"/>
          </w:tcPr>
          <w:p w14:paraId="4EE4C08D" w14:textId="20BED625" w:rsidR="00597345" w:rsidRPr="001E51C7" w:rsidRDefault="00597345" w:rsidP="00597345">
            <w:pPr>
              <w:widowControl/>
              <w:jc w:val="right"/>
              <w:rPr>
                <w:rFonts w:ascii="等线" w:eastAsia="等线" w:hAnsi="等线" w:cs="宋体"/>
                <w:kern w:val="0"/>
                <w:sz w:val="21"/>
                <w:szCs w:val="21"/>
              </w:rPr>
            </w:pPr>
            <w:r>
              <w:rPr>
                <w:rFonts w:ascii="等线" w:eastAsia="等线" w:hAnsi="等线" w:hint="eastAsia"/>
                <w:color w:val="000000"/>
                <w:sz w:val="22"/>
                <w:szCs w:val="22"/>
              </w:rPr>
              <w:t>346</w:t>
            </w:r>
          </w:p>
        </w:tc>
      </w:tr>
      <w:tr w:rsidR="00597345" w:rsidRPr="001E51C7" w14:paraId="5DAB6ACB"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5A7FF1E" w14:textId="77777777" w:rsidR="00597345" w:rsidRPr="001E51C7" w:rsidRDefault="00597345" w:rsidP="00597345">
            <w:pPr>
              <w:widowControl/>
              <w:jc w:val="right"/>
              <w:rPr>
                <w:rFonts w:ascii="等线" w:eastAsia="等线" w:hAnsi="等线" w:cs="宋体"/>
                <w:kern w:val="0"/>
                <w:sz w:val="21"/>
                <w:szCs w:val="21"/>
              </w:rPr>
            </w:pPr>
            <w:r w:rsidRPr="001E51C7">
              <w:rPr>
                <w:rFonts w:ascii="等线" w:eastAsia="等线" w:hAnsi="等线" w:hint="eastAsia"/>
                <w:sz w:val="21"/>
                <w:szCs w:val="21"/>
              </w:rPr>
              <w:t>1000000</w:t>
            </w:r>
          </w:p>
        </w:tc>
        <w:tc>
          <w:tcPr>
            <w:tcW w:w="1326" w:type="dxa"/>
            <w:tcBorders>
              <w:top w:val="nil"/>
              <w:left w:val="nil"/>
              <w:bottom w:val="single" w:sz="4" w:space="0" w:color="auto"/>
              <w:right w:val="single" w:sz="4" w:space="0" w:color="auto"/>
            </w:tcBorders>
            <w:shd w:val="clear" w:color="auto" w:fill="auto"/>
            <w:noWrap/>
            <w:vAlign w:val="bottom"/>
          </w:tcPr>
          <w:p w14:paraId="68F2D034" w14:textId="725370A0" w:rsidR="00597345" w:rsidRPr="001E51C7" w:rsidRDefault="00597345" w:rsidP="00597345">
            <w:pPr>
              <w:widowControl/>
              <w:jc w:val="right"/>
              <w:rPr>
                <w:rFonts w:ascii="等线" w:eastAsia="等线" w:hAnsi="等线" w:cs="宋体"/>
                <w:kern w:val="0"/>
                <w:sz w:val="21"/>
                <w:szCs w:val="21"/>
              </w:rPr>
            </w:pPr>
            <w:r>
              <w:rPr>
                <w:rFonts w:ascii="等线" w:eastAsia="等线" w:hAnsi="等线" w:hint="eastAsia"/>
                <w:color w:val="000000"/>
                <w:sz w:val="22"/>
                <w:szCs w:val="22"/>
              </w:rPr>
              <w:t>345.533579</w:t>
            </w:r>
          </w:p>
        </w:tc>
        <w:tc>
          <w:tcPr>
            <w:tcW w:w="1972" w:type="dxa"/>
            <w:tcBorders>
              <w:top w:val="nil"/>
              <w:left w:val="nil"/>
              <w:bottom w:val="single" w:sz="4" w:space="0" w:color="auto"/>
              <w:right w:val="single" w:sz="4" w:space="0" w:color="auto"/>
            </w:tcBorders>
            <w:shd w:val="clear" w:color="auto" w:fill="auto"/>
            <w:noWrap/>
            <w:vAlign w:val="bottom"/>
          </w:tcPr>
          <w:p w14:paraId="462A3E78" w14:textId="542A0323" w:rsidR="00597345" w:rsidRPr="001E51C7" w:rsidRDefault="00597345" w:rsidP="00597345">
            <w:pPr>
              <w:widowControl/>
              <w:jc w:val="right"/>
              <w:rPr>
                <w:rFonts w:ascii="等线" w:eastAsia="等线" w:hAnsi="等线" w:cs="宋体"/>
                <w:kern w:val="0"/>
                <w:sz w:val="21"/>
                <w:szCs w:val="21"/>
              </w:rPr>
            </w:pPr>
            <w:r>
              <w:rPr>
                <w:rFonts w:ascii="等线" w:eastAsia="等线" w:hAnsi="等线" w:hint="eastAsia"/>
                <w:color w:val="000000"/>
                <w:sz w:val="22"/>
                <w:szCs w:val="22"/>
              </w:rPr>
              <w:t>345</w:t>
            </w:r>
          </w:p>
        </w:tc>
      </w:tr>
    </w:tbl>
    <w:p w14:paraId="142CC87D" w14:textId="77777777" w:rsidR="001F126A" w:rsidRPr="001E51C7" w:rsidRDefault="001F126A" w:rsidP="001F126A">
      <w:pPr>
        <w:rPr>
          <w:b/>
        </w:rPr>
      </w:pPr>
    </w:p>
    <w:p w14:paraId="1514159D" w14:textId="77777777" w:rsidR="001F126A" w:rsidRPr="001E51C7" w:rsidRDefault="001F126A" w:rsidP="001F126A">
      <w:pPr>
        <w:ind w:firstLineChars="150" w:firstLine="360"/>
      </w:pPr>
      <w:r w:rsidRPr="001E51C7">
        <w:rPr>
          <w:rFonts w:hint="eastAsia"/>
        </w:rPr>
        <w:t>密钥解封装平均耗时统计结果如图</w:t>
      </w:r>
      <w:r w:rsidRPr="001E51C7">
        <w:rPr>
          <w:rFonts w:hint="eastAsia"/>
        </w:rPr>
        <w:t>4.3</w:t>
      </w:r>
      <w:r w:rsidRPr="001E51C7">
        <w:rPr>
          <w:rFonts w:hint="eastAsia"/>
        </w:rPr>
        <w:t>所示。</w:t>
      </w:r>
    </w:p>
    <w:p w14:paraId="3E8DF656" w14:textId="4BD612BA" w:rsidR="001F126A" w:rsidRPr="001E51C7" w:rsidRDefault="009B6146" w:rsidP="001F126A">
      <w:pPr>
        <w:ind w:left="960" w:hangingChars="400" w:hanging="960"/>
        <w:jc w:val="center"/>
      </w:pPr>
      <w:r>
        <w:rPr>
          <w:noProof/>
        </w:rPr>
        <w:lastRenderedPageBreak/>
        <w:pict w14:anchorId="7C650DF9">
          <v:shape id="_x0000_i1031" type="#_x0000_t75" style="width:361.25pt;height:151.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">
            <v:imagedata r:id="rId22" o:title=""/>
            <o:lock v:ext="edit" aspectratio="f"/>
          </v:shape>
        </w:pict>
      </w:r>
    </w:p>
    <w:p w14:paraId="673013F6" w14:textId="77777777" w:rsidR="001F126A" w:rsidRPr="001E51C7" w:rsidRDefault="001F126A" w:rsidP="001F126A">
      <w:pPr>
        <w:jc w:val="center"/>
        <w:rPr>
          <w:sz w:val="21"/>
          <w:szCs w:val="21"/>
        </w:rPr>
      </w:pPr>
      <w:r w:rsidRPr="001E51C7">
        <w:rPr>
          <w:rFonts w:hint="eastAsia"/>
          <w:sz w:val="21"/>
          <w:szCs w:val="21"/>
        </w:rPr>
        <w:t>图</w:t>
      </w:r>
      <w:r w:rsidRPr="001E51C7">
        <w:rPr>
          <w:rFonts w:hint="eastAsia"/>
          <w:sz w:val="21"/>
          <w:szCs w:val="21"/>
        </w:rPr>
        <w:t xml:space="preserve">4.3 </w:t>
      </w:r>
      <w:r w:rsidRPr="001E51C7">
        <w:rPr>
          <w:rFonts w:hint="eastAsia"/>
          <w:sz w:val="21"/>
          <w:szCs w:val="21"/>
        </w:rPr>
        <w:t>密钥封装算法密钥解封平均耗时统计</w:t>
      </w:r>
    </w:p>
    <w:p w14:paraId="3A7AB296" w14:textId="77777777" w:rsidR="001F126A" w:rsidRPr="00A74F34" w:rsidRDefault="001F126A" w:rsidP="001F126A">
      <w:pPr>
        <w:ind w:left="960" w:hangingChars="400" w:hanging="960"/>
        <w:jc w:val="center"/>
      </w:pPr>
    </w:p>
    <w:p w14:paraId="102205C1" w14:textId="77777777" w:rsidR="001F126A" w:rsidRDefault="001F126A" w:rsidP="001F126A">
      <w:pPr>
        <w:rPr>
          <w:b/>
          <w:color w:val="FF0000"/>
        </w:rPr>
      </w:pPr>
      <w:r>
        <w:rPr>
          <w:rFonts w:hint="eastAsia"/>
          <w:b/>
        </w:rPr>
        <w:t>测试结论：</w:t>
      </w:r>
      <w:r>
        <w:rPr>
          <w:b/>
          <w:color w:val="FF0000"/>
        </w:rPr>
        <w:tab/>
      </w:r>
    </w:p>
    <w:p w14:paraId="044367C0" w14:textId="723BDBAF" w:rsidR="001F126A" w:rsidRPr="00C27EFE" w:rsidRDefault="001F126A" w:rsidP="001F126A">
      <w:r>
        <w:rPr>
          <w:rFonts w:hint="eastAsia"/>
          <w:b/>
          <w:color w:val="FF0000"/>
        </w:rPr>
        <w:t xml:space="preserve"> </w:t>
      </w:r>
      <w:r>
        <w:rPr>
          <w:b/>
          <w:color w:val="FF0000"/>
        </w:rPr>
        <w:t xml:space="preserve">   </w:t>
      </w:r>
      <w:r w:rsidRPr="005907CF">
        <w:rPr>
          <w:rFonts w:hint="eastAsia"/>
        </w:rPr>
        <w:t>在测试机上</w:t>
      </w:r>
      <w:r w:rsidR="00423546" w:rsidRPr="00B81E00">
        <w:rPr>
          <w:rFonts w:hint="eastAsia"/>
        </w:rPr>
        <w:t>基于匿签密技术的密钥封装</w:t>
      </w:r>
      <w:r>
        <w:rPr>
          <w:rFonts w:hint="eastAsia"/>
        </w:rPr>
        <w:t>算法的</w:t>
      </w:r>
      <w:r w:rsidRPr="005907CF">
        <w:rPr>
          <w:rFonts w:hint="eastAsia"/>
        </w:rPr>
        <w:t>单次</w:t>
      </w:r>
      <w:r w:rsidR="000477C7">
        <w:rPr>
          <w:rFonts w:hint="eastAsia"/>
        </w:rPr>
        <w:t>解</w:t>
      </w:r>
      <w:r>
        <w:rPr>
          <w:rFonts w:hint="eastAsia"/>
        </w:rPr>
        <w:t>封装</w:t>
      </w:r>
      <w:r w:rsidRPr="005907CF">
        <w:rPr>
          <w:rFonts w:hint="eastAsia"/>
        </w:rPr>
        <w:t>平均耗时</w:t>
      </w:r>
      <w:r>
        <w:rPr>
          <w:rFonts w:hint="eastAsia"/>
        </w:rPr>
        <w:t>约为</w:t>
      </w:r>
      <w:r w:rsidR="00597345">
        <w:t>345</w:t>
      </w:r>
      <w:r w:rsidRPr="005907CF">
        <w:rPr>
          <w:rFonts w:hint="eastAsia"/>
        </w:rPr>
        <w:t>微秒</w:t>
      </w:r>
      <w:r>
        <w:rPr>
          <w:rFonts w:hint="eastAsia"/>
        </w:rPr>
        <w:t>。</w:t>
      </w:r>
    </w:p>
    <w:p w14:paraId="7CA98316" w14:textId="56D01532" w:rsidR="001F126A" w:rsidRPr="00A11B6D" w:rsidRDefault="00451D7C" w:rsidP="001F126A">
      <w:pPr>
        <w:rPr>
          <w:b/>
        </w:rPr>
      </w:pPr>
      <w:r>
        <w:rPr>
          <w:rFonts w:hint="eastAsia"/>
          <w:b/>
        </w:rPr>
        <w:t xml:space="preserve"> </w:t>
      </w:r>
    </w:p>
    <w:p w14:paraId="0E16E24C" w14:textId="77777777" w:rsidR="001F126A" w:rsidRPr="001E51C7" w:rsidRDefault="001F126A" w:rsidP="001F126A">
      <w:pPr>
        <w:pStyle w:val="21"/>
        <w:tabs>
          <w:tab w:val="clear" w:pos="709"/>
          <w:tab w:val="clear" w:pos="1844"/>
          <w:tab w:val="left" w:pos="0"/>
          <w:tab w:val="left" w:pos="567"/>
        </w:tabs>
        <w:ind w:left="0" w:firstLine="0"/>
      </w:pPr>
      <w:bookmarkStart w:id="62" w:name="_Toc536686157"/>
      <w:bookmarkStart w:id="63" w:name="_Toc8722107"/>
      <w:r w:rsidRPr="001E51C7">
        <w:rPr>
          <w:rFonts w:hint="eastAsia"/>
        </w:rPr>
        <w:t>时钟周期</w:t>
      </w:r>
      <w:bookmarkEnd w:id="62"/>
      <w:bookmarkEnd w:id="63"/>
    </w:p>
    <w:p w14:paraId="1EF44877" w14:textId="4D523BD3" w:rsidR="001F126A" w:rsidRPr="001E51C7" w:rsidRDefault="00E66669" w:rsidP="001F126A">
      <w:pPr>
        <w:pStyle w:val="30"/>
        <w:rPr>
          <w:lang w:val="en-US"/>
        </w:rPr>
      </w:pPr>
      <w:bookmarkStart w:id="64" w:name="_Toc536686158"/>
      <w:bookmarkStart w:id="65" w:name="_Toc8722108"/>
      <w:r w:rsidRPr="00B81E00">
        <w:rPr>
          <w:rFonts w:hint="eastAsia"/>
        </w:rPr>
        <w:t>基于匿签密技术的密钥封装</w:t>
      </w:r>
      <w:r w:rsidR="001F126A" w:rsidRPr="001E51C7">
        <w:rPr>
          <w:rFonts w:hint="eastAsia"/>
        </w:rPr>
        <w:t>-</w:t>
      </w:r>
      <w:r w:rsidR="001F126A" w:rsidRPr="001E51C7">
        <w:rPr>
          <w:rFonts w:hint="eastAsia"/>
        </w:rPr>
        <w:t>密钥生成</w:t>
      </w:r>
      <w:bookmarkEnd w:id="64"/>
      <w:bookmarkEnd w:id="65"/>
    </w:p>
    <w:p w14:paraId="1C8CC251" w14:textId="1A18F35D" w:rsidR="001F126A" w:rsidRPr="001E51C7" w:rsidRDefault="001F126A" w:rsidP="001F126A">
      <w:r w:rsidRPr="001E51C7">
        <w:rPr>
          <w:rFonts w:hint="eastAsia"/>
        </w:rPr>
        <w:t>案例编号：</w:t>
      </w:r>
      <w:r w:rsidR="0010742B">
        <w:t>higncryption</w:t>
      </w:r>
      <w:r w:rsidRPr="001E51C7">
        <w:t>-kem</w:t>
      </w:r>
      <w:r w:rsidRPr="001E51C7">
        <w:rPr>
          <w:rFonts w:hint="eastAsia"/>
        </w:rPr>
        <w:t>-</w:t>
      </w:r>
      <w:r w:rsidRPr="001E51C7">
        <w:t>pc</w:t>
      </w:r>
      <w:r w:rsidRPr="001E51C7">
        <w:rPr>
          <w:rFonts w:hint="eastAsia"/>
        </w:rPr>
        <w:t>0</w:t>
      </w:r>
      <w:r w:rsidRPr="001E51C7">
        <w:t>2</w:t>
      </w:r>
    </w:p>
    <w:p w14:paraId="5F076308" w14:textId="3B0BDEFA" w:rsidR="001F126A" w:rsidRDefault="001F126A" w:rsidP="001F126A">
      <w:pPr>
        <w:ind w:left="1200" w:hangingChars="500" w:hanging="1200"/>
      </w:pPr>
      <w:r w:rsidRPr="001E51C7">
        <w:rPr>
          <w:rFonts w:hint="eastAsia"/>
        </w:rPr>
        <w:t>案例说明：对</w:t>
      </w:r>
      <w:r w:rsidR="005D492D" w:rsidRPr="00B81E00">
        <w:rPr>
          <w:rFonts w:hint="eastAsia"/>
        </w:rPr>
        <w:t>基于匿签密技术的密钥封装</w:t>
      </w:r>
      <w:r w:rsidRPr="001E51C7">
        <w:rPr>
          <w:rFonts w:hint="eastAsia"/>
        </w:rPr>
        <w:t>算法生成密钥的性能统计。</w:t>
      </w:r>
    </w:p>
    <w:p w14:paraId="585F7EE6" w14:textId="25726947" w:rsidR="00DE303A" w:rsidRPr="001E51C7" w:rsidRDefault="00DE303A" w:rsidP="001F126A">
      <w:pPr>
        <w:ind w:left="1200" w:hangingChars="500" w:hanging="1200"/>
      </w:pPr>
      <w:r>
        <w:rPr>
          <w:rFonts w:hint="eastAsia"/>
        </w:rPr>
        <w:t>统计指标：</w:t>
      </w:r>
      <w:r w:rsidRPr="001E51C7">
        <w:rPr>
          <w:rFonts w:hint="eastAsia"/>
        </w:rPr>
        <w:t>c</w:t>
      </w:r>
      <w:r w:rsidRPr="001E51C7">
        <w:t>pu</w:t>
      </w:r>
      <w:r w:rsidRPr="001E51C7">
        <w:rPr>
          <w:rFonts w:hint="eastAsia"/>
        </w:rPr>
        <w:t>周期</w:t>
      </w:r>
      <w:r>
        <w:rPr>
          <w:rFonts w:hint="eastAsia"/>
        </w:rPr>
        <w:t>。</w:t>
      </w:r>
    </w:p>
    <w:p w14:paraId="396F204B" w14:textId="77777777" w:rsidR="001F126A" w:rsidRPr="001E51C7" w:rsidRDefault="001F126A" w:rsidP="001F126A">
      <w:r w:rsidRPr="001E51C7">
        <w:rPr>
          <w:rFonts w:hint="eastAsia"/>
        </w:rPr>
        <w:t>测试步骤：</w:t>
      </w:r>
    </w:p>
    <w:p w14:paraId="7736B6C8" w14:textId="77777777" w:rsidR="001F126A" w:rsidRPr="001E51C7" w:rsidRDefault="001F126A" w:rsidP="001F126A">
      <w:r w:rsidRPr="001E51C7">
        <w:rPr>
          <w:rFonts w:hint="eastAsia"/>
          <w:b/>
        </w:rPr>
        <w:t>第一步：</w:t>
      </w:r>
      <w:r w:rsidRPr="001E51C7">
        <w:rPr>
          <w:rFonts w:hint="eastAsia"/>
        </w:rPr>
        <w:t>数据准备：无。</w:t>
      </w:r>
    </w:p>
    <w:p w14:paraId="090F192F" w14:textId="77777777" w:rsidR="001F126A" w:rsidRPr="001E51C7" w:rsidRDefault="001F126A" w:rsidP="001F126A">
      <w:pPr>
        <w:ind w:left="964" w:hangingChars="400" w:hanging="964"/>
      </w:pPr>
      <w:r w:rsidRPr="001E51C7">
        <w:rPr>
          <w:rFonts w:hint="eastAsia"/>
          <w:b/>
        </w:rPr>
        <w:t>第二步：</w:t>
      </w:r>
      <w:r w:rsidRPr="001E51C7">
        <w:rPr>
          <w:rFonts w:hint="eastAsia"/>
        </w:rPr>
        <w:t>按一次生成的密钥数分别是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Pr="001E51C7">
        <w:rPr>
          <w:rFonts w:hint="eastAsia"/>
        </w:rPr>
        <w:t>、</w:t>
      </w:r>
      <w:r w:rsidRPr="001E51C7">
        <w:rPr>
          <w:rFonts w:hint="eastAsia"/>
        </w:rPr>
        <w:t>1</w:t>
      </w:r>
      <w:r w:rsidRPr="001E51C7">
        <w:t>000000</w:t>
      </w:r>
      <w:r w:rsidRPr="001E51C7">
        <w:rPr>
          <w:rFonts w:hint="eastAsia"/>
        </w:rPr>
        <w:t>个的情况，对生成密钥统计消耗的总的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周期，最终归纳出单次生成密钥</w:t>
      </w:r>
      <w:r w:rsidRPr="001E51C7">
        <w:rPr>
          <w:rFonts w:hint="eastAsia"/>
        </w:rPr>
        <w:t>C</w:t>
      </w:r>
      <w:r w:rsidRPr="001E51C7">
        <w:t>PU</w:t>
      </w:r>
      <w:r w:rsidRPr="001E51C7">
        <w:rPr>
          <w:rFonts w:hint="eastAsia"/>
        </w:rPr>
        <w:t>周期消耗的收敛值。相关消耗的变化情况如表</w:t>
      </w:r>
      <w:r w:rsidRPr="001E51C7">
        <w:rPr>
          <w:rFonts w:hint="eastAsia"/>
        </w:rPr>
        <w:t>4.9</w:t>
      </w:r>
      <w:r w:rsidRPr="001E51C7">
        <w:rPr>
          <w:rFonts w:hint="eastAsia"/>
        </w:rPr>
        <w:t>所示。</w:t>
      </w:r>
    </w:p>
    <w:p w14:paraId="2345E3BD" w14:textId="645E4D00" w:rsidR="001F126A" w:rsidRPr="001E51C7" w:rsidRDefault="001F126A" w:rsidP="001F126A">
      <w:pPr>
        <w:jc w:val="center"/>
        <w:rPr>
          <w:sz w:val="21"/>
          <w:szCs w:val="21"/>
        </w:rPr>
      </w:pPr>
      <w:r w:rsidRPr="001E51C7">
        <w:rPr>
          <w:rFonts w:hint="eastAsia"/>
          <w:sz w:val="21"/>
          <w:szCs w:val="21"/>
        </w:rPr>
        <w:t>表</w:t>
      </w:r>
      <w:r w:rsidRPr="001E51C7">
        <w:rPr>
          <w:rFonts w:hint="eastAsia"/>
          <w:sz w:val="21"/>
          <w:szCs w:val="21"/>
        </w:rPr>
        <w:t>4.9</w:t>
      </w:r>
      <w:r w:rsidR="00EE4830" w:rsidRPr="00EE4830">
        <w:rPr>
          <w:rFonts w:hint="eastAsia"/>
          <w:sz w:val="21"/>
          <w:szCs w:val="21"/>
        </w:rPr>
        <w:t>基于匿签密技术的密钥封装</w:t>
      </w:r>
      <w:r w:rsidRPr="001E51C7">
        <w:rPr>
          <w:rFonts w:hint="eastAsia"/>
          <w:sz w:val="21"/>
          <w:szCs w:val="21"/>
        </w:rPr>
        <w:t>-</w:t>
      </w:r>
      <w:r w:rsidRPr="001E51C7">
        <w:rPr>
          <w:rFonts w:hint="eastAsia"/>
          <w:sz w:val="21"/>
          <w:szCs w:val="21"/>
        </w:rPr>
        <w:t>密钥生成消耗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042" w:type="dxa"/>
        <w:jc w:val="center"/>
        <w:tblLook w:val="04A0" w:firstRow="1" w:lastRow="0" w:firstColumn="1" w:lastColumn="0" w:noHBand="0" w:noVBand="1"/>
      </w:tblPr>
      <w:tblGrid>
        <w:gridCol w:w="1034"/>
        <w:gridCol w:w="2100"/>
        <w:gridCol w:w="1908"/>
      </w:tblGrid>
      <w:tr w:rsidR="001F126A" w:rsidRPr="001E51C7" w14:paraId="0C497785" w14:textId="77777777" w:rsidTr="001F126A">
        <w:trPr>
          <w:trHeight w:val="562"/>
          <w:jc w:val="center"/>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E7DF6" w14:textId="77777777" w:rsidR="001F126A" w:rsidRPr="001E51C7" w:rsidRDefault="001F126A" w:rsidP="001F126A">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377317F7" w14:textId="77777777" w:rsidR="001F126A" w:rsidRPr="001E51C7" w:rsidRDefault="001F126A" w:rsidP="001F126A">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556B3127" w14:textId="77777777" w:rsidR="001F126A" w:rsidRPr="001E51C7" w:rsidRDefault="001F126A" w:rsidP="001F126A">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F52183" w:rsidRPr="001E51C7" w14:paraId="34DD8C61"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797ACE54" w14:textId="77777777" w:rsidR="00F52183" w:rsidRPr="001E51C7" w:rsidRDefault="00F52183" w:rsidP="00F52183">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2100" w:type="dxa"/>
            <w:tcBorders>
              <w:top w:val="nil"/>
              <w:left w:val="nil"/>
              <w:bottom w:val="single" w:sz="4" w:space="0" w:color="auto"/>
              <w:right w:val="single" w:sz="4" w:space="0" w:color="auto"/>
            </w:tcBorders>
            <w:shd w:val="clear" w:color="auto" w:fill="auto"/>
            <w:noWrap/>
            <w:vAlign w:val="bottom"/>
          </w:tcPr>
          <w:p w14:paraId="774A6260" w14:textId="20DA64CC" w:rsidR="00F52183" w:rsidRPr="00A37383" w:rsidRDefault="00F52183" w:rsidP="00F52183">
            <w:pPr>
              <w:widowControl/>
              <w:jc w:val="right"/>
              <w:rPr>
                <w:rFonts w:ascii="等线" w:eastAsia="等线" w:hAnsi="等线"/>
                <w:sz w:val="21"/>
                <w:szCs w:val="21"/>
              </w:rPr>
            </w:pPr>
            <w:r>
              <w:rPr>
                <w:rFonts w:ascii="等线" w:eastAsia="等线" w:hAnsi="等线" w:hint="eastAsia"/>
                <w:color w:val="000000"/>
                <w:sz w:val="22"/>
                <w:szCs w:val="22"/>
              </w:rPr>
              <w:t>1170001</w:t>
            </w:r>
          </w:p>
        </w:tc>
        <w:tc>
          <w:tcPr>
            <w:tcW w:w="1908" w:type="dxa"/>
            <w:tcBorders>
              <w:top w:val="nil"/>
              <w:left w:val="nil"/>
              <w:bottom w:val="single" w:sz="4" w:space="0" w:color="auto"/>
              <w:right w:val="single" w:sz="4" w:space="0" w:color="auto"/>
            </w:tcBorders>
            <w:shd w:val="clear" w:color="auto" w:fill="auto"/>
            <w:noWrap/>
            <w:vAlign w:val="bottom"/>
          </w:tcPr>
          <w:p w14:paraId="7BACF26F" w14:textId="0926A403" w:rsidR="00F52183" w:rsidRPr="00A37383" w:rsidRDefault="00F52183" w:rsidP="00F52183">
            <w:pPr>
              <w:widowControl/>
              <w:jc w:val="right"/>
              <w:rPr>
                <w:rFonts w:ascii="等线" w:eastAsia="等线" w:hAnsi="等线"/>
                <w:sz w:val="21"/>
                <w:szCs w:val="21"/>
              </w:rPr>
            </w:pPr>
            <w:r>
              <w:rPr>
                <w:rFonts w:ascii="等线" w:eastAsia="等线" w:hAnsi="等线" w:hint="eastAsia"/>
                <w:color w:val="000000"/>
                <w:sz w:val="22"/>
                <w:szCs w:val="22"/>
              </w:rPr>
              <w:t>1170001</w:t>
            </w:r>
          </w:p>
        </w:tc>
      </w:tr>
      <w:tr w:rsidR="00F52183" w:rsidRPr="001E51C7" w14:paraId="5F28FB60"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325F290D" w14:textId="77777777" w:rsidR="00F52183" w:rsidRPr="001E51C7" w:rsidRDefault="00F52183" w:rsidP="00F52183">
            <w:pPr>
              <w:widowControl/>
              <w:jc w:val="right"/>
              <w:rPr>
                <w:rFonts w:ascii="等线" w:eastAsia="等线" w:hAnsi="等线" w:cs="宋体"/>
                <w:kern w:val="0"/>
                <w:sz w:val="21"/>
                <w:szCs w:val="21"/>
              </w:rPr>
            </w:pPr>
            <w:r w:rsidRPr="001E51C7">
              <w:rPr>
                <w:rFonts w:ascii="等线" w:eastAsia="等线" w:hAnsi="等线" w:hint="eastAsia"/>
                <w:sz w:val="21"/>
                <w:szCs w:val="21"/>
              </w:rPr>
              <w:t>10</w:t>
            </w:r>
          </w:p>
        </w:tc>
        <w:tc>
          <w:tcPr>
            <w:tcW w:w="2100" w:type="dxa"/>
            <w:tcBorders>
              <w:top w:val="nil"/>
              <w:left w:val="nil"/>
              <w:bottom w:val="single" w:sz="4" w:space="0" w:color="auto"/>
              <w:right w:val="single" w:sz="4" w:space="0" w:color="auto"/>
            </w:tcBorders>
            <w:shd w:val="clear" w:color="auto" w:fill="auto"/>
            <w:noWrap/>
            <w:vAlign w:val="bottom"/>
          </w:tcPr>
          <w:p w14:paraId="07B699F7" w14:textId="76FD8711" w:rsidR="00F52183" w:rsidRPr="00A37383" w:rsidRDefault="00F52183" w:rsidP="00F52183">
            <w:pPr>
              <w:widowControl/>
              <w:jc w:val="right"/>
              <w:rPr>
                <w:rFonts w:ascii="等线" w:eastAsia="等线" w:hAnsi="等线"/>
                <w:sz w:val="21"/>
                <w:szCs w:val="21"/>
              </w:rPr>
            </w:pPr>
            <w:r>
              <w:rPr>
                <w:rFonts w:ascii="等线" w:eastAsia="等线" w:hAnsi="等线" w:hint="eastAsia"/>
                <w:color w:val="000000"/>
                <w:sz w:val="22"/>
                <w:szCs w:val="22"/>
              </w:rPr>
              <w:t>10921488</w:t>
            </w:r>
          </w:p>
        </w:tc>
        <w:tc>
          <w:tcPr>
            <w:tcW w:w="1908" w:type="dxa"/>
            <w:tcBorders>
              <w:top w:val="nil"/>
              <w:left w:val="nil"/>
              <w:bottom w:val="single" w:sz="4" w:space="0" w:color="auto"/>
              <w:right w:val="single" w:sz="4" w:space="0" w:color="auto"/>
            </w:tcBorders>
            <w:shd w:val="clear" w:color="auto" w:fill="auto"/>
            <w:noWrap/>
            <w:vAlign w:val="bottom"/>
          </w:tcPr>
          <w:p w14:paraId="033D3BBA" w14:textId="0F438D02" w:rsidR="00F52183" w:rsidRPr="00A37383" w:rsidRDefault="00F52183" w:rsidP="00F52183">
            <w:pPr>
              <w:widowControl/>
              <w:jc w:val="right"/>
              <w:rPr>
                <w:rFonts w:ascii="等线" w:eastAsia="等线" w:hAnsi="等线"/>
                <w:sz w:val="21"/>
                <w:szCs w:val="21"/>
              </w:rPr>
            </w:pPr>
            <w:r>
              <w:rPr>
                <w:rFonts w:ascii="等线" w:eastAsia="等线" w:hAnsi="等线" w:hint="eastAsia"/>
                <w:color w:val="000000"/>
                <w:sz w:val="22"/>
                <w:szCs w:val="22"/>
              </w:rPr>
              <w:t>1092148</w:t>
            </w:r>
          </w:p>
        </w:tc>
      </w:tr>
      <w:tr w:rsidR="00F52183" w:rsidRPr="001E51C7" w14:paraId="28A7EB17"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4240838B" w14:textId="77777777" w:rsidR="00F52183" w:rsidRPr="001E51C7" w:rsidRDefault="00F52183" w:rsidP="00F52183">
            <w:pPr>
              <w:widowControl/>
              <w:jc w:val="right"/>
              <w:rPr>
                <w:rFonts w:ascii="等线" w:eastAsia="等线" w:hAnsi="等线" w:cs="宋体"/>
                <w:kern w:val="0"/>
                <w:sz w:val="21"/>
                <w:szCs w:val="21"/>
              </w:rPr>
            </w:pPr>
            <w:r w:rsidRPr="001E51C7">
              <w:rPr>
                <w:rFonts w:ascii="等线" w:eastAsia="等线" w:hAnsi="等线" w:hint="eastAsia"/>
                <w:sz w:val="21"/>
                <w:szCs w:val="21"/>
              </w:rPr>
              <w:t>100</w:t>
            </w:r>
          </w:p>
        </w:tc>
        <w:tc>
          <w:tcPr>
            <w:tcW w:w="2100" w:type="dxa"/>
            <w:tcBorders>
              <w:top w:val="nil"/>
              <w:left w:val="nil"/>
              <w:bottom w:val="single" w:sz="4" w:space="0" w:color="auto"/>
              <w:right w:val="single" w:sz="4" w:space="0" w:color="auto"/>
            </w:tcBorders>
            <w:shd w:val="clear" w:color="auto" w:fill="auto"/>
            <w:noWrap/>
            <w:vAlign w:val="bottom"/>
          </w:tcPr>
          <w:p w14:paraId="40034B08" w14:textId="6C9F7E29" w:rsidR="00F52183" w:rsidRPr="00A37383" w:rsidRDefault="00F52183" w:rsidP="00F52183">
            <w:pPr>
              <w:widowControl/>
              <w:jc w:val="right"/>
              <w:rPr>
                <w:rFonts w:ascii="等线" w:eastAsia="等线" w:hAnsi="等线"/>
                <w:sz w:val="21"/>
                <w:szCs w:val="21"/>
              </w:rPr>
            </w:pPr>
            <w:r>
              <w:rPr>
                <w:rFonts w:ascii="等线" w:eastAsia="等线" w:hAnsi="等线" w:hint="eastAsia"/>
                <w:color w:val="000000"/>
                <w:sz w:val="22"/>
                <w:szCs w:val="22"/>
              </w:rPr>
              <w:t>108700587</w:t>
            </w:r>
          </w:p>
        </w:tc>
        <w:tc>
          <w:tcPr>
            <w:tcW w:w="1908" w:type="dxa"/>
            <w:tcBorders>
              <w:top w:val="nil"/>
              <w:left w:val="nil"/>
              <w:bottom w:val="single" w:sz="4" w:space="0" w:color="auto"/>
              <w:right w:val="single" w:sz="4" w:space="0" w:color="auto"/>
            </w:tcBorders>
            <w:shd w:val="clear" w:color="auto" w:fill="auto"/>
            <w:noWrap/>
            <w:vAlign w:val="bottom"/>
          </w:tcPr>
          <w:p w14:paraId="59623C16" w14:textId="530AF81B" w:rsidR="00F52183" w:rsidRPr="00A37383" w:rsidRDefault="00F52183" w:rsidP="00F52183">
            <w:pPr>
              <w:widowControl/>
              <w:jc w:val="right"/>
              <w:rPr>
                <w:rFonts w:ascii="等线" w:eastAsia="等线" w:hAnsi="等线"/>
                <w:sz w:val="21"/>
                <w:szCs w:val="21"/>
              </w:rPr>
            </w:pPr>
            <w:r>
              <w:rPr>
                <w:rFonts w:ascii="等线" w:eastAsia="等线" w:hAnsi="等线" w:hint="eastAsia"/>
                <w:color w:val="000000"/>
                <w:sz w:val="22"/>
                <w:szCs w:val="22"/>
              </w:rPr>
              <w:t>1087005</w:t>
            </w:r>
          </w:p>
        </w:tc>
      </w:tr>
      <w:tr w:rsidR="00F52183" w:rsidRPr="001E51C7" w14:paraId="2C51B962"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4CF295B1" w14:textId="77777777" w:rsidR="00F52183" w:rsidRPr="001E51C7" w:rsidRDefault="00F52183" w:rsidP="00F52183">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2100" w:type="dxa"/>
            <w:tcBorders>
              <w:top w:val="nil"/>
              <w:left w:val="nil"/>
              <w:bottom w:val="single" w:sz="4" w:space="0" w:color="auto"/>
              <w:right w:val="single" w:sz="4" w:space="0" w:color="auto"/>
            </w:tcBorders>
            <w:shd w:val="clear" w:color="auto" w:fill="auto"/>
            <w:noWrap/>
            <w:vAlign w:val="bottom"/>
          </w:tcPr>
          <w:p w14:paraId="116573F5" w14:textId="473DB800" w:rsidR="00F52183" w:rsidRPr="00A37383" w:rsidRDefault="00F52183" w:rsidP="00F52183">
            <w:pPr>
              <w:widowControl/>
              <w:jc w:val="right"/>
              <w:rPr>
                <w:rFonts w:ascii="等线" w:eastAsia="等线" w:hAnsi="等线"/>
                <w:sz w:val="21"/>
                <w:szCs w:val="21"/>
              </w:rPr>
            </w:pPr>
            <w:r>
              <w:rPr>
                <w:rFonts w:ascii="等线" w:eastAsia="等线" w:hAnsi="等线" w:hint="eastAsia"/>
                <w:color w:val="000000"/>
                <w:sz w:val="22"/>
                <w:szCs w:val="22"/>
              </w:rPr>
              <w:t>1086433499</w:t>
            </w:r>
          </w:p>
        </w:tc>
        <w:tc>
          <w:tcPr>
            <w:tcW w:w="1908" w:type="dxa"/>
            <w:tcBorders>
              <w:top w:val="nil"/>
              <w:left w:val="nil"/>
              <w:bottom w:val="single" w:sz="4" w:space="0" w:color="auto"/>
              <w:right w:val="single" w:sz="4" w:space="0" w:color="auto"/>
            </w:tcBorders>
            <w:shd w:val="clear" w:color="auto" w:fill="auto"/>
            <w:noWrap/>
            <w:vAlign w:val="bottom"/>
          </w:tcPr>
          <w:p w14:paraId="7C1E2A82" w14:textId="22551482" w:rsidR="00F52183" w:rsidRPr="00A37383" w:rsidRDefault="00F52183" w:rsidP="00F52183">
            <w:pPr>
              <w:widowControl/>
              <w:jc w:val="right"/>
              <w:rPr>
                <w:rFonts w:ascii="等线" w:eastAsia="等线" w:hAnsi="等线"/>
                <w:sz w:val="21"/>
                <w:szCs w:val="21"/>
              </w:rPr>
            </w:pPr>
            <w:r>
              <w:rPr>
                <w:rFonts w:ascii="等线" w:eastAsia="等线" w:hAnsi="等线" w:hint="eastAsia"/>
                <w:color w:val="000000"/>
                <w:sz w:val="22"/>
                <w:szCs w:val="22"/>
              </w:rPr>
              <w:t>1086433</w:t>
            </w:r>
          </w:p>
        </w:tc>
      </w:tr>
      <w:tr w:rsidR="00F52183" w:rsidRPr="001E51C7" w14:paraId="046619C9"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5641BDB1" w14:textId="77777777" w:rsidR="00F52183" w:rsidRPr="001E51C7" w:rsidRDefault="00F52183" w:rsidP="00F52183">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2100" w:type="dxa"/>
            <w:tcBorders>
              <w:top w:val="nil"/>
              <w:left w:val="nil"/>
              <w:bottom w:val="single" w:sz="4" w:space="0" w:color="auto"/>
              <w:right w:val="single" w:sz="4" w:space="0" w:color="auto"/>
            </w:tcBorders>
            <w:shd w:val="clear" w:color="auto" w:fill="auto"/>
            <w:noWrap/>
            <w:vAlign w:val="bottom"/>
          </w:tcPr>
          <w:p w14:paraId="33170804" w14:textId="703CB288" w:rsidR="00F52183" w:rsidRPr="00A37383" w:rsidRDefault="00F52183" w:rsidP="00F52183">
            <w:pPr>
              <w:widowControl/>
              <w:jc w:val="right"/>
              <w:rPr>
                <w:rFonts w:ascii="等线" w:eastAsia="等线" w:hAnsi="等线"/>
                <w:sz w:val="21"/>
                <w:szCs w:val="21"/>
              </w:rPr>
            </w:pPr>
            <w:r>
              <w:rPr>
                <w:rFonts w:ascii="等线" w:eastAsia="等线" w:hAnsi="等线" w:hint="eastAsia"/>
                <w:color w:val="000000"/>
                <w:sz w:val="22"/>
                <w:szCs w:val="22"/>
              </w:rPr>
              <w:t>10858772511</w:t>
            </w:r>
          </w:p>
        </w:tc>
        <w:tc>
          <w:tcPr>
            <w:tcW w:w="1908" w:type="dxa"/>
            <w:tcBorders>
              <w:top w:val="nil"/>
              <w:left w:val="nil"/>
              <w:bottom w:val="single" w:sz="4" w:space="0" w:color="auto"/>
              <w:right w:val="single" w:sz="4" w:space="0" w:color="auto"/>
            </w:tcBorders>
            <w:shd w:val="clear" w:color="auto" w:fill="auto"/>
            <w:noWrap/>
            <w:vAlign w:val="bottom"/>
          </w:tcPr>
          <w:p w14:paraId="159B5DB1" w14:textId="23BFBF42" w:rsidR="00F52183" w:rsidRPr="00A37383" w:rsidRDefault="00F52183" w:rsidP="00F52183">
            <w:pPr>
              <w:widowControl/>
              <w:jc w:val="right"/>
              <w:rPr>
                <w:rFonts w:ascii="等线" w:eastAsia="等线" w:hAnsi="等线"/>
                <w:sz w:val="21"/>
                <w:szCs w:val="21"/>
              </w:rPr>
            </w:pPr>
            <w:r>
              <w:rPr>
                <w:rFonts w:ascii="等线" w:eastAsia="等线" w:hAnsi="等线" w:hint="eastAsia"/>
                <w:color w:val="000000"/>
                <w:sz w:val="22"/>
                <w:szCs w:val="22"/>
              </w:rPr>
              <w:t>1085877</w:t>
            </w:r>
          </w:p>
        </w:tc>
      </w:tr>
      <w:tr w:rsidR="00F52183" w:rsidRPr="001E51C7" w14:paraId="19FCEA72"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5BF7D643" w14:textId="77777777" w:rsidR="00F52183" w:rsidRPr="001E51C7" w:rsidRDefault="00F52183" w:rsidP="00F52183">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2100" w:type="dxa"/>
            <w:tcBorders>
              <w:top w:val="nil"/>
              <w:left w:val="nil"/>
              <w:bottom w:val="single" w:sz="4" w:space="0" w:color="auto"/>
              <w:right w:val="single" w:sz="4" w:space="0" w:color="auto"/>
            </w:tcBorders>
            <w:shd w:val="clear" w:color="auto" w:fill="auto"/>
            <w:noWrap/>
            <w:vAlign w:val="bottom"/>
          </w:tcPr>
          <w:p w14:paraId="4DE3A28E" w14:textId="2126C79F" w:rsidR="00F52183" w:rsidRPr="00A37383" w:rsidRDefault="00F52183" w:rsidP="00F52183">
            <w:pPr>
              <w:widowControl/>
              <w:jc w:val="right"/>
              <w:rPr>
                <w:rFonts w:ascii="等线" w:eastAsia="等线" w:hAnsi="等线"/>
                <w:sz w:val="21"/>
                <w:szCs w:val="21"/>
              </w:rPr>
            </w:pPr>
            <w:r w:rsidRPr="00F52183">
              <w:rPr>
                <w:rFonts w:ascii="等线" w:eastAsia="等线" w:hAnsi="等线"/>
                <w:color w:val="000000"/>
                <w:sz w:val="22"/>
                <w:szCs w:val="22"/>
              </w:rPr>
              <w:t>108615400397</w:t>
            </w:r>
          </w:p>
        </w:tc>
        <w:tc>
          <w:tcPr>
            <w:tcW w:w="1908" w:type="dxa"/>
            <w:tcBorders>
              <w:top w:val="nil"/>
              <w:left w:val="nil"/>
              <w:bottom w:val="single" w:sz="4" w:space="0" w:color="auto"/>
              <w:right w:val="single" w:sz="4" w:space="0" w:color="auto"/>
            </w:tcBorders>
            <w:shd w:val="clear" w:color="auto" w:fill="auto"/>
            <w:noWrap/>
            <w:vAlign w:val="bottom"/>
          </w:tcPr>
          <w:p w14:paraId="30DFEFBD" w14:textId="4DB87CA4" w:rsidR="00F52183" w:rsidRPr="00A37383" w:rsidRDefault="00F52183" w:rsidP="00F52183">
            <w:pPr>
              <w:widowControl/>
              <w:jc w:val="right"/>
              <w:rPr>
                <w:rFonts w:ascii="等线" w:eastAsia="等线" w:hAnsi="等线"/>
                <w:sz w:val="21"/>
                <w:szCs w:val="21"/>
              </w:rPr>
            </w:pPr>
            <w:r>
              <w:rPr>
                <w:rFonts w:ascii="等线" w:eastAsia="等线" w:hAnsi="等线" w:hint="eastAsia"/>
                <w:color w:val="000000"/>
                <w:sz w:val="22"/>
                <w:szCs w:val="22"/>
              </w:rPr>
              <w:t>1086154</w:t>
            </w:r>
          </w:p>
        </w:tc>
      </w:tr>
      <w:tr w:rsidR="00F52183" w:rsidRPr="001E51C7" w14:paraId="0C20FF83" w14:textId="77777777" w:rsidTr="001F126A">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6BAE784" w14:textId="77777777" w:rsidR="00F52183" w:rsidRPr="001E51C7" w:rsidRDefault="00F52183" w:rsidP="00F52183">
            <w:pPr>
              <w:widowControl/>
              <w:jc w:val="right"/>
              <w:rPr>
                <w:rFonts w:ascii="等线" w:eastAsia="等线" w:hAnsi="等线" w:cs="宋体"/>
                <w:kern w:val="0"/>
                <w:sz w:val="21"/>
                <w:szCs w:val="21"/>
              </w:rPr>
            </w:pPr>
            <w:r w:rsidRPr="001E51C7">
              <w:rPr>
                <w:rFonts w:ascii="等线" w:eastAsia="等线" w:hAnsi="等线" w:hint="eastAsia"/>
                <w:sz w:val="21"/>
                <w:szCs w:val="21"/>
              </w:rPr>
              <w:t>1000000</w:t>
            </w:r>
          </w:p>
        </w:tc>
        <w:tc>
          <w:tcPr>
            <w:tcW w:w="2100" w:type="dxa"/>
            <w:tcBorders>
              <w:top w:val="nil"/>
              <w:left w:val="nil"/>
              <w:bottom w:val="single" w:sz="4" w:space="0" w:color="auto"/>
              <w:right w:val="single" w:sz="4" w:space="0" w:color="auto"/>
            </w:tcBorders>
            <w:shd w:val="clear" w:color="auto" w:fill="auto"/>
            <w:noWrap/>
            <w:vAlign w:val="bottom"/>
          </w:tcPr>
          <w:p w14:paraId="1B506D1A" w14:textId="647B406E" w:rsidR="00F52183" w:rsidRPr="00A37383" w:rsidRDefault="00F52183" w:rsidP="00F52183">
            <w:pPr>
              <w:widowControl/>
              <w:jc w:val="right"/>
              <w:rPr>
                <w:rFonts w:ascii="等线" w:eastAsia="等线" w:hAnsi="等线"/>
                <w:sz w:val="21"/>
                <w:szCs w:val="21"/>
              </w:rPr>
            </w:pPr>
            <w:r w:rsidRPr="00F52183">
              <w:rPr>
                <w:rFonts w:ascii="等线" w:eastAsia="等线" w:hAnsi="等线"/>
                <w:color w:val="000000"/>
                <w:sz w:val="22"/>
                <w:szCs w:val="22"/>
              </w:rPr>
              <w:t>1086585937912</w:t>
            </w:r>
          </w:p>
        </w:tc>
        <w:tc>
          <w:tcPr>
            <w:tcW w:w="1908" w:type="dxa"/>
            <w:tcBorders>
              <w:top w:val="nil"/>
              <w:left w:val="nil"/>
              <w:bottom w:val="single" w:sz="4" w:space="0" w:color="auto"/>
              <w:right w:val="single" w:sz="4" w:space="0" w:color="auto"/>
            </w:tcBorders>
            <w:shd w:val="clear" w:color="auto" w:fill="auto"/>
            <w:noWrap/>
            <w:vAlign w:val="bottom"/>
          </w:tcPr>
          <w:p w14:paraId="7776301F" w14:textId="7E221313" w:rsidR="00F52183" w:rsidRPr="00A37383" w:rsidRDefault="00F52183" w:rsidP="00F52183">
            <w:pPr>
              <w:widowControl/>
              <w:jc w:val="right"/>
              <w:rPr>
                <w:rFonts w:ascii="等线" w:eastAsia="等线" w:hAnsi="等线"/>
                <w:sz w:val="21"/>
                <w:szCs w:val="21"/>
              </w:rPr>
            </w:pPr>
            <w:r>
              <w:rPr>
                <w:rFonts w:ascii="等线" w:eastAsia="等线" w:hAnsi="等线" w:hint="eastAsia"/>
                <w:color w:val="000000"/>
                <w:sz w:val="22"/>
                <w:szCs w:val="22"/>
              </w:rPr>
              <w:t>1086585</w:t>
            </w:r>
          </w:p>
        </w:tc>
      </w:tr>
    </w:tbl>
    <w:p w14:paraId="68F70DF1" w14:textId="77777777" w:rsidR="001F126A" w:rsidRPr="001E51C7" w:rsidRDefault="001F126A" w:rsidP="001F126A">
      <w:pPr>
        <w:widowControl/>
        <w:jc w:val="left"/>
        <w:rPr>
          <w:rFonts w:ascii="宋体" w:hAnsi="宋体" w:cs="宋体"/>
          <w:kern w:val="0"/>
          <w:szCs w:val="24"/>
        </w:rPr>
      </w:pPr>
    </w:p>
    <w:p w14:paraId="68DED015" w14:textId="2E75E80F" w:rsidR="001F126A" w:rsidRPr="001E51C7" w:rsidRDefault="001F126A" w:rsidP="001F126A">
      <w:pPr>
        <w:widowControl/>
        <w:jc w:val="left"/>
        <w:rPr>
          <w:rFonts w:ascii="宋体" w:hAnsi="宋体" w:cs="宋体"/>
          <w:kern w:val="0"/>
          <w:szCs w:val="24"/>
        </w:rPr>
      </w:pPr>
      <w:r w:rsidRPr="001E51C7">
        <w:rPr>
          <w:rFonts w:ascii="宋体" w:hAnsi="宋体" w:cs="宋体" w:hint="eastAsia"/>
          <w:kern w:val="0"/>
          <w:szCs w:val="24"/>
        </w:rPr>
        <w:t xml:space="preserve"> </w:t>
      </w:r>
      <w:r w:rsidRPr="001E51C7">
        <w:rPr>
          <w:rFonts w:ascii="宋体" w:hAnsi="宋体" w:cs="宋体"/>
          <w:kern w:val="0"/>
          <w:szCs w:val="24"/>
        </w:rPr>
        <w:t xml:space="preserve">   </w:t>
      </w:r>
      <w:r w:rsidR="009C3360" w:rsidRPr="00B81E00">
        <w:rPr>
          <w:rFonts w:hint="eastAsia"/>
        </w:rPr>
        <w:t>基于匿签密技术的密钥封装</w:t>
      </w:r>
      <w:r w:rsidRPr="001E51C7">
        <w:rPr>
          <w:rFonts w:hint="eastAsia"/>
        </w:rPr>
        <w:t>算法密钥生成平均消耗</w:t>
      </w:r>
      <w:r w:rsidRPr="001E51C7">
        <w:rPr>
          <w:rFonts w:hint="eastAsia"/>
        </w:rPr>
        <w:t>CPU</w:t>
      </w:r>
      <w:r w:rsidRPr="001E51C7">
        <w:rPr>
          <w:rFonts w:hint="eastAsia"/>
        </w:rPr>
        <w:t>周期统计结果如图</w:t>
      </w:r>
      <w:r w:rsidRPr="001E51C7">
        <w:rPr>
          <w:rFonts w:hint="eastAsia"/>
        </w:rPr>
        <w:t>4.8</w:t>
      </w:r>
      <w:r w:rsidRPr="001E51C7">
        <w:rPr>
          <w:rFonts w:hint="eastAsia"/>
        </w:rPr>
        <w:t>所示。</w:t>
      </w:r>
    </w:p>
    <w:p w14:paraId="46E1A74C" w14:textId="3B2AD9D5" w:rsidR="001F126A" w:rsidRPr="001E51C7" w:rsidRDefault="009B6146" w:rsidP="001F126A">
      <w:pPr>
        <w:widowControl/>
        <w:jc w:val="center"/>
        <w:rPr>
          <w:rFonts w:ascii="宋体" w:hAnsi="宋体" w:cs="宋体"/>
          <w:kern w:val="0"/>
          <w:szCs w:val="24"/>
        </w:rPr>
      </w:pPr>
      <w:r>
        <w:rPr>
          <w:noProof/>
        </w:rPr>
        <w:lastRenderedPageBreak/>
        <w:pict w14:anchorId="3E4A1595">
          <v:shape id="_x0000_i1045" type="#_x0000_t75" style="width:385.65pt;height:150.9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">
            <v:imagedata r:id="rId23" o:title=""/>
            <o:lock v:ext="edit" aspectratio="f"/>
          </v:shape>
        </w:pict>
      </w:r>
    </w:p>
    <w:p w14:paraId="59DBD724" w14:textId="77373EE6" w:rsidR="001F126A" w:rsidRPr="001E51C7" w:rsidRDefault="001F126A" w:rsidP="001F126A">
      <w:pPr>
        <w:jc w:val="center"/>
        <w:rPr>
          <w:sz w:val="21"/>
          <w:szCs w:val="21"/>
        </w:rPr>
      </w:pPr>
      <w:r w:rsidRPr="001E51C7">
        <w:rPr>
          <w:rFonts w:hint="eastAsia"/>
          <w:sz w:val="21"/>
          <w:szCs w:val="21"/>
        </w:rPr>
        <w:t>图</w:t>
      </w:r>
      <w:r w:rsidRPr="001E51C7">
        <w:rPr>
          <w:rFonts w:hint="eastAsia"/>
          <w:sz w:val="21"/>
          <w:szCs w:val="21"/>
        </w:rPr>
        <w:t>4.8</w:t>
      </w:r>
      <w:r w:rsidR="00A748CF" w:rsidRPr="00757906">
        <w:rPr>
          <w:rFonts w:hint="eastAsia"/>
          <w:sz w:val="21"/>
          <w:szCs w:val="21"/>
        </w:rPr>
        <w:t>基于匿签密技术的密钥封装</w:t>
      </w:r>
      <w:r w:rsidRPr="001E51C7">
        <w:rPr>
          <w:rFonts w:hint="eastAsia"/>
          <w:sz w:val="21"/>
          <w:szCs w:val="21"/>
        </w:rPr>
        <w:t>-</w:t>
      </w:r>
      <w:r w:rsidRPr="001E51C7">
        <w:rPr>
          <w:rFonts w:hint="eastAsia"/>
          <w:sz w:val="21"/>
          <w:szCs w:val="21"/>
        </w:rPr>
        <w:t>密钥生成平均消耗</w:t>
      </w:r>
      <w:r w:rsidRPr="001E51C7">
        <w:rPr>
          <w:rFonts w:hint="eastAsia"/>
          <w:sz w:val="21"/>
          <w:szCs w:val="21"/>
        </w:rPr>
        <w:t>c</w:t>
      </w:r>
      <w:r w:rsidRPr="001E51C7">
        <w:rPr>
          <w:sz w:val="21"/>
          <w:szCs w:val="21"/>
        </w:rPr>
        <w:t>pu</w:t>
      </w:r>
      <w:r w:rsidRPr="001E51C7">
        <w:rPr>
          <w:rFonts w:hint="eastAsia"/>
          <w:sz w:val="21"/>
          <w:szCs w:val="21"/>
        </w:rPr>
        <w:t>周期数</w:t>
      </w:r>
    </w:p>
    <w:p w14:paraId="61D95352" w14:textId="77777777" w:rsidR="001F126A" w:rsidRPr="001E51C7" w:rsidRDefault="001F126A" w:rsidP="001F126A"/>
    <w:p w14:paraId="695E696C" w14:textId="77777777" w:rsidR="001F126A" w:rsidRPr="001E51C7" w:rsidRDefault="001F126A" w:rsidP="001F126A">
      <w:pPr>
        <w:rPr>
          <w:b/>
        </w:rPr>
      </w:pPr>
      <w:r w:rsidRPr="001E51C7">
        <w:rPr>
          <w:rFonts w:hint="eastAsia"/>
          <w:b/>
        </w:rPr>
        <w:t>测试结论：</w:t>
      </w:r>
    </w:p>
    <w:p w14:paraId="65FF3F01" w14:textId="504C528E" w:rsidR="001F126A" w:rsidRPr="001E51C7" w:rsidRDefault="001F126A" w:rsidP="001F126A">
      <w:pPr>
        <w:ind w:firstLineChars="200" w:firstLine="480"/>
      </w:pPr>
      <w:r w:rsidRPr="001E51C7">
        <w:rPr>
          <w:rFonts w:hint="eastAsia"/>
        </w:rPr>
        <w:t>在测试机上</w:t>
      </w:r>
      <w:r w:rsidR="00757906" w:rsidRPr="00B81E00">
        <w:rPr>
          <w:rFonts w:hint="eastAsia"/>
        </w:rPr>
        <w:t>基于匿签密技术的密钥封装</w:t>
      </w:r>
      <w:r w:rsidRPr="001E51C7">
        <w:rPr>
          <w:rFonts w:hint="eastAsia"/>
        </w:rPr>
        <w:t>算法的单次密钥生成平均</w:t>
      </w:r>
      <w:r w:rsidRPr="001E51C7">
        <w:rPr>
          <w:rFonts w:hint="eastAsia"/>
        </w:rPr>
        <w:t>CPU</w:t>
      </w:r>
      <w:r w:rsidRPr="001E51C7">
        <w:rPr>
          <w:rFonts w:hint="eastAsia"/>
        </w:rPr>
        <w:t>周期约为</w:t>
      </w:r>
      <w:r w:rsidR="000065EE">
        <w:t>1086</w:t>
      </w:r>
      <w:r w:rsidRPr="001E51C7">
        <w:t>000</w:t>
      </w:r>
      <w:r w:rsidRPr="001E51C7">
        <w:rPr>
          <w:rFonts w:hint="eastAsia"/>
        </w:rPr>
        <w:t>。</w:t>
      </w:r>
    </w:p>
    <w:p w14:paraId="0C21035A" w14:textId="77777777" w:rsidR="001F126A" w:rsidRPr="001E51C7" w:rsidRDefault="001F126A" w:rsidP="001F126A">
      <w:pPr>
        <w:rPr>
          <w:b/>
        </w:rPr>
      </w:pPr>
    </w:p>
    <w:p w14:paraId="698A3C14" w14:textId="77777777" w:rsidR="001F126A" w:rsidRPr="001E51C7" w:rsidRDefault="001F126A" w:rsidP="001F126A">
      <w:pPr>
        <w:pStyle w:val="afff1"/>
        <w:ind w:firstLineChars="0" w:firstLine="0"/>
      </w:pPr>
    </w:p>
    <w:p w14:paraId="772FC7CB" w14:textId="68CA6A1C" w:rsidR="001F126A" w:rsidRPr="001E51C7" w:rsidRDefault="00565D55" w:rsidP="001F126A">
      <w:pPr>
        <w:pStyle w:val="30"/>
        <w:rPr>
          <w:lang w:val="en-US"/>
        </w:rPr>
      </w:pPr>
      <w:bookmarkStart w:id="66" w:name="_Toc536686159"/>
      <w:bookmarkStart w:id="67" w:name="_Toc8722109"/>
      <w:r w:rsidRPr="006B075D">
        <w:rPr>
          <w:rFonts w:hint="eastAsia"/>
        </w:rPr>
        <w:t>基于匿签密技术的密钥封装算法</w:t>
      </w:r>
      <w:r w:rsidR="001F126A" w:rsidRPr="001E51C7">
        <w:rPr>
          <w:rFonts w:hint="eastAsia"/>
        </w:rPr>
        <w:t>-</w:t>
      </w:r>
      <w:r w:rsidR="001F126A" w:rsidRPr="001E51C7">
        <w:rPr>
          <w:rFonts w:hint="eastAsia"/>
        </w:rPr>
        <w:t>封装</w:t>
      </w:r>
      <w:bookmarkEnd w:id="66"/>
      <w:bookmarkEnd w:id="67"/>
    </w:p>
    <w:p w14:paraId="7F10B299" w14:textId="222CAD63" w:rsidR="001F126A" w:rsidRPr="001E51C7" w:rsidRDefault="001F126A" w:rsidP="001F126A">
      <w:r w:rsidRPr="001E51C7">
        <w:rPr>
          <w:rFonts w:hint="eastAsia"/>
        </w:rPr>
        <w:t>案例编号：</w:t>
      </w:r>
      <w:r w:rsidR="0010742B">
        <w:t>higncryption</w:t>
      </w:r>
      <w:r w:rsidRPr="001E51C7">
        <w:t>-kem-pc</w:t>
      </w:r>
      <w:r w:rsidRPr="001E51C7">
        <w:rPr>
          <w:rFonts w:hint="eastAsia"/>
        </w:rPr>
        <w:t>0</w:t>
      </w:r>
      <w:r w:rsidRPr="001E51C7">
        <w:t>2</w:t>
      </w:r>
    </w:p>
    <w:p w14:paraId="3EA0A187" w14:textId="5A49CD20" w:rsidR="001F126A" w:rsidRDefault="001F126A" w:rsidP="001F126A">
      <w:pPr>
        <w:ind w:left="1200" w:hangingChars="500" w:hanging="1200"/>
      </w:pPr>
      <w:r w:rsidRPr="001E51C7">
        <w:rPr>
          <w:rFonts w:hint="eastAsia"/>
        </w:rPr>
        <w:t>案例说明：测试</w:t>
      </w:r>
      <w:r w:rsidR="00FC21CF" w:rsidRPr="00B81E00">
        <w:rPr>
          <w:rFonts w:hint="eastAsia"/>
        </w:rPr>
        <w:t>基于匿签密技术的密钥封装</w:t>
      </w:r>
      <w:r w:rsidRPr="001E51C7">
        <w:rPr>
          <w:rFonts w:hint="eastAsia"/>
        </w:rPr>
        <w:t>算法密钥封装的性能</w:t>
      </w:r>
      <w:r w:rsidR="00DE303A">
        <w:rPr>
          <w:rFonts w:hint="eastAsia"/>
        </w:rPr>
        <w:t>。</w:t>
      </w:r>
    </w:p>
    <w:p w14:paraId="0ED3149D" w14:textId="52CA755E" w:rsidR="00DE303A" w:rsidRPr="001E51C7" w:rsidRDefault="00DE303A" w:rsidP="001F126A">
      <w:pPr>
        <w:ind w:left="1200" w:hangingChars="500" w:hanging="1200"/>
      </w:pPr>
      <w:r>
        <w:rPr>
          <w:rFonts w:hint="eastAsia"/>
        </w:rPr>
        <w:t>统计指标：</w:t>
      </w:r>
      <w:r w:rsidRPr="001E51C7">
        <w:rPr>
          <w:rFonts w:hint="eastAsia"/>
        </w:rPr>
        <w:t>c</w:t>
      </w:r>
      <w:r w:rsidRPr="001E51C7">
        <w:t>pu</w:t>
      </w:r>
      <w:r w:rsidRPr="001E51C7">
        <w:rPr>
          <w:rFonts w:hint="eastAsia"/>
        </w:rPr>
        <w:t>周期</w:t>
      </w:r>
      <w:r>
        <w:rPr>
          <w:rFonts w:hint="eastAsia"/>
        </w:rPr>
        <w:t>。</w:t>
      </w:r>
    </w:p>
    <w:p w14:paraId="33617AF4" w14:textId="77777777" w:rsidR="001F126A" w:rsidRPr="001E51C7" w:rsidRDefault="001F126A" w:rsidP="001F126A">
      <w:r w:rsidRPr="001E51C7">
        <w:rPr>
          <w:rFonts w:hint="eastAsia"/>
        </w:rPr>
        <w:t>测试步骤：</w:t>
      </w:r>
    </w:p>
    <w:p w14:paraId="3DB6C459" w14:textId="77777777" w:rsidR="001F126A" w:rsidRPr="001E51C7" w:rsidRDefault="001F126A" w:rsidP="001F126A">
      <w:r w:rsidRPr="001E51C7">
        <w:rPr>
          <w:rFonts w:hint="eastAsia"/>
          <w:b/>
        </w:rPr>
        <w:t>第一步：</w:t>
      </w:r>
      <w:r w:rsidRPr="001E51C7">
        <w:rPr>
          <w:rFonts w:hint="eastAsia"/>
        </w:rPr>
        <w:t>数据准备：每次封装前先生成一组密钥。</w:t>
      </w:r>
    </w:p>
    <w:p w14:paraId="27975EC7" w14:textId="77777777" w:rsidR="001F126A" w:rsidRPr="001E51C7" w:rsidRDefault="001F126A" w:rsidP="001F126A">
      <w:pPr>
        <w:ind w:left="964" w:hangingChars="400" w:hanging="964"/>
      </w:pPr>
      <w:r w:rsidRPr="001E51C7">
        <w:rPr>
          <w:rFonts w:hint="eastAsia"/>
          <w:b/>
        </w:rPr>
        <w:t>第二步：</w:t>
      </w:r>
      <w:r w:rsidRPr="001E51C7">
        <w:rPr>
          <w:rFonts w:hint="eastAsia"/>
        </w:rPr>
        <w:t>按一次密钥封装数分别是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Pr="001E51C7">
        <w:rPr>
          <w:rFonts w:hint="eastAsia"/>
        </w:rPr>
        <w:t>、</w:t>
      </w:r>
      <w:r w:rsidRPr="001E51C7">
        <w:rPr>
          <w:rFonts w:hint="eastAsia"/>
        </w:rPr>
        <w:t>1</w:t>
      </w:r>
      <w:r w:rsidRPr="001E51C7">
        <w:t>000000</w:t>
      </w:r>
      <w:r w:rsidRPr="001E51C7">
        <w:rPr>
          <w:rFonts w:hint="eastAsia"/>
        </w:rPr>
        <w:t>个的情况，对密钥封装统计消耗的总的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周期，最终归纳出单次密钥封装</w:t>
      </w:r>
      <w:r w:rsidRPr="001E51C7">
        <w:rPr>
          <w:rFonts w:hint="eastAsia"/>
        </w:rPr>
        <w:t>C</w:t>
      </w:r>
      <w:r w:rsidRPr="001E51C7">
        <w:t>PU</w:t>
      </w:r>
      <w:r w:rsidRPr="001E51C7">
        <w:rPr>
          <w:rFonts w:hint="eastAsia"/>
        </w:rPr>
        <w:t>周期消耗的收敛值。相关消耗的变化情况如表</w:t>
      </w:r>
      <w:r w:rsidRPr="001E51C7">
        <w:rPr>
          <w:rFonts w:hint="eastAsia"/>
        </w:rPr>
        <w:t>4.10</w:t>
      </w:r>
      <w:r w:rsidRPr="001E51C7">
        <w:rPr>
          <w:rFonts w:hint="eastAsia"/>
        </w:rPr>
        <w:t>所示。</w:t>
      </w:r>
    </w:p>
    <w:p w14:paraId="751BC6F7" w14:textId="38EF5B82" w:rsidR="001F126A" w:rsidRPr="001E51C7" w:rsidRDefault="001F126A" w:rsidP="001F126A">
      <w:pPr>
        <w:jc w:val="center"/>
        <w:rPr>
          <w:sz w:val="21"/>
          <w:szCs w:val="21"/>
        </w:rPr>
      </w:pPr>
      <w:r w:rsidRPr="001E51C7">
        <w:rPr>
          <w:rFonts w:hint="eastAsia"/>
          <w:sz w:val="21"/>
          <w:szCs w:val="21"/>
        </w:rPr>
        <w:t>表</w:t>
      </w:r>
      <w:r w:rsidRPr="001E51C7">
        <w:rPr>
          <w:rFonts w:hint="eastAsia"/>
          <w:sz w:val="21"/>
          <w:szCs w:val="21"/>
        </w:rPr>
        <w:t>4.10</w:t>
      </w:r>
      <w:r w:rsidR="00535304" w:rsidRPr="005E341D">
        <w:rPr>
          <w:rFonts w:hint="eastAsia"/>
          <w:sz w:val="21"/>
          <w:szCs w:val="21"/>
        </w:rPr>
        <w:t>基于匿签密技术的密钥封装</w:t>
      </w:r>
      <w:r w:rsidR="00043652">
        <w:rPr>
          <w:rFonts w:hint="eastAsia"/>
          <w:sz w:val="21"/>
          <w:szCs w:val="21"/>
        </w:rPr>
        <w:t>算法</w:t>
      </w:r>
      <w:r w:rsidRPr="001E51C7">
        <w:rPr>
          <w:rFonts w:hint="eastAsia"/>
          <w:sz w:val="21"/>
          <w:szCs w:val="21"/>
        </w:rPr>
        <w:t>-</w:t>
      </w:r>
      <w:r w:rsidRPr="001E51C7">
        <w:rPr>
          <w:rFonts w:hint="eastAsia"/>
          <w:sz w:val="21"/>
          <w:szCs w:val="21"/>
        </w:rPr>
        <w:t>密钥封装消耗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756" w:type="dxa"/>
        <w:jc w:val="center"/>
        <w:tblLook w:val="04A0" w:firstRow="1" w:lastRow="0" w:firstColumn="1" w:lastColumn="0" w:noHBand="0" w:noVBand="1"/>
      </w:tblPr>
      <w:tblGrid>
        <w:gridCol w:w="1073"/>
        <w:gridCol w:w="2100"/>
        <w:gridCol w:w="2583"/>
      </w:tblGrid>
      <w:tr w:rsidR="001F126A" w:rsidRPr="001E51C7" w14:paraId="057F9A5F" w14:textId="77777777" w:rsidTr="001F126A">
        <w:trPr>
          <w:trHeight w:val="562"/>
          <w:jc w:val="center"/>
        </w:trPr>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E74B" w14:textId="77777777" w:rsidR="001F126A" w:rsidRPr="001E51C7" w:rsidRDefault="001F126A" w:rsidP="001F126A">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153201F0" w14:textId="77777777" w:rsidR="001F126A" w:rsidRPr="001E51C7" w:rsidRDefault="001F126A" w:rsidP="001F126A">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2583" w:type="dxa"/>
            <w:tcBorders>
              <w:top w:val="single" w:sz="4" w:space="0" w:color="auto"/>
              <w:left w:val="nil"/>
              <w:bottom w:val="single" w:sz="4" w:space="0" w:color="auto"/>
              <w:right w:val="single" w:sz="4" w:space="0" w:color="auto"/>
            </w:tcBorders>
            <w:shd w:val="clear" w:color="auto" w:fill="auto"/>
            <w:vAlign w:val="center"/>
            <w:hideMark/>
          </w:tcPr>
          <w:p w14:paraId="3A8117EC" w14:textId="77777777" w:rsidR="001F126A" w:rsidRPr="001E51C7" w:rsidRDefault="001F126A" w:rsidP="001F126A">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E40B5D" w:rsidRPr="001E51C7" w14:paraId="06AB9C17" w14:textId="77777777" w:rsidTr="001F126A">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0B51D5A1" w14:textId="77777777" w:rsidR="00E40B5D" w:rsidRPr="001E51C7" w:rsidRDefault="00E40B5D" w:rsidP="00E40B5D">
            <w:pPr>
              <w:widowControl/>
              <w:jc w:val="right"/>
              <w:rPr>
                <w:rFonts w:ascii="等线" w:eastAsia="等线" w:hAnsi="等线" w:cs="宋体"/>
                <w:kern w:val="0"/>
                <w:sz w:val="22"/>
                <w:szCs w:val="22"/>
              </w:rPr>
            </w:pPr>
            <w:r w:rsidRPr="001E51C7">
              <w:rPr>
                <w:rFonts w:ascii="等线" w:eastAsia="等线" w:hAnsi="等线" w:hint="eastAsia"/>
                <w:sz w:val="22"/>
                <w:szCs w:val="22"/>
              </w:rPr>
              <w:t>1</w:t>
            </w:r>
          </w:p>
        </w:tc>
        <w:tc>
          <w:tcPr>
            <w:tcW w:w="2100" w:type="dxa"/>
            <w:tcBorders>
              <w:top w:val="nil"/>
              <w:left w:val="nil"/>
              <w:bottom w:val="single" w:sz="4" w:space="0" w:color="auto"/>
              <w:right w:val="single" w:sz="4" w:space="0" w:color="auto"/>
            </w:tcBorders>
            <w:shd w:val="clear" w:color="auto" w:fill="auto"/>
            <w:noWrap/>
            <w:vAlign w:val="bottom"/>
          </w:tcPr>
          <w:p w14:paraId="5D7D2DEB" w14:textId="2A6FF160" w:rsidR="00E40B5D" w:rsidRPr="001E51C7" w:rsidRDefault="00E40B5D" w:rsidP="00E40B5D">
            <w:pPr>
              <w:widowControl/>
              <w:jc w:val="right"/>
              <w:rPr>
                <w:rFonts w:ascii="等线" w:eastAsia="等线" w:hAnsi="等线" w:cs="宋体"/>
                <w:kern w:val="0"/>
                <w:sz w:val="22"/>
                <w:szCs w:val="22"/>
              </w:rPr>
            </w:pPr>
            <w:r>
              <w:rPr>
                <w:rFonts w:ascii="等线" w:eastAsia="等线" w:hAnsi="等线" w:hint="eastAsia"/>
                <w:color w:val="000000"/>
                <w:sz w:val="22"/>
                <w:szCs w:val="22"/>
              </w:rPr>
              <w:t>821925</w:t>
            </w:r>
          </w:p>
        </w:tc>
        <w:tc>
          <w:tcPr>
            <w:tcW w:w="2583" w:type="dxa"/>
            <w:tcBorders>
              <w:top w:val="nil"/>
              <w:left w:val="nil"/>
              <w:bottom w:val="single" w:sz="4" w:space="0" w:color="auto"/>
              <w:right w:val="single" w:sz="4" w:space="0" w:color="auto"/>
            </w:tcBorders>
            <w:shd w:val="clear" w:color="auto" w:fill="auto"/>
            <w:noWrap/>
            <w:vAlign w:val="bottom"/>
          </w:tcPr>
          <w:p w14:paraId="26578590" w14:textId="43AF6FB2" w:rsidR="00E40B5D" w:rsidRPr="001E51C7" w:rsidRDefault="00E40B5D" w:rsidP="00E40B5D">
            <w:pPr>
              <w:widowControl/>
              <w:jc w:val="right"/>
              <w:rPr>
                <w:rFonts w:ascii="等线" w:eastAsia="等线" w:hAnsi="等线" w:cs="宋体"/>
                <w:kern w:val="0"/>
                <w:sz w:val="22"/>
                <w:szCs w:val="22"/>
              </w:rPr>
            </w:pPr>
            <w:r>
              <w:rPr>
                <w:rFonts w:ascii="等线" w:eastAsia="等线" w:hAnsi="等线" w:hint="eastAsia"/>
                <w:color w:val="000000"/>
                <w:sz w:val="22"/>
                <w:szCs w:val="22"/>
              </w:rPr>
              <w:t>821925</w:t>
            </w:r>
          </w:p>
        </w:tc>
      </w:tr>
      <w:tr w:rsidR="00E40B5D" w:rsidRPr="001E51C7" w14:paraId="2ECA615A" w14:textId="77777777" w:rsidTr="001F126A">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008FC95E" w14:textId="77777777" w:rsidR="00E40B5D" w:rsidRPr="001E51C7" w:rsidRDefault="00E40B5D" w:rsidP="00E40B5D">
            <w:pPr>
              <w:widowControl/>
              <w:jc w:val="right"/>
              <w:rPr>
                <w:rFonts w:ascii="等线" w:eastAsia="等线" w:hAnsi="等线" w:cs="宋体"/>
                <w:kern w:val="0"/>
                <w:sz w:val="22"/>
                <w:szCs w:val="22"/>
              </w:rPr>
            </w:pPr>
            <w:r w:rsidRPr="001E51C7">
              <w:rPr>
                <w:rFonts w:ascii="等线" w:eastAsia="等线" w:hAnsi="等线" w:hint="eastAsia"/>
                <w:sz w:val="22"/>
                <w:szCs w:val="22"/>
              </w:rPr>
              <w:t>10</w:t>
            </w:r>
          </w:p>
        </w:tc>
        <w:tc>
          <w:tcPr>
            <w:tcW w:w="2100" w:type="dxa"/>
            <w:tcBorders>
              <w:top w:val="nil"/>
              <w:left w:val="nil"/>
              <w:bottom w:val="single" w:sz="4" w:space="0" w:color="auto"/>
              <w:right w:val="single" w:sz="4" w:space="0" w:color="auto"/>
            </w:tcBorders>
            <w:shd w:val="clear" w:color="auto" w:fill="auto"/>
            <w:noWrap/>
            <w:vAlign w:val="bottom"/>
          </w:tcPr>
          <w:p w14:paraId="272CD8AB" w14:textId="5369C081" w:rsidR="00E40B5D" w:rsidRPr="001E51C7" w:rsidRDefault="00E40B5D" w:rsidP="00E40B5D">
            <w:pPr>
              <w:widowControl/>
              <w:jc w:val="right"/>
              <w:rPr>
                <w:rFonts w:ascii="等线" w:eastAsia="等线" w:hAnsi="等线" w:cs="宋体"/>
                <w:kern w:val="0"/>
                <w:sz w:val="22"/>
                <w:szCs w:val="22"/>
              </w:rPr>
            </w:pPr>
            <w:r>
              <w:rPr>
                <w:rFonts w:ascii="等线" w:eastAsia="等线" w:hAnsi="等线" w:hint="eastAsia"/>
                <w:color w:val="000000"/>
                <w:sz w:val="22"/>
                <w:szCs w:val="22"/>
              </w:rPr>
              <w:t>8186451</w:t>
            </w:r>
          </w:p>
        </w:tc>
        <w:tc>
          <w:tcPr>
            <w:tcW w:w="2583" w:type="dxa"/>
            <w:tcBorders>
              <w:top w:val="nil"/>
              <w:left w:val="nil"/>
              <w:bottom w:val="single" w:sz="4" w:space="0" w:color="auto"/>
              <w:right w:val="single" w:sz="4" w:space="0" w:color="auto"/>
            </w:tcBorders>
            <w:shd w:val="clear" w:color="auto" w:fill="auto"/>
            <w:noWrap/>
            <w:vAlign w:val="bottom"/>
          </w:tcPr>
          <w:p w14:paraId="7E80D077" w14:textId="108ABD80" w:rsidR="00E40B5D" w:rsidRPr="001E51C7" w:rsidRDefault="00E40B5D" w:rsidP="00E40B5D">
            <w:pPr>
              <w:widowControl/>
              <w:jc w:val="right"/>
              <w:rPr>
                <w:rFonts w:ascii="等线" w:eastAsia="等线" w:hAnsi="等线" w:cs="宋体"/>
                <w:kern w:val="0"/>
                <w:sz w:val="22"/>
                <w:szCs w:val="22"/>
              </w:rPr>
            </w:pPr>
            <w:r>
              <w:rPr>
                <w:rFonts w:ascii="等线" w:eastAsia="等线" w:hAnsi="等线" w:hint="eastAsia"/>
                <w:color w:val="000000"/>
                <w:sz w:val="22"/>
                <w:szCs w:val="22"/>
              </w:rPr>
              <w:t>818645</w:t>
            </w:r>
          </w:p>
        </w:tc>
      </w:tr>
      <w:tr w:rsidR="00E40B5D" w:rsidRPr="001E51C7" w14:paraId="6B756603" w14:textId="77777777" w:rsidTr="001F126A">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25057C29" w14:textId="77777777" w:rsidR="00E40B5D" w:rsidRPr="001E51C7" w:rsidRDefault="00E40B5D" w:rsidP="00E40B5D">
            <w:pPr>
              <w:widowControl/>
              <w:jc w:val="right"/>
              <w:rPr>
                <w:rFonts w:ascii="等线" w:eastAsia="等线" w:hAnsi="等线" w:cs="宋体"/>
                <w:kern w:val="0"/>
                <w:sz w:val="22"/>
                <w:szCs w:val="22"/>
              </w:rPr>
            </w:pPr>
            <w:r w:rsidRPr="001E51C7">
              <w:rPr>
                <w:rFonts w:ascii="等线" w:eastAsia="等线" w:hAnsi="等线" w:hint="eastAsia"/>
                <w:sz w:val="22"/>
                <w:szCs w:val="22"/>
              </w:rPr>
              <w:t>100</w:t>
            </w:r>
          </w:p>
        </w:tc>
        <w:tc>
          <w:tcPr>
            <w:tcW w:w="2100" w:type="dxa"/>
            <w:tcBorders>
              <w:top w:val="nil"/>
              <w:left w:val="nil"/>
              <w:bottom w:val="single" w:sz="4" w:space="0" w:color="auto"/>
              <w:right w:val="single" w:sz="4" w:space="0" w:color="auto"/>
            </w:tcBorders>
            <w:shd w:val="clear" w:color="auto" w:fill="auto"/>
            <w:noWrap/>
            <w:vAlign w:val="bottom"/>
          </w:tcPr>
          <w:p w14:paraId="5E78E8CA" w14:textId="2136ACE1" w:rsidR="00E40B5D" w:rsidRPr="001E51C7" w:rsidRDefault="00E40B5D" w:rsidP="00E40B5D">
            <w:pPr>
              <w:widowControl/>
              <w:jc w:val="right"/>
              <w:rPr>
                <w:rFonts w:ascii="等线" w:eastAsia="等线" w:hAnsi="等线" w:cs="宋体"/>
                <w:kern w:val="0"/>
                <w:sz w:val="22"/>
                <w:szCs w:val="22"/>
              </w:rPr>
            </w:pPr>
            <w:r>
              <w:rPr>
                <w:rFonts w:ascii="等线" w:eastAsia="等线" w:hAnsi="等线" w:hint="eastAsia"/>
                <w:color w:val="000000"/>
                <w:sz w:val="22"/>
                <w:szCs w:val="22"/>
              </w:rPr>
              <w:t>82100468</w:t>
            </w:r>
          </w:p>
        </w:tc>
        <w:tc>
          <w:tcPr>
            <w:tcW w:w="2583" w:type="dxa"/>
            <w:tcBorders>
              <w:top w:val="nil"/>
              <w:left w:val="nil"/>
              <w:bottom w:val="single" w:sz="4" w:space="0" w:color="auto"/>
              <w:right w:val="single" w:sz="4" w:space="0" w:color="auto"/>
            </w:tcBorders>
            <w:shd w:val="clear" w:color="auto" w:fill="auto"/>
            <w:noWrap/>
            <w:vAlign w:val="bottom"/>
          </w:tcPr>
          <w:p w14:paraId="5F877A8D" w14:textId="25F900EB" w:rsidR="00E40B5D" w:rsidRPr="001E51C7" w:rsidRDefault="00E40B5D" w:rsidP="00E40B5D">
            <w:pPr>
              <w:widowControl/>
              <w:jc w:val="right"/>
              <w:rPr>
                <w:rFonts w:ascii="等线" w:eastAsia="等线" w:hAnsi="等线" w:cs="宋体"/>
                <w:kern w:val="0"/>
                <w:sz w:val="22"/>
                <w:szCs w:val="22"/>
              </w:rPr>
            </w:pPr>
            <w:r>
              <w:rPr>
                <w:rFonts w:ascii="等线" w:eastAsia="等线" w:hAnsi="等线" w:hint="eastAsia"/>
                <w:color w:val="000000"/>
                <w:sz w:val="22"/>
                <w:szCs w:val="22"/>
              </w:rPr>
              <w:t>821004</w:t>
            </w:r>
          </w:p>
        </w:tc>
      </w:tr>
      <w:tr w:rsidR="00E40B5D" w:rsidRPr="001E51C7" w14:paraId="44983887" w14:textId="77777777" w:rsidTr="001F126A">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11D7656C" w14:textId="77777777" w:rsidR="00E40B5D" w:rsidRPr="001E51C7" w:rsidRDefault="00E40B5D" w:rsidP="00E40B5D">
            <w:pPr>
              <w:widowControl/>
              <w:jc w:val="right"/>
              <w:rPr>
                <w:rFonts w:ascii="等线" w:eastAsia="等线" w:hAnsi="等线" w:cs="宋体"/>
                <w:kern w:val="0"/>
                <w:sz w:val="22"/>
                <w:szCs w:val="22"/>
              </w:rPr>
            </w:pPr>
            <w:r w:rsidRPr="001E51C7">
              <w:rPr>
                <w:rFonts w:ascii="等线" w:eastAsia="等线" w:hAnsi="等线" w:hint="eastAsia"/>
                <w:sz w:val="22"/>
                <w:szCs w:val="22"/>
              </w:rPr>
              <w:t>1000</w:t>
            </w:r>
          </w:p>
        </w:tc>
        <w:tc>
          <w:tcPr>
            <w:tcW w:w="2100" w:type="dxa"/>
            <w:tcBorders>
              <w:top w:val="nil"/>
              <w:left w:val="nil"/>
              <w:bottom w:val="single" w:sz="4" w:space="0" w:color="auto"/>
              <w:right w:val="single" w:sz="4" w:space="0" w:color="auto"/>
            </w:tcBorders>
            <w:shd w:val="clear" w:color="auto" w:fill="auto"/>
            <w:noWrap/>
            <w:vAlign w:val="bottom"/>
          </w:tcPr>
          <w:p w14:paraId="0F5A9C1B" w14:textId="41561006" w:rsidR="00E40B5D" w:rsidRPr="001E51C7" w:rsidRDefault="00E40B5D" w:rsidP="00E40B5D">
            <w:pPr>
              <w:widowControl/>
              <w:jc w:val="right"/>
              <w:rPr>
                <w:rFonts w:ascii="等线" w:eastAsia="等线" w:hAnsi="等线" w:cs="宋体"/>
                <w:kern w:val="0"/>
                <w:sz w:val="22"/>
                <w:szCs w:val="22"/>
              </w:rPr>
            </w:pPr>
            <w:r>
              <w:rPr>
                <w:rFonts w:ascii="等线" w:eastAsia="等线" w:hAnsi="等线" w:hint="eastAsia"/>
                <w:color w:val="000000"/>
                <w:sz w:val="22"/>
                <w:szCs w:val="22"/>
              </w:rPr>
              <w:t>820339337</w:t>
            </w:r>
          </w:p>
        </w:tc>
        <w:tc>
          <w:tcPr>
            <w:tcW w:w="2583" w:type="dxa"/>
            <w:tcBorders>
              <w:top w:val="nil"/>
              <w:left w:val="nil"/>
              <w:bottom w:val="single" w:sz="4" w:space="0" w:color="auto"/>
              <w:right w:val="single" w:sz="4" w:space="0" w:color="auto"/>
            </w:tcBorders>
            <w:shd w:val="clear" w:color="auto" w:fill="auto"/>
            <w:noWrap/>
            <w:vAlign w:val="bottom"/>
          </w:tcPr>
          <w:p w14:paraId="2223704F" w14:textId="4208694E" w:rsidR="00E40B5D" w:rsidRPr="001E51C7" w:rsidRDefault="00E40B5D" w:rsidP="00E40B5D">
            <w:pPr>
              <w:widowControl/>
              <w:jc w:val="right"/>
              <w:rPr>
                <w:rFonts w:ascii="等线" w:eastAsia="等线" w:hAnsi="等线" w:cs="宋体"/>
                <w:kern w:val="0"/>
                <w:sz w:val="22"/>
                <w:szCs w:val="22"/>
              </w:rPr>
            </w:pPr>
            <w:r>
              <w:rPr>
                <w:rFonts w:ascii="等线" w:eastAsia="等线" w:hAnsi="等线" w:hint="eastAsia"/>
                <w:color w:val="000000"/>
                <w:sz w:val="22"/>
                <w:szCs w:val="22"/>
              </w:rPr>
              <w:t>820339</w:t>
            </w:r>
          </w:p>
        </w:tc>
      </w:tr>
      <w:tr w:rsidR="00E40B5D" w:rsidRPr="001E51C7" w14:paraId="62516651" w14:textId="77777777" w:rsidTr="001F126A">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1EBD64DE" w14:textId="77777777" w:rsidR="00E40B5D" w:rsidRPr="001E51C7" w:rsidRDefault="00E40B5D" w:rsidP="00E40B5D">
            <w:pPr>
              <w:widowControl/>
              <w:jc w:val="right"/>
              <w:rPr>
                <w:rFonts w:ascii="等线" w:eastAsia="等线" w:hAnsi="等线" w:cs="宋体"/>
                <w:kern w:val="0"/>
                <w:sz w:val="22"/>
                <w:szCs w:val="22"/>
              </w:rPr>
            </w:pPr>
            <w:r w:rsidRPr="001E51C7">
              <w:rPr>
                <w:rFonts w:ascii="等线" w:eastAsia="等线" w:hAnsi="等线" w:hint="eastAsia"/>
                <w:sz w:val="22"/>
                <w:szCs w:val="22"/>
              </w:rPr>
              <w:t>10000</w:t>
            </w:r>
          </w:p>
        </w:tc>
        <w:tc>
          <w:tcPr>
            <w:tcW w:w="2100" w:type="dxa"/>
            <w:tcBorders>
              <w:top w:val="nil"/>
              <w:left w:val="nil"/>
              <w:bottom w:val="single" w:sz="4" w:space="0" w:color="auto"/>
              <w:right w:val="single" w:sz="4" w:space="0" w:color="auto"/>
            </w:tcBorders>
            <w:shd w:val="clear" w:color="auto" w:fill="auto"/>
            <w:noWrap/>
            <w:vAlign w:val="bottom"/>
          </w:tcPr>
          <w:p w14:paraId="62D3599C" w14:textId="7C06899D" w:rsidR="00E40B5D" w:rsidRPr="001E51C7" w:rsidRDefault="00E40B5D" w:rsidP="00E40B5D">
            <w:pPr>
              <w:widowControl/>
              <w:jc w:val="right"/>
              <w:rPr>
                <w:rFonts w:ascii="等线" w:eastAsia="等线" w:hAnsi="等线" w:cs="宋体"/>
                <w:kern w:val="0"/>
                <w:sz w:val="22"/>
                <w:szCs w:val="22"/>
              </w:rPr>
            </w:pPr>
            <w:r>
              <w:rPr>
                <w:rFonts w:ascii="等线" w:eastAsia="等线" w:hAnsi="等线" w:hint="eastAsia"/>
                <w:color w:val="000000"/>
                <w:sz w:val="22"/>
                <w:szCs w:val="22"/>
              </w:rPr>
              <w:t>8200874460</w:t>
            </w:r>
          </w:p>
        </w:tc>
        <w:tc>
          <w:tcPr>
            <w:tcW w:w="2583" w:type="dxa"/>
            <w:tcBorders>
              <w:top w:val="nil"/>
              <w:left w:val="nil"/>
              <w:bottom w:val="single" w:sz="4" w:space="0" w:color="auto"/>
              <w:right w:val="single" w:sz="4" w:space="0" w:color="auto"/>
            </w:tcBorders>
            <w:shd w:val="clear" w:color="auto" w:fill="auto"/>
            <w:noWrap/>
            <w:vAlign w:val="bottom"/>
          </w:tcPr>
          <w:p w14:paraId="6121A204" w14:textId="4B9AD54A" w:rsidR="00E40B5D" w:rsidRPr="001E51C7" w:rsidRDefault="00E40B5D" w:rsidP="00E40B5D">
            <w:pPr>
              <w:widowControl/>
              <w:jc w:val="right"/>
              <w:rPr>
                <w:rFonts w:ascii="等线" w:eastAsia="等线" w:hAnsi="等线" w:cs="宋体"/>
                <w:kern w:val="0"/>
                <w:sz w:val="22"/>
                <w:szCs w:val="22"/>
              </w:rPr>
            </w:pPr>
            <w:r>
              <w:rPr>
                <w:rFonts w:ascii="等线" w:eastAsia="等线" w:hAnsi="等线" w:hint="eastAsia"/>
                <w:color w:val="000000"/>
                <w:sz w:val="22"/>
                <w:szCs w:val="22"/>
              </w:rPr>
              <w:t>820087</w:t>
            </w:r>
          </w:p>
        </w:tc>
      </w:tr>
      <w:tr w:rsidR="00E40B5D" w:rsidRPr="001E51C7" w14:paraId="1786932D" w14:textId="77777777" w:rsidTr="001F126A">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67CF1CB9" w14:textId="77777777" w:rsidR="00E40B5D" w:rsidRPr="001E51C7" w:rsidRDefault="00E40B5D" w:rsidP="00E40B5D">
            <w:pPr>
              <w:widowControl/>
              <w:jc w:val="right"/>
              <w:rPr>
                <w:rFonts w:ascii="等线" w:eastAsia="等线" w:hAnsi="等线" w:cs="宋体"/>
                <w:kern w:val="0"/>
                <w:sz w:val="22"/>
                <w:szCs w:val="22"/>
              </w:rPr>
            </w:pPr>
            <w:r w:rsidRPr="001E51C7">
              <w:rPr>
                <w:rFonts w:ascii="等线" w:eastAsia="等线" w:hAnsi="等线" w:hint="eastAsia"/>
                <w:sz w:val="22"/>
                <w:szCs w:val="22"/>
              </w:rPr>
              <w:t>100000</w:t>
            </w:r>
          </w:p>
        </w:tc>
        <w:tc>
          <w:tcPr>
            <w:tcW w:w="2100" w:type="dxa"/>
            <w:tcBorders>
              <w:top w:val="nil"/>
              <w:left w:val="nil"/>
              <w:bottom w:val="single" w:sz="4" w:space="0" w:color="auto"/>
              <w:right w:val="single" w:sz="4" w:space="0" w:color="auto"/>
            </w:tcBorders>
            <w:shd w:val="clear" w:color="auto" w:fill="auto"/>
            <w:noWrap/>
            <w:vAlign w:val="bottom"/>
          </w:tcPr>
          <w:p w14:paraId="0F8DC33F" w14:textId="1572AD38" w:rsidR="00E40B5D" w:rsidRPr="001E51C7" w:rsidRDefault="00E40B5D" w:rsidP="00E40B5D">
            <w:pPr>
              <w:widowControl/>
              <w:jc w:val="right"/>
              <w:rPr>
                <w:rFonts w:ascii="等线" w:eastAsia="等线" w:hAnsi="等线" w:cs="宋体"/>
                <w:kern w:val="0"/>
                <w:sz w:val="22"/>
                <w:szCs w:val="22"/>
              </w:rPr>
            </w:pPr>
            <w:r>
              <w:rPr>
                <w:rFonts w:ascii="等线" w:eastAsia="等线" w:hAnsi="等线" w:hint="eastAsia"/>
                <w:color w:val="000000"/>
                <w:sz w:val="22"/>
                <w:szCs w:val="22"/>
              </w:rPr>
              <w:t>82056059043</w:t>
            </w:r>
          </w:p>
        </w:tc>
        <w:tc>
          <w:tcPr>
            <w:tcW w:w="2583" w:type="dxa"/>
            <w:tcBorders>
              <w:top w:val="nil"/>
              <w:left w:val="nil"/>
              <w:bottom w:val="single" w:sz="4" w:space="0" w:color="auto"/>
              <w:right w:val="single" w:sz="4" w:space="0" w:color="auto"/>
            </w:tcBorders>
            <w:shd w:val="clear" w:color="auto" w:fill="auto"/>
            <w:noWrap/>
            <w:vAlign w:val="bottom"/>
          </w:tcPr>
          <w:p w14:paraId="4C87F9CA" w14:textId="2B1BAAC2" w:rsidR="00E40B5D" w:rsidRPr="001E51C7" w:rsidRDefault="00E40B5D" w:rsidP="00E40B5D">
            <w:pPr>
              <w:widowControl/>
              <w:jc w:val="right"/>
              <w:rPr>
                <w:rFonts w:ascii="等线" w:eastAsia="等线" w:hAnsi="等线" w:cs="宋体"/>
                <w:kern w:val="0"/>
                <w:sz w:val="22"/>
                <w:szCs w:val="22"/>
              </w:rPr>
            </w:pPr>
            <w:r>
              <w:rPr>
                <w:rFonts w:ascii="等线" w:eastAsia="等线" w:hAnsi="等线" w:hint="eastAsia"/>
                <w:color w:val="000000"/>
                <w:sz w:val="22"/>
                <w:szCs w:val="22"/>
              </w:rPr>
              <w:t>820560</w:t>
            </w:r>
          </w:p>
        </w:tc>
      </w:tr>
      <w:tr w:rsidR="00E40B5D" w:rsidRPr="001E51C7" w14:paraId="19AA7912" w14:textId="77777777" w:rsidTr="001F126A">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20C8E231" w14:textId="77777777" w:rsidR="00E40B5D" w:rsidRPr="001E51C7" w:rsidRDefault="00E40B5D" w:rsidP="00E40B5D">
            <w:pPr>
              <w:widowControl/>
              <w:jc w:val="right"/>
              <w:rPr>
                <w:rFonts w:ascii="等线" w:eastAsia="等线" w:hAnsi="等线" w:cs="宋体"/>
                <w:kern w:val="0"/>
                <w:sz w:val="22"/>
                <w:szCs w:val="22"/>
              </w:rPr>
            </w:pPr>
            <w:r w:rsidRPr="001E51C7">
              <w:rPr>
                <w:rFonts w:ascii="等线" w:eastAsia="等线" w:hAnsi="等线" w:hint="eastAsia"/>
                <w:sz w:val="22"/>
                <w:szCs w:val="22"/>
              </w:rPr>
              <w:t>1000000</w:t>
            </w:r>
          </w:p>
        </w:tc>
        <w:tc>
          <w:tcPr>
            <w:tcW w:w="2100" w:type="dxa"/>
            <w:tcBorders>
              <w:top w:val="nil"/>
              <w:left w:val="nil"/>
              <w:bottom w:val="single" w:sz="4" w:space="0" w:color="auto"/>
              <w:right w:val="single" w:sz="4" w:space="0" w:color="auto"/>
            </w:tcBorders>
            <w:shd w:val="clear" w:color="auto" w:fill="auto"/>
            <w:noWrap/>
            <w:vAlign w:val="bottom"/>
          </w:tcPr>
          <w:p w14:paraId="559A3828" w14:textId="6EA8CCDB" w:rsidR="00E40B5D" w:rsidRPr="001E51C7" w:rsidRDefault="00E40B5D" w:rsidP="00E40B5D">
            <w:pPr>
              <w:widowControl/>
              <w:jc w:val="right"/>
              <w:rPr>
                <w:rFonts w:ascii="等线" w:eastAsia="等线" w:hAnsi="等线" w:cs="宋体"/>
                <w:kern w:val="0"/>
                <w:sz w:val="22"/>
                <w:szCs w:val="22"/>
              </w:rPr>
            </w:pPr>
            <w:r w:rsidRPr="00E40B5D">
              <w:rPr>
                <w:rFonts w:ascii="等线" w:eastAsia="等线" w:hAnsi="等线"/>
                <w:color w:val="000000"/>
                <w:sz w:val="22"/>
                <w:szCs w:val="22"/>
              </w:rPr>
              <w:t>820815568579</w:t>
            </w:r>
          </w:p>
        </w:tc>
        <w:tc>
          <w:tcPr>
            <w:tcW w:w="2583" w:type="dxa"/>
            <w:tcBorders>
              <w:top w:val="nil"/>
              <w:left w:val="nil"/>
              <w:bottom w:val="single" w:sz="4" w:space="0" w:color="auto"/>
              <w:right w:val="single" w:sz="4" w:space="0" w:color="auto"/>
            </w:tcBorders>
            <w:shd w:val="clear" w:color="auto" w:fill="auto"/>
            <w:noWrap/>
            <w:vAlign w:val="bottom"/>
          </w:tcPr>
          <w:p w14:paraId="186945E1" w14:textId="52F9D479" w:rsidR="00E40B5D" w:rsidRPr="001E51C7" w:rsidRDefault="00E40B5D" w:rsidP="00E40B5D">
            <w:pPr>
              <w:widowControl/>
              <w:jc w:val="right"/>
              <w:rPr>
                <w:rFonts w:ascii="等线" w:eastAsia="等线" w:hAnsi="等线" w:cs="宋体"/>
                <w:kern w:val="0"/>
                <w:sz w:val="22"/>
                <w:szCs w:val="22"/>
              </w:rPr>
            </w:pPr>
            <w:r>
              <w:rPr>
                <w:rFonts w:ascii="等线" w:eastAsia="等线" w:hAnsi="等线" w:hint="eastAsia"/>
                <w:color w:val="000000"/>
                <w:sz w:val="22"/>
                <w:szCs w:val="22"/>
              </w:rPr>
              <w:t>820815</w:t>
            </w:r>
          </w:p>
        </w:tc>
      </w:tr>
    </w:tbl>
    <w:p w14:paraId="3BF36116" w14:textId="77777777" w:rsidR="001F126A" w:rsidRPr="001E51C7" w:rsidRDefault="001F126A" w:rsidP="001F126A">
      <w:pPr>
        <w:rPr>
          <w:b/>
        </w:rPr>
      </w:pPr>
    </w:p>
    <w:p w14:paraId="02E04FA7" w14:textId="77777777" w:rsidR="001F126A" w:rsidRPr="001E51C7" w:rsidRDefault="001F126A" w:rsidP="001F126A">
      <w:pPr>
        <w:ind w:firstLineChars="200" w:firstLine="480"/>
        <w:rPr>
          <w:b/>
        </w:rPr>
      </w:pPr>
      <w:r w:rsidRPr="001E51C7">
        <w:rPr>
          <w:rFonts w:hint="eastAsia"/>
        </w:rPr>
        <w:t>图</w:t>
      </w:r>
      <w:r w:rsidRPr="001E51C7">
        <w:rPr>
          <w:rFonts w:hint="eastAsia"/>
        </w:rPr>
        <w:t>4.9</w:t>
      </w:r>
      <w:r w:rsidRPr="001E51C7">
        <w:rPr>
          <w:rFonts w:hint="eastAsia"/>
        </w:rPr>
        <w:t>是密钥封装</w:t>
      </w:r>
      <w:r w:rsidRPr="001E51C7">
        <w:rPr>
          <w:rFonts w:hint="eastAsia"/>
        </w:rPr>
        <w:t>CPU</w:t>
      </w:r>
      <w:r w:rsidRPr="001E51C7">
        <w:rPr>
          <w:rFonts w:hint="eastAsia"/>
        </w:rPr>
        <w:t>周期消耗收敛统计结果。</w:t>
      </w:r>
    </w:p>
    <w:p w14:paraId="725C7828" w14:textId="7C7803AB" w:rsidR="001F126A" w:rsidRPr="001E51C7" w:rsidRDefault="009B6146" w:rsidP="001F126A">
      <w:pPr>
        <w:jc w:val="center"/>
        <w:rPr>
          <w:b/>
        </w:rPr>
      </w:pPr>
      <w:r>
        <w:rPr>
          <w:noProof/>
        </w:rPr>
        <w:lastRenderedPageBreak/>
        <w:pict w14:anchorId="30E280E8">
          <v:shape id="_x0000_i1046" type="#_x0000_t75" style="width:361.25pt;height:148.4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">
            <v:imagedata r:id="rId24" o:title=""/>
            <o:lock v:ext="edit" aspectratio="f"/>
          </v:shape>
        </w:pict>
      </w:r>
    </w:p>
    <w:p w14:paraId="607A831A" w14:textId="3187A7B0" w:rsidR="001F126A" w:rsidRPr="001E51C7" w:rsidRDefault="001F126A" w:rsidP="001F126A">
      <w:pPr>
        <w:jc w:val="center"/>
        <w:rPr>
          <w:sz w:val="21"/>
          <w:szCs w:val="21"/>
        </w:rPr>
      </w:pPr>
      <w:r w:rsidRPr="001E51C7">
        <w:rPr>
          <w:rFonts w:hint="eastAsia"/>
          <w:sz w:val="21"/>
          <w:szCs w:val="21"/>
        </w:rPr>
        <w:t>图</w:t>
      </w:r>
      <w:r w:rsidRPr="001E51C7">
        <w:rPr>
          <w:rFonts w:hint="eastAsia"/>
          <w:sz w:val="21"/>
          <w:szCs w:val="21"/>
        </w:rPr>
        <w:t xml:space="preserve">4.9 </w:t>
      </w:r>
      <w:r w:rsidR="005E341D" w:rsidRPr="00C174B6">
        <w:rPr>
          <w:rFonts w:hint="eastAsia"/>
          <w:sz w:val="21"/>
          <w:szCs w:val="21"/>
        </w:rPr>
        <w:t>基于匿签密技术的密钥封装</w:t>
      </w:r>
      <w:r w:rsidR="00C174B6">
        <w:rPr>
          <w:rFonts w:hint="eastAsia"/>
          <w:sz w:val="21"/>
          <w:szCs w:val="21"/>
        </w:rPr>
        <w:t>算法</w:t>
      </w:r>
      <w:r w:rsidRPr="001E51C7">
        <w:rPr>
          <w:rFonts w:hint="eastAsia"/>
          <w:sz w:val="21"/>
          <w:szCs w:val="21"/>
        </w:rPr>
        <w:t>-</w:t>
      </w:r>
      <w:r w:rsidRPr="001E51C7">
        <w:rPr>
          <w:rFonts w:hint="eastAsia"/>
          <w:sz w:val="21"/>
          <w:szCs w:val="21"/>
        </w:rPr>
        <w:t>密钥封装平均消耗</w:t>
      </w:r>
      <w:r w:rsidRPr="001E51C7">
        <w:rPr>
          <w:rFonts w:hint="eastAsia"/>
          <w:sz w:val="21"/>
          <w:szCs w:val="21"/>
        </w:rPr>
        <w:t>c</w:t>
      </w:r>
      <w:r w:rsidRPr="001E51C7">
        <w:rPr>
          <w:sz w:val="21"/>
          <w:szCs w:val="21"/>
        </w:rPr>
        <w:t>pu</w:t>
      </w:r>
      <w:r w:rsidRPr="001E51C7">
        <w:rPr>
          <w:rFonts w:hint="eastAsia"/>
          <w:sz w:val="21"/>
          <w:szCs w:val="21"/>
        </w:rPr>
        <w:t>周期统计</w:t>
      </w:r>
    </w:p>
    <w:p w14:paraId="570474DB" w14:textId="77777777" w:rsidR="001F126A" w:rsidRPr="001E51C7" w:rsidRDefault="001F126A" w:rsidP="001F126A">
      <w:pPr>
        <w:rPr>
          <w:b/>
        </w:rPr>
      </w:pPr>
    </w:p>
    <w:p w14:paraId="6103CB6D" w14:textId="77777777" w:rsidR="001F126A" w:rsidRPr="001E51C7" w:rsidRDefault="001F126A" w:rsidP="001F126A">
      <w:r w:rsidRPr="001E51C7">
        <w:rPr>
          <w:rFonts w:hint="eastAsia"/>
        </w:rPr>
        <w:t xml:space="preserve"> </w:t>
      </w:r>
      <w:r w:rsidRPr="001E51C7">
        <w:t xml:space="preserve">   </w:t>
      </w:r>
    </w:p>
    <w:p w14:paraId="699FF494" w14:textId="77777777" w:rsidR="001F126A" w:rsidRPr="001E51C7" w:rsidRDefault="001F126A" w:rsidP="001F126A">
      <w:pPr>
        <w:rPr>
          <w:b/>
        </w:rPr>
      </w:pPr>
      <w:r w:rsidRPr="001E51C7">
        <w:rPr>
          <w:rFonts w:hint="eastAsia"/>
          <w:b/>
        </w:rPr>
        <w:t>测试结论：</w:t>
      </w:r>
    </w:p>
    <w:p w14:paraId="3876C5C1" w14:textId="0B483EA3" w:rsidR="001F126A" w:rsidRPr="001E51C7" w:rsidRDefault="001F126A" w:rsidP="001F126A">
      <w:pPr>
        <w:rPr>
          <w:b/>
        </w:rPr>
      </w:pPr>
      <w:r w:rsidRPr="001E51C7">
        <w:rPr>
          <w:b/>
        </w:rPr>
        <w:tab/>
      </w:r>
      <w:r w:rsidRPr="001E51C7">
        <w:rPr>
          <w:rFonts w:hint="eastAsia"/>
        </w:rPr>
        <w:t>在测试机上</w:t>
      </w:r>
      <w:r w:rsidR="00743D79" w:rsidRPr="000A1B92">
        <w:rPr>
          <w:rFonts w:hint="eastAsia"/>
        </w:rPr>
        <w:t>基于匿签密技术的密钥封装算法</w:t>
      </w:r>
      <w:r w:rsidRPr="001E51C7">
        <w:rPr>
          <w:rFonts w:hint="eastAsia"/>
        </w:rPr>
        <w:t>的单次封装平均</w:t>
      </w:r>
      <w:r w:rsidRPr="001E51C7">
        <w:rPr>
          <w:rFonts w:hint="eastAsia"/>
        </w:rPr>
        <w:t>CPU</w:t>
      </w:r>
      <w:r w:rsidRPr="001E51C7">
        <w:rPr>
          <w:rFonts w:hint="eastAsia"/>
        </w:rPr>
        <w:t>周期约为</w:t>
      </w:r>
      <w:r w:rsidR="000065EE">
        <w:rPr>
          <w:rFonts w:ascii="等线" w:eastAsia="等线" w:hAnsi="等线" w:cs="宋体"/>
          <w:kern w:val="0"/>
          <w:sz w:val="22"/>
          <w:szCs w:val="22"/>
        </w:rPr>
        <w:t>820</w:t>
      </w:r>
      <w:r>
        <w:rPr>
          <w:rFonts w:ascii="等线" w:eastAsia="等线" w:hAnsi="等线" w:cs="宋体"/>
          <w:kern w:val="0"/>
          <w:sz w:val="22"/>
          <w:szCs w:val="22"/>
        </w:rPr>
        <w:t>000</w:t>
      </w:r>
      <w:r w:rsidRPr="001E51C7">
        <w:rPr>
          <w:rFonts w:ascii="等线" w:eastAsia="等线" w:hAnsi="等线" w:cs="宋体" w:hint="eastAsia"/>
          <w:kern w:val="0"/>
          <w:sz w:val="22"/>
          <w:szCs w:val="22"/>
        </w:rPr>
        <w:t>。</w:t>
      </w:r>
    </w:p>
    <w:p w14:paraId="3F8D5DD9" w14:textId="751BA930" w:rsidR="001F126A" w:rsidRPr="001E51C7" w:rsidRDefault="00DD46A9" w:rsidP="001F126A">
      <w:pPr>
        <w:pStyle w:val="30"/>
        <w:rPr>
          <w:lang w:val="en-US"/>
        </w:rPr>
      </w:pPr>
      <w:bookmarkStart w:id="68" w:name="_Toc536686160"/>
      <w:bookmarkStart w:id="69" w:name="_Toc8722110"/>
      <w:r w:rsidRPr="00A4066B">
        <w:rPr>
          <w:rFonts w:hint="eastAsia"/>
        </w:rPr>
        <w:t>基于匿签密技术的密钥封装算法</w:t>
      </w:r>
      <w:r w:rsidR="001F126A" w:rsidRPr="001E51C7">
        <w:rPr>
          <w:rFonts w:hint="eastAsia"/>
        </w:rPr>
        <w:t>-</w:t>
      </w:r>
      <w:r w:rsidR="001F126A" w:rsidRPr="001E51C7">
        <w:rPr>
          <w:rFonts w:hint="eastAsia"/>
        </w:rPr>
        <w:t>解封装</w:t>
      </w:r>
      <w:bookmarkEnd w:id="68"/>
      <w:bookmarkEnd w:id="69"/>
    </w:p>
    <w:p w14:paraId="2D56146A" w14:textId="71B0F325" w:rsidR="001F126A" w:rsidRPr="001E51C7" w:rsidRDefault="001F126A" w:rsidP="001F126A">
      <w:r w:rsidRPr="001E51C7">
        <w:rPr>
          <w:rFonts w:hint="eastAsia"/>
        </w:rPr>
        <w:t>案例编号：</w:t>
      </w:r>
      <w:r w:rsidR="0010742B">
        <w:t>higncryption</w:t>
      </w:r>
      <w:r w:rsidRPr="001E51C7">
        <w:t>-kem-pc</w:t>
      </w:r>
      <w:r w:rsidRPr="001E51C7">
        <w:rPr>
          <w:rFonts w:hint="eastAsia"/>
        </w:rPr>
        <w:t>0</w:t>
      </w:r>
      <w:r w:rsidRPr="001E51C7">
        <w:t>2</w:t>
      </w:r>
    </w:p>
    <w:p w14:paraId="5A5A0464" w14:textId="48814F4A" w:rsidR="001F126A" w:rsidRDefault="001F126A" w:rsidP="001F126A">
      <w:pPr>
        <w:ind w:left="1200" w:hangingChars="500" w:hanging="1200"/>
      </w:pPr>
      <w:r w:rsidRPr="001E51C7">
        <w:rPr>
          <w:rFonts w:hint="eastAsia"/>
        </w:rPr>
        <w:t>案例说明：测试</w:t>
      </w:r>
      <w:r w:rsidR="00BC462F" w:rsidRPr="00040C79">
        <w:rPr>
          <w:rFonts w:hint="eastAsia"/>
        </w:rPr>
        <w:t>基于匿签密技术的密钥封装算法</w:t>
      </w:r>
      <w:r w:rsidRPr="001E51C7">
        <w:rPr>
          <w:rFonts w:hint="eastAsia"/>
        </w:rPr>
        <w:t>密钥解封装的性能</w:t>
      </w:r>
      <w:r w:rsidR="00DE303A">
        <w:rPr>
          <w:rFonts w:hint="eastAsia"/>
        </w:rPr>
        <w:t>。</w:t>
      </w:r>
    </w:p>
    <w:p w14:paraId="61C5A9A1" w14:textId="770965C5" w:rsidR="00DE303A" w:rsidRPr="001E51C7" w:rsidRDefault="00DE303A" w:rsidP="001F126A">
      <w:pPr>
        <w:ind w:left="1200" w:hangingChars="500" w:hanging="1200"/>
      </w:pPr>
      <w:r>
        <w:rPr>
          <w:rFonts w:hint="eastAsia"/>
        </w:rPr>
        <w:t>统计指标：</w:t>
      </w:r>
      <w:r w:rsidRPr="001E51C7">
        <w:rPr>
          <w:rFonts w:hint="eastAsia"/>
        </w:rPr>
        <w:t>c</w:t>
      </w:r>
      <w:r w:rsidRPr="001E51C7">
        <w:t>pu</w:t>
      </w:r>
      <w:r w:rsidRPr="001E51C7">
        <w:rPr>
          <w:rFonts w:hint="eastAsia"/>
        </w:rPr>
        <w:t>周期</w:t>
      </w:r>
      <w:r>
        <w:rPr>
          <w:rFonts w:hint="eastAsia"/>
        </w:rPr>
        <w:t>。</w:t>
      </w:r>
    </w:p>
    <w:p w14:paraId="4A676105" w14:textId="77777777" w:rsidR="001F126A" w:rsidRPr="001E51C7" w:rsidRDefault="001F126A" w:rsidP="001F126A">
      <w:r w:rsidRPr="001E51C7">
        <w:rPr>
          <w:rFonts w:hint="eastAsia"/>
        </w:rPr>
        <w:t>测试步骤：</w:t>
      </w:r>
    </w:p>
    <w:p w14:paraId="7B01DDD8" w14:textId="77777777" w:rsidR="001F126A" w:rsidRPr="001E51C7" w:rsidRDefault="001F126A" w:rsidP="001F126A">
      <w:r w:rsidRPr="001E51C7">
        <w:rPr>
          <w:rFonts w:hint="eastAsia"/>
          <w:b/>
        </w:rPr>
        <w:t>第一步：</w:t>
      </w:r>
      <w:r w:rsidRPr="001E51C7">
        <w:rPr>
          <w:rFonts w:hint="eastAsia"/>
        </w:rPr>
        <w:t>数据准备：每次解封装前先生成一组封装数据。</w:t>
      </w:r>
    </w:p>
    <w:p w14:paraId="11A8B04A" w14:textId="77777777" w:rsidR="001F126A" w:rsidRPr="001E51C7" w:rsidRDefault="001F126A" w:rsidP="001F126A">
      <w:pPr>
        <w:ind w:left="964" w:hangingChars="400" w:hanging="964"/>
      </w:pPr>
      <w:r w:rsidRPr="001E51C7">
        <w:rPr>
          <w:rFonts w:hint="eastAsia"/>
          <w:b/>
        </w:rPr>
        <w:t>第二步：</w:t>
      </w:r>
      <w:r w:rsidRPr="001E51C7">
        <w:rPr>
          <w:rFonts w:hint="eastAsia"/>
        </w:rPr>
        <w:t>按一次密钥解封装数分别是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Pr="001E51C7">
        <w:rPr>
          <w:rFonts w:hint="eastAsia"/>
        </w:rPr>
        <w:t>、</w:t>
      </w:r>
      <w:r w:rsidRPr="001E51C7">
        <w:rPr>
          <w:rFonts w:hint="eastAsia"/>
        </w:rPr>
        <w:t>1</w:t>
      </w:r>
      <w:r w:rsidRPr="001E51C7">
        <w:t>000000</w:t>
      </w:r>
      <w:r w:rsidRPr="001E51C7">
        <w:rPr>
          <w:rFonts w:hint="eastAsia"/>
        </w:rPr>
        <w:t>个的情况，对密钥解封装统计消耗的总的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周期，最终归纳出单次密钥解封装</w:t>
      </w:r>
      <w:r w:rsidRPr="001E51C7">
        <w:rPr>
          <w:rFonts w:hint="eastAsia"/>
        </w:rPr>
        <w:t>C</w:t>
      </w:r>
      <w:r w:rsidRPr="001E51C7">
        <w:t>PU</w:t>
      </w:r>
      <w:r w:rsidRPr="001E51C7">
        <w:rPr>
          <w:rFonts w:hint="eastAsia"/>
        </w:rPr>
        <w:t>周期消耗的收敛值。相关消耗的变化情况如表</w:t>
      </w:r>
      <w:r w:rsidRPr="001E51C7">
        <w:rPr>
          <w:rFonts w:hint="eastAsia"/>
        </w:rPr>
        <w:t>4.11</w:t>
      </w:r>
      <w:r w:rsidRPr="001E51C7">
        <w:rPr>
          <w:rFonts w:hint="eastAsia"/>
        </w:rPr>
        <w:t>所示。</w:t>
      </w:r>
    </w:p>
    <w:p w14:paraId="0F7FD470" w14:textId="586CABBF" w:rsidR="001F126A" w:rsidRPr="001E51C7" w:rsidRDefault="001F126A" w:rsidP="001F126A">
      <w:pPr>
        <w:jc w:val="center"/>
        <w:rPr>
          <w:sz w:val="21"/>
          <w:szCs w:val="21"/>
        </w:rPr>
      </w:pPr>
      <w:r w:rsidRPr="001E51C7">
        <w:rPr>
          <w:rFonts w:hint="eastAsia"/>
          <w:sz w:val="21"/>
          <w:szCs w:val="21"/>
        </w:rPr>
        <w:t>表</w:t>
      </w:r>
      <w:r w:rsidRPr="001E51C7">
        <w:rPr>
          <w:rFonts w:hint="eastAsia"/>
          <w:sz w:val="21"/>
          <w:szCs w:val="21"/>
        </w:rPr>
        <w:t xml:space="preserve">4.11 </w:t>
      </w:r>
      <w:r w:rsidR="00A31F64" w:rsidRPr="005E341D">
        <w:rPr>
          <w:rFonts w:hint="eastAsia"/>
          <w:sz w:val="21"/>
          <w:szCs w:val="21"/>
        </w:rPr>
        <w:t>基于匿签密技术的密钥封装</w:t>
      </w:r>
      <w:r w:rsidR="00A31F64">
        <w:rPr>
          <w:rFonts w:hint="eastAsia"/>
          <w:sz w:val="21"/>
          <w:szCs w:val="21"/>
        </w:rPr>
        <w:t>算法</w:t>
      </w:r>
      <w:r w:rsidRPr="001E51C7">
        <w:rPr>
          <w:rFonts w:hint="eastAsia"/>
          <w:sz w:val="21"/>
          <w:szCs w:val="21"/>
        </w:rPr>
        <w:t>-</w:t>
      </w:r>
      <w:r w:rsidRPr="001E51C7">
        <w:rPr>
          <w:rFonts w:hint="eastAsia"/>
          <w:sz w:val="21"/>
          <w:szCs w:val="21"/>
        </w:rPr>
        <w:t>解封装消耗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081" w:type="dxa"/>
        <w:jc w:val="center"/>
        <w:tblLook w:val="04A0" w:firstRow="1" w:lastRow="0" w:firstColumn="1" w:lastColumn="0" w:noHBand="0" w:noVBand="1"/>
      </w:tblPr>
      <w:tblGrid>
        <w:gridCol w:w="1073"/>
        <w:gridCol w:w="2100"/>
        <w:gridCol w:w="1908"/>
      </w:tblGrid>
      <w:tr w:rsidR="001F126A" w:rsidRPr="001E51C7" w14:paraId="47BB3C38" w14:textId="77777777" w:rsidTr="001F126A">
        <w:trPr>
          <w:trHeight w:val="562"/>
          <w:jc w:val="center"/>
        </w:trPr>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58017" w14:textId="77777777" w:rsidR="001F126A" w:rsidRPr="001E51C7" w:rsidRDefault="001F126A" w:rsidP="001F126A">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0C0FBD10" w14:textId="77777777" w:rsidR="001F126A" w:rsidRPr="001E51C7" w:rsidRDefault="001F126A" w:rsidP="001F126A">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52D4C5F5" w14:textId="77777777" w:rsidR="001F126A" w:rsidRPr="001E51C7" w:rsidRDefault="001F126A" w:rsidP="001F126A">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126746" w:rsidRPr="001E51C7" w14:paraId="7EE3D9CC" w14:textId="77777777" w:rsidTr="001F126A">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7501FF9D" w14:textId="77777777" w:rsidR="00126746" w:rsidRPr="001E51C7" w:rsidRDefault="00126746" w:rsidP="00126746">
            <w:pPr>
              <w:widowControl/>
              <w:jc w:val="right"/>
              <w:rPr>
                <w:rFonts w:ascii="等线" w:eastAsia="等线" w:hAnsi="等线" w:cs="宋体"/>
                <w:kern w:val="0"/>
                <w:sz w:val="22"/>
                <w:szCs w:val="22"/>
              </w:rPr>
            </w:pPr>
            <w:r w:rsidRPr="001E51C7">
              <w:rPr>
                <w:rFonts w:ascii="等线" w:eastAsia="等线" w:hAnsi="等线" w:hint="eastAsia"/>
                <w:sz w:val="22"/>
                <w:szCs w:val="22"/>
              </w:rPr>
              <w:t>1</w:t>
            </w:r>
          </w:p>
        </w:tc>
        <w:tc>
          <w:tcPr>
            <w:tcW w:w="2100" w:type="dxa"/>
            <w:tcBorders>
              <w:top w:val="nil"/>
              <w:left w:val="nil"/>
              <w:bottom w:val="single" w:sz="4" w:space="0" w:color="auto"/>
              <w:right w:val="single" w:sz="4" w:space="0" w:color="auto"/>
            </w:tcBorders>
            <w:shd w:val="clear" w:color="auto" w:fill="auto"/>
            <w:noWrap/>
            <w:vAlign w:val="bottom"/>
          </w:tcPr>
          <w:p w14:paraId="68B830FB" w14:textId="0A89817B" w:rsidR="00126746" w:rsidRPr="00CB7E15" w:rsidRDefault="00126746" w:rsidP="00126746">
            <w:pPr>
              <w:widowControl/>
              <w:jc w:val="right"/>
              <w:rPr>
                <w:rFonts w:ascii="等线" w:eastAsia="等线" w:hAnsi="等线"/>
                <w:sz w:val="22"/>
                <w:szCs w:val="22"/>
              </w:rPr>
            </w:pPr>
            <w:r>
              <w:rPr>
                <w:rFonts w:ascii="等线" w:eastAsia="等线" w:hAnsi="等线" w:hint="eastAsia"/>
                <w:color w:val="000000"/>
                <w:sz w:val="22"/>
                <w:szCs w:val="22"/>
              </w:rPr>
              <w:t>1179144</w:t>
            </w:r>
          </w:p>
        </w:tc>
        <w:tc>
          <w:tcPr>
            <w:tcW w:w="1908" w:type="dxa"/>
            <w:tcBorders>
              <w:top w:val="nil"/>
              <w:left w:val="nil"/>
              <w:bottom w:val="single" w:sz="4" w:space="0" w:color="auto"/>
              <w:right w:val="single" w:sz="4" w:space="0" w:color="auto"/>
            </w:tcBorders>
            <w:shd w:val="clear" w:color="auto" w:fill="auto"/>
            <w:noWrap/>
            <w:vAlign w:val="bottom"/>
          </w:tcPr>
          <w:p w14:paraId="7D3BEC44" w14:textId="1FF1BEED" w:rsidR="00126746" w:rsidRPr="00CB7E15" w:rsidRDefault="00126746" w:rsidP="00126746">
            <w:pPr>
              <w:widowControl/>
              <w:jc w:val="right"/>
              <w:rPr>
                <w:rFonts w:ascii="等线" w:eastAsia="等线" w:hAnsi="等线"/>
                <w:sz w:val="22"/>
                <w:szCs w:val="22"/>
              </w:rPr>
            </w:pPr>
            <w:r>
              <w:rPr>
                <w:rFonts w:ascii="等线" w:eastAsia="等线" w:hAnsi="等线" w:hint="eastAsia"/>
                <w:color w:val="000000"/>
                <w:sz w:val="22"/>
                <w:szCs w:val="22"/>
              </w:rPr>
              <w:t>1179144</w:t>
            </w:r>
          </w:p>
        </w:tc>
      </w:tr>
      <w:tr w:rsidR="00126746" w:rsidRPr="001E51C7" w14:paraId="11C9F2E7" w14:textId="77777777" w:rsidTr="001F126A">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062752EF" w14:textId="77777777" w:rsidR="00126746" w:rsidRPr="001E51C7" w:rsidRDefault="00126746" w:rsidP="00126746">
            <w:pPr>
              <w:widowControl/>
              <w:jc w:val="right"/>
              <w:rPr>
                <w:rFonts w:ascii="等线" w:eastAsia="等线" w:hAnsi="等线" w:cs="宋体"/>
                <w:kern w:val="0"/>
                <w:sz w:val="22"/>
                <w:szCs w:val="22"/>
              </w:rPr>
            </w:pPr>
            <w:r w:rsidRPr="001E51C7">
              <w:rPr>
                <w:rFonts w:ascii="等线" w:eastAsia="等线" w:hAnsi="等线" w:hint="eastAsia"/>
                <w:sz w:val="22"/>
                <w:szCs w:val="22"/>
              </w:rPr>
              <w:t>10</w:t>
            </w:r>
          </w:p>
        </w:tc>
        <w:tc>
          <w:tcPr>
            <w:tcW w:w="2100" w:type="dxa"/>
            <w:tcBorders>
              <w:top w:val="nil"/>
              <w:left w:val="nil"/>
              <w:bottom w:val="single" w:sz="4" w:space="0" w:color="auto"/>
              <w:right w:val="single" w:sz="4" w:space="0" w:color="auto"/>
            </w:tcBorders>
            <w:shd w:val="clear" w:color="auto" w:fill="auto"/>
            <w:noWrap/>
            <w:vAlign w:val="bottom"/>
          </w:tcPr>
          <w:p w14:paraId="2DA55CFD" w14:textId="78D5C92B" w:rsidR="00126746" w:rsidRPr="00CB7E15" w:rsidRDefault="00126746" w:rsidP="00126746">
            <w:pPr>
              <w:widowControl/>
              <w:jc w:val="right"/>
              <w:rPr>
                <w:rFonts w:ascii="等线" w:eastAsia="等线" w:hAnsi="等线"/>
                <w:sz w:val="22"/>
                <w:szCs w:val="22"/>
              </w:rPr>
            </w:pPr>
            <w:r>
              <w:rPr>
                <w:rFonts w:ascii="等线" w:eastAsia="等线" w:hAnsi="等线" w:hint="eastAsia"/>
                <w:color w:val="000000"/>
                <w:sz w:val="22"/>
                <w:szCs w:val="22"/>
              </w:rPr>
              <w:t>11721643</w:t>
            </w:r>
          </w:p>
        </w:tc>
        <w:tc>
          <w:tcPr>
            <w:tcW w:w="1908" w:type="dxa"/>
            <w:tcBorders>
              <w:top w:val="nil"/>
              <w:left w:val="nil"/>
              <w:bottom w:val="single" w:sz="4" w:space="0" w:color="auto"/>
              <w:right w:val="single" w:sz="4" w:space="0" w:color="auto"/>
            </w:tcBorders>
            <w:shd w:val="clear" w:color="auto" w:fill="auto"/>
            <w:noWrap/>
            <w:vAlign w:val="bottom"/>
          </w:tcPr>
          <w:p w14:paraId="3BED184C" w14:textId="7EAA20C3" w:rsidR="00126746" w:rsidRPr="00CB7E15" w:rsidRDefault="00126746" w:rsidP="00126746">
            <w:pPr>
              <w:widowControl/>
              <w:jc w:val="right"/>
              <w:rPr>
                <w:rFonts w:ascii="等线" w:eastAsia="等线" w:hAnsi="等线"/>
                <w:sz w:val="22"/>
                <w:szCs w:val="22"/>
              </w:rPr>
            </w:pPr>
            <w:r>
              <w:rPr>
                <w:rFonts w:ascii="等线" w:eastAsia="等线" w:hAnsi="等线" w:hint="eastAsia"/>
                <w:color w:val="000000"/>
                <w:sz w:val="22"/>
                <w:szCs w:val="22"/>
              </w:rPr>
              <w:t>1172164</w:t>
            </w:r>
          </w:p>
        </w:tc>
      </w:tr>
      <w:tr w:rsidR="00126746" w:rsidRPr="001E51C7" w14:paraId="367A5C0A" w14:textId="77777777" w:rsidTr="001F126A">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0B7852DA" w14:textId="77777777" w:rsidR="00126746" w:rsidRPr="001E51C7" w:rsidRDefault="00126746" w:rsidP="00126746">
            <w:pPr>
              <w:widowControl/>
              <w:jc w:val="right"/>
              <w:rPr>
                <w:rFonts w:ascii="等线" w:eastAsia="等线" w:hAnsi="等线" w:cs="宋体"/>
                <w:kern w:val="0"/>
                <w:sz w:val="22"/>
                <w:szCs w:val="22"/>
              </w:rPr>
            </w:pPr>
            <w:r w:rsidRPr="001E51C7">
              <w:rPr>
                <w:rFonts w:ascii="等线" w:eastAsia="等线" w:hAnsi="等线" w:hint="eastAsia"/>
                <w:sz w:val="22"/>
                <w:szCs w:val="22"/>
              </w:rPr>
              <w:t>100</w:t>
            </w:r>
          </w:p>
        </w:tc>
        <w:tc>
          <w:tcPr>
            <w:tcW w:w="2100" w:type="dxa"/>
            <w:tcBorders>
              <w:top w:val="nil"/>
              <w:left w:val="nil"/>
              <w:bottom w:val="single" w:sz="4" w:space="0" w:color="auto"/>
              <w:right w:val="single" w:sz="4" w:space="0" w:color="auto"/>
            </w:tcBorders>
            <w:shd w:val="clear" w:color="auto" w:fill="auto"/>
            <w:noWrap/>
            <w:vAlign w:val="bottom"/>
          </w:tcPr>
          <w:p w14:paraId="220F1AE3" w14:textId="27BE52D2" w:rsidR="00126746" w:rsidRPr="00CB7E15" w:rsidRDefault="00126746" w:rsidP="00126746">
            <w:pPr>
              <w:widowControl/>
              <w:jc w:val="right"/>
              <w:rPr>
                <w:rFonts w:ascii="等线" w:eastAsia="等线" w:hAnsi="等线"/>
                <w:sz w:val="22"/>
                <w:szCs w:val="22"/>
              </w:rPr>
            </w:pPr>
            <w:r>
              <w:rPr>
                <w:rFonts w:ascii="等线" w:eastAsia="等线" w:hAnsi="等线" w:hint="eastAsia"/>
                <w:color w:val="000000"/>
                <w:sz w:val="22"/>
                <w:szCs w:val="22"/>
              </w:rPr>
              <w:t>117679621</w:t>
            </w:r>
          </w:p>
        </w:tc>
        <w:tc>
          <w:tcPr>
            <w:tcW w:w="1908" w:type="dxa"/>
            <w:tcBorders>
              <w:top w:val="nil"/>
              <w:left w:val="nil"/>
              <w:bottom w:val="single" w:sz="4" w:space="0" w:color="auto"/>
              <w:right w:val="single" w:sz="4" w:space="0" w:color="auto"/>
            </w:tcBorders>
            <w:shd w:val="clear" w:color="auto" w:fill="auto"/>
            <w:noWrap/>
            <w:vAlign w:val="bottom"/>
          </w:tcPr>
          <w:p w14:paraId="388737F4" w14:textId="7175A4FF" w:rsidR="00126746" w:rsidRPr="00CB7E15" w:rsidRDefault="00126746" w:rsidP="00126746">
            <w:pPr>
              <w:widowControl/>
              <w:jc w:val="right"/>
              <w:rPr>
                <w:rFonts w:ascii="等线" w:eastAsia="等线" w:hAnsi="等线"/>
                <w:sz w:val="22"/>
                <w:szCs w:val="22"/>
              </w:rPr>
            </w:pPr>
            <w:r>
              <w:rPr>
                <w:rFonts w:ascii="等线" w:eastAsia="等线" w:hAnsi="等线" w:hint="eastAsia"/>
                <w:color w:val="000000"/>
                <w:sz w:val="22"/>
                <w:szCs w:val="22"/>
              </w:rPr>
              <w:t>1176796</w:t>
            </w:r>
          </w:p>
        </w:tc>
      </w:tr>
      <w:tr w:rsidR="00126746" w:rsidRPr="001E51C7" w14:paraId="0ACBA4A0" w14:textId="77777777" w:rsidTr="001F126A">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0F29C1A7" w14:textId="77777777" w:rsidR="00126746" w:rsidRPr="001E51C7" w:rsidRDefault="00126746" w:rsidP="00126746">
            <w:pPr>
              <w:widowControl/>
              <w:jc w:val="right"/>
              <w:rPr>
                <w:rFonts w:ascii="等线" w:eastAsia="等线" w:hAnsi="等线" w:cs="宋体"/>
                <w:kern w:val="0"/>
                <w:sz w:val="22"/>
                <w:szCs w:val="22"/>
              </w:rPr>
            </w:pPr>
            <w:r w:rsidRPr="001E51C7">
              <w:rPr>
                <w:rFonts w:ascii="等线" w:eastAsia="等线" w:hAnsi="等线" w:hint="eastAsia"/>
                <w:sz w:val="22"/>
                <w:szCs w:val="22"/>
              </w:rPr>
              <w:t>1000</w:t>
            </w:r>
          </w:p>
        </w:tc>
        <w:tc>
          <w:tcPr>
            <w:tcW w:w="2100" w:type="dxa"/>
            <w:tcBorders>
              <w:top w:val="nil"/>
              <w:left w:val="nil"/>
              <w:bottom w:val="single" w:sz="4" w:space="0" w:color="auto"/>
              <w:right w:val="single" w:sz="4" w:space="0" w:color="auto"/>
            </w:tcBorders>
            <w:shd w:val="clear" w:color="auto" w:fill="auto"/>
            <w:noWrap/>
            <w:vAlign w:val="bottom"/>
          </w:tcPr>
          <w:p w14:paraId="4FF6EB39" w14:textId="6096DEC9" w:rsidR="00126746" w:rsidRPr="00CB7E15" w:rsidRDefault="00126746" w:rsidP="00126746">
            <w:pPr>
              <w:widowControl/>
              <w:jc w:val="right"/>
              <w:rPr>
                <w:rFonts w:ascii="等线" w:eastAsia="等线" w:hAnsi="等线"/>
                <w:sz w:val="22"/>
                <w:szCs w:val="22"/>
              </w:rPr>
            </w:pPr>
            <w:r>
              <w:rPr>
                <w:rFonts w:ascii="等线" w:eastAsia="等线" w:hAnsi="等线" w:hint="eastAsia"/>
                <w:color w:val="000000"/>
                <w:sz w:val="22"/>
                <w:szCs w:val="22"/>
              </w:rPr>
              <w:t>1175855907</w:t>
            </w:r>
          </w:p>
        </w:tc>
        <w:tc>
          <w:tcPr>
            <w:tcW w:w="1908" w:type="dxa"/>
            <w:tcBorders>
              <w:top w:val="nil"/>
              <w:left w:val="nil"/>
              <w:bottom w:val="single" w:sz="4" w:space="0" w:color="auto"/>
              <w:right w:val="single" w:sz="4" w:space="0" w:color="auto"/>
            </w:tcBorders>
            <w:shd w:val="clear" w:color="auto" w:fill="auto"/>
            <w:noWrap/>
            <w:vAlign w:val="bottom"/>
          </w:tcPr>
          <w:p w14:paraId="4EAAD574" w14:textId="396F1BFE" w:rsidR="00126746" w:rsidRPr="00CB7E15" w:rsidRDefault="00126746" w:rsidP="00126746">
            <w:pPr>
              <w:widowControl/>
              <w:jc w:val="right"/>
              <w:rPr>
                <w:rFonts w:ascii="等线" w:eastAsia="等线" w:hAnsi="等线"/>
                <w:sz w:val="22"/>
                <w:szCs w:val="22"/>
              </w:rPr>
            </w:pPr>
            <w:r>
              <w:rPr>
                <w:rFonts w:ascii="等线" w:eastAsia="等线" w:hAnsi="等线" w:hint="eastAsia"/>
                <w:color w:val="000000"/>
                <w:sz w:val="22"/>
                <w:szCs w:val="22"/>
              </w:rPr>
              <w:t>1175855</w:t>
            </w:r>
          </w:p>
        </w:tc>
      </w:tr>
      <w:tr w:rsidR="00126746" w:rsidRPr="001E51C7" w14:paraId="25AE4441" w14:textId="77777777" w:rsidTr="001F126A">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41774DAA" w14:textId="77777777" w:rsidR="00126746" w:rsidRPr="001E51C7" w:rsidRDefault="00126746" w:rsidP="00126746">
            <w:pPr>
              <w:widowControl/>
              <w:jc w:val="right"/>
              <w:rPr>
                <w:rFonts w:ascii="等线" w:eastAsia="等线" w:hAnsi="等线" w:cs="宋体"/>
                <w:kern w:val="0"/>
                <w:sz w:val="22"/>
                <w:szCs w:val="22"/>
              </w:rPr>
            </w:pPr>
            <w:r w:rsidRPr="001E51C7">
              <w:rPr>
                <w:rFonts w:ascii="等线" w:eastAsia="等线" w:hAnsi="等线" w:hint="eastAsia"/>
                <w:sz w:val="22"/>
                <w:szCs w:val="22"/>
              </w:rPr>
              <w:t>10000</w:t>
            </w:r>
          </w:p>
        </w:tc>
        <w:tc>
          <w:tcPr>
            <w:tcW w:w="2100" w:type="dxa"/>
            <w:tcBorders>
              <w:top w:val="nil"/>
              <w:left w:val="nil"/>
              <w:bottom w:val="single" w:sz="4" w:space="0" w:color="auto"/>
              <w:right w:val="single" w:sz="4" w:space="0" w:color="auto"/>
            </w:tcBorders>
            <w:shd w:val="clear" w:color="auto" w:fill="auto"/>
            <w:noWrap/>
            <w:vAlign w:val="bottom"/>
          </w:tcPr>
          <w:p w14:paraId="18EB4DCC" w14:textId="503236CD" w:rsidR="00126746" w:rsidRPr="00CB7E15" w:rsidRDefault="00126746" w:rsidP="00126746">
            <w:pPr>
              <w:widowControl/>
              <w:jc w:val="right"/>
              <w:rPr>
                <w:rFonts w:ascii="等线" w:eastAsia="等线" w:hAnsi="等线"/>
                <w:sz w:val="22"/>
                <w:szCs w:val="22"/>
              </w:rPr>
            </w:pPr>
            <w:r>
              <w:rPr>
                <w:rFonts w:ascii="等线" w:eastAsia="等线" w:hAnsi="等线" w:hint="eastAsia"/>
                <w:color w:val="000000"/>
                <w:sz w:val="22"/>
                <w:szCs w:val="22"/>
              </w:rPr>
              <w:t>11756748346</w:t>
            </w:r>
          </w:p>
        </w:tc>
        <w:tc>
          <w:tcPr>
            <w:tcW w:w="1908" w:type="dxa"/>
            <w:tcBorders>
              <w:top w:val="nil"/>
              <w:left w:val="nil"/>
              <w:bottom w:val="single" w:sz="4" w:space="0" w:color="auto"/>
              <w:right w:val="single" w:sz="4" w:space="0" w:color="auto"/>
            </w:tcBorders>
            <w:shd w:val="clear" w:color="auto" w:fill="auto"/>
            <w:noWrap/>
            <w:vAlign w:val="bottom"/>
          </w:tcPr>
          <w:p w14:paraId="16145930" w14:textId="44EEBE38" w:rsidR="00126746" w:rsidRPr="00CB7E15" w:rsidRDefault="00126746" w:rsidP="00126746">
            <w:pPr>
              <w:widowControl/>
              <w:jc w:val="right"/>
              <w:rPr>
                <w:rFonts w:ascii="等线" w:eastAsia="等线" w:hAnsi="等线"/>
                <w:sz w:val="22"/>
                <w:szCs w:val="22"/>
              </w:rPr>
            </w:pPr>
            <w:r>
              <w:rPr>
                <w:rFonts w:ascii="等线" w:eastAsia="等线" w:hAnsi="等线" w:hint="eastAsia"/>
                <w:color w:val="000000"/>
                <w:sz w:val="22"/>
                <w:szCs w:val="22"/>
              </w:rPr>
              <w:t>1175674</w:t>
            </w:r>
          </w:p>
        </w:tc>
      </w:tr>
      <w:tr w:rsidR="00126746" w:rsidRPr="001E51C7" w14:paraId="31D2D5A9" w14:textId="77777777" w:rsidTr="001F126A">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297D45D6" w14:textId="77777777" w:rsidR="00126746" w:rsidRPr="001E51C7" w:rsidRDefault="00126746" w:rsidP="00126746">
            <w:pPr>
              <w:widowControl/>
              <w:jc w:val="right"/>
              <w:rPr>
                <w:rFonts w:ascii="等线" w:eastAsia="等线" w:hAnsi="等线" w:cs="宋体"/>
                <w:kern w:val="0"/>
                <w:sz w:val="22"/>
                <w:szCs w:val="22"/>
              </w:rPr>
            </w:pPr>
            <w:r w:rsidRPr="001E51C7">
              <w:rPr>
                <w:rFonts w:ascii="等线" w:eastAsia="等线" w:hAnsi="等线" w:hint="eastAsia"/>
                <w:sz w:val="22"/>
                <w:szCs w:val="22"/>
              </w:rPr>
              <w:t>100000</w:t>
            </w:r>
          </w:p>
        </w:tc>
        <w:tc>
          <w:tcPr>
            <w:tcW w:w="2100" w:type="dxa"/>
            <w:tcBorders>
              <w:top w:val="nil"/>
              <w:left w:val="nil"/>
              <w:bottom w:val="single" w:sz="4" w:space="0" w:color="auto"/>
              <w:right w:val="single" w:sz="4" w:space="0" w:color="auto"/>
            </w:tcBorders>
            <w:shd w:val="clear" w:color="auto" w:fill="auto"/>
            <w:noWrap/>
            <w:vAlign w:val="bottom"/>
          </w:tcPr>
          <w:p w14:paraId="45ECDC83" w14:textId="6E21C405" w:rsidR="00126746" w:rsidRPr="00CB7E15" w:rsidRDefault="00126746" w:rsidP="00126746">
            <w:pPr>
              <w:widowControl/>
              <w:jc w:val="right"/>
              <w:rPr>
                <w:rFonts w:ascii="等线" w:eastAsia="等线" w:hAnsi="等线"/>
                <w:sz w:val="22"/>
                <w:szCs w:val="22"/>
              </w:rPr>
            </w:pPr>
            <w:r w:rsidRPr="00126746">
              <w:rPr>
                <w:rFonts w:ascii="等线" w:eastAsia="等线" w:hAnsi="等线"/>
                <w:color w:val="000000"/>
                <w:sz w:val="22"/>
                <w:szCs w:val="22"/>
              </w:rPr>
              <w:t>117629694714</w:t>
            </w:r>
          </w:p>
        </w:tc>
        <w:tc>
          <w:tcPr>
            <w:tcW w:w="1908" w:type="dxa"/>
            <w:tcBorders>
              <w:top w:val="nil"/>
              <w:left w:val="nil"/>
              <w:bottom w:val="single" w:sz="4" w:space="0" w:color="auto"/>
              <w:right w:val="single" w:sz="4" w:space="0" w:color="auto"/>
            </w:tcBorders>
            <w:shd w:val="clear" w:color="auto" w:fill="auto"/>
            <w:noWrap/>
            <w:vAlign w:val="bottom"/>
          </w:tcPr>
          <w:p w14:paraId="2AD46927" w14:textId="16E57AB2" w:rsidR="00126746" w:rsidRPr="00CB7E15" w:rsidRDefault="00126746" w:rsidP="00126746">
            <w:pPr>
              <w:widowControl/>
              <w:jc w:val="right"/>
              <w:rPr>
                <w:rFonts w:ascii="等线" w:eastAsia="等线" w:hAnsi="等线"/>
                <w:sz w:val="22"/>
                <w:szCs w:val="22"/>
              </w:rPr>
            </w:pPr>
            <w:r>
              <w:rPr>
                <w:rFonts w:ascii="等线" w:eastAsia="等线" w:hAnsi="等线" w:hint="eastAsia"/>
                <w:color w:val="000000"/>
                <w:sz w:val="22"/>
                <w:szCs w:val="22"/>
              </w:rPr>
              <w:t>1176296</w:t>
            </w:r>
          </w:p>
        </w:tc>
      </w:tr>
      <w:tr w:rsidR="00126746" w:rsidRPr="001E51C7" w14:paraId="3BE88F13" w14:textId="77777777" w:rsidTr="001F126A">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005B7BBB" w14:textId="77777777" w:rsidR="00126746" w:rsidRPr="001E51C7" w:rsidRDefault="00126746" w:rsidP="00126746">
            <w:pPr>
              <w:widowControl/>
              <w:jc w:val="right"/>
              <w:rPr>
                <w:rFonts w:ascii="等线" w:eastAsia="等线" w:hAnsi="等线" w:cs="宋体"/>
                <w:kern w:val="0"/>
                <w:sz w:val="22"/>
                <w:szCs w:val="22"/>
              </w:rPr>
            </w:pPr>
            <w:r w:rsidRPr="001E51C7">
              <w:rPr>
                <w:rFonts w:ascii="等线" w:eastAsia="等线" w:hAnsi="等线" w:hint="eastAsia"/>
                <w:sz w:val="22"/>
                <w:szCs w:val="22"/>
              </w:rPr>
              <w:t>1000000</w:t>
            </w:r>
          </w:p>
        </w:tc>
        <w:tc>
          <w:tcPr>
            <w:tcW w:w="2100" w:type="dxa"/>
            <w:tcBorders>
              <w:top w:val="nil"/>
              <w:left w:val="nil"/>
              <w:bottom w:val="single" w:sz="4" w:space="0" w:color="auto"/>
              <w:right w:val="single" w:sz="4" w:space="0" w:color="auto"/>
            </w:tcBorders>
            <w:shd w:val="clear" w:color="auto" w:fill="auto"/>
            <w:noWrap/>
            <w:vAlign w:val="bottom"/>
          </w:tcPr>
          <w:p w14:paraId="50A66569" w14:textId="7AD6A0F5" w:rsidR="00126746" w:rsidRPr="00CB7E15" w:rsidRDefault="00126746" w:rsidP="00126746">
            <w:pPr>
              <w:widowControl/>
              <w:jc w:val="right"/>
              <w:rPr>
                <w:rFonts w:ascii="等线" w:eastAsia="等线" w:hAnsi="等线"/>
                <w:sz w:val="22"/>
                <w:szCs w:val="22"/>
              </w:rPr>
            </w:pPr>
            <w:r w:rsidRPr="00126746">
              <w:rPr>
                <w:rFonts w:ascii="等线" w:eastAsia="等线" w:hAnsi="等线"/>
                <w:color w:val="000000"/>
                <w:sz w:val="22"/>
                <w:szCs w:val="22"/>
              </w:rPr>
              <w:t>1176608986974</w:t>
            </w:r>
          </w:p>
        </w:tc>
        <w:tc>
          <w:tcPr>
            <w:tcW w:w="1908" w:type="dxa"/>
            <w:tcBorders>
              <w:top w:val="nil"/>
              <w:left w:val="nil"/>
              <w:bottom w:val="single" w:sz="4" w:space="0" w:color="auto"/>
              <w:right w:val="single" w:sz="4" w:space="0" w:color="auto"/>
            </w:tcBorders>
            <w:shd w:val="clear" w:color="auto" w:fill="auto"/>
            <w:noWrap/>
            <w:vAlign w:val="bottom"/>
          </w:tcPr>
          <w:p w14:paraId="1A8D5AFE" w14:textId="53FD9DA4" w:rsidR="00126746" w:rsidRPr="00CB7E15" w:rsidRDefault="00126746" w:rsidP="00126746">
            <w:pPr>
              <w:widowControl/>
              <w:jc w:val="right"/>
              <w:rPr>
                <w:rFonts w:ascii="等线" w:eastAsia="等线" w:hAnsi="等线"/>
                <w:sz w:val="22"/>
                <w:szCs w:val="22"/>
              </w:rPr>
            </w:pPr>
            <w:r>
              <w:rPr>
                <w:rFonts w:ascii="等线" w:eastAsia="等线" w:hAnsi="等线" w:hint="eastAsia"/>
                <w:color w:val="000000"/>
                <w:sz w:val="22"/>
                <w:szCs w:val="22"/>
              </w:rPr>
              <w:t>1176608</w:t>
            </w:r>
          </w:p>
        </w:tc>
      </w:tr>
    </w:tbl>
    <w:p w14:paraId="63C5ACB5" w14:textId="77777777" w:rsidR="001F126A" w:rsidRPr="001E51C7" w:rsidRDefault="001F126A" w:rsidP="001F126A">
      <w:pPr>
        <w:rPr>
          <w:b/>
        </w:rPr>
      </w:pPr>
    </w:p>
    <w:p w14:paraId="317F8FAB" w14:textId="77777777" w:rsidR="001F126A" w:rsidRPr="001E51C7" w:rsidRDefault="001F126A" w:rsidP="001F126A">
      <w:pPr>
        <w:ind w:firstLineChars="300" w:firstLine="720"/>
      </w:pPr>
      <w:r w:rsidRPr="001E51C7">
        <w:rPr>
          <w:rFonts w:hint="eastAsia"/>
        </w:rPr>
        <w:t>图</w:t>
      </w:r>
      <w:r w:rsidRPr="001E51C7">
        <w:rPr>
          <w:rFonts w:hint="eastAsia"/>
        </w:rPr>
        <w:t>4.10</w:t>
      </w:r>
      <w:r w:rsidRPr="001E51C7">
        <w:rPr>
          <w:rFonts w:hint="eastAsia"/>
        </w:rPr>
        <w:t>是密钥解封装</w:t>
      </w:r>
      <w:r w:rsidRPr="001E51C7">
        <w:rPr>
          <w:rFonts w:hint="eastAsia"/>
        </w:rPr>
        <w:t>CPU</w:t>
      </w:r>
      <w:r w:rsidRPr="001E51C7">
        <w:rPr>
          <w:rFonts w:hint="eastAsia"/>
        </w:rPr>
        <w:t>周期平均消耗统计结果。</w:t>
      </w:r>
    </w:p>
    <w:p w14:paraId="05B76CE4" w14:textId="5A8D34FF" w:rsidR="001F126A" w:rsidRPr="001E51C7" w:rsidRDefault="009B6146" w:rsidP="001F126A">
      <w:pPr>
        <w:jc w:val="center"/>
        <w:rPr>
          <w:b/>
        </w:rPr>
      </w:pPr>
      <w:r>
        <w:rPr>
          <w:noProof/>
        </w:rPr>
        <w:lastRenderedPageBreak/>
        <w:pict w14:anchorId="6827D116">
          <v:shape id="_x0000_i1047" type="#_x0000_t75" style="width:361.25pt;height:151.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">
            <v:imagedata r:id="rId25" o:title=""/>
            <o:lock v:ext="edit" aspectratio="f"/>
          </v:shape>
        </w:pict>
      </w:r>
    </w:p>
    <w:p w14:paraId="68D90B2B" w14:textId="4CD3845B" w:rsidR="001F126A" w:rsidRPr="001E51C7" w:rsidRDefault="001F126A" w:rsidP="001F126A">
      <w:pPr>
        <w:jc w:val="center"/>
        <w:rPr>
          <w:sz w:val="21"/>
          <w:szCs w:val="21"/>
        </w:rPr>
      </w:pPr>
      <w:r w:rsidRPr="001E51C7">
        <w:rPr>
          <w:rFonts w:hint="eastAsia"/>
          <w:sz w:val="21"/>
          <w:szCs w:val="21"/>
        </w:rPr>
        <w:t>图</w:t>
      </w:r>
      <w:r w:rsidRPr="001E51C7">
        <w:rPr>
          <w:rFonts w:hint="eastAsia"/>
          <w:sz w:val="21"/>
          <w:szCs w:val="21"/>
        </w:rPr>
        <w:t xml:space="preserve">4.10 </w:t>
      </w:r>
      <w:r w:rsidR="00356B5E" w:rsidRPr="005E341D">
        <w:rPr>
          <w:rFonts w:hint="eastAsia"/>
          <w:sz w:val="21"/>
          <w:szCs w:val="21"/>
        </w:rPr>
        <w:t>基于匿签密技术的密钥封装</w:t>
      </w:r>
      <w:r w:rsidR="00356B5E">
        <w:rPr>
          <w:rFonts w:hint="eastAsia"/>
          <w:sz w:val="21"/>
          <w:szCs w:val="21"/>
        </w:rPr>
        <w:t>算法</w:t>
      </w:r>
      <w:r w:rsidRPr="001E51C7">
        <w:rPr>
          <w:rFonts w:hint="eastAsia"/>
          <w:sz w:val="21"/>
          <w:szCs w:val="21"/>
        </w:rPr>
        <w:t>-</w:t>
      </w:r>
      <w:r w:rsidRPr="001E51C7">
        <w:rPr>
          <w:rFonts w:hint="eastAsia"/>
          <w:sz w:val="21"/>
          <w:szCs w:val="21"/>
        </w:rPr>
        <w:t>解封装平均消耗</w:t>
      </w:r>
      <w:r w:rsidRPr="001E51C7">
        <w:rPr>
          <w:rFonts w:hint="eastAsia"/>
          <w:sz w:val="21"/>
          <w:szCs w:val="21"/>
        </w:rPr>
        <w:t>c</w:t>
      </w:r>
      <w:r w:rsidRPr="001E51C7">
        <w:rPr>
          <w:sz w:val="21"/>
          <w:szCs w:val="21"/>
        </w:rPr>
        <w:t>pu</w:t>
      </w:r>
      <w:r w:rsidRPr="001E51C7">
        <w:rPr>
          <w:rFonts w:hint="eastAsia"/>
          <w:sz w:val="21"/>
          <w:szCs w:val="21"/>
        </w:rPr>
        <w:t>周期统计</w:t>
      </w:r>
    </w:p>
    <w:p w14:paraId="698E4E21" w14:textId="77777777" w:rsidR="001F126A" w:rsidRPr="001E51C7" w:rsidRDefault="001F126A" w:rsidP="001F126A"/>
    <w:p w14:paraId="13583C35" w14:textId="77777777" w:rsidR="001F126A" w:rsidRPr="001E51C7" w:rsidRDefault="001F126A" w:rsidP="001F126A">
      <w:pPr>
        <w:rPr>
          <w:b/>
        </w:rPr>
      </w:pPr>
      <w:r w:rsidRPr="001E51C7">
        <w:rPr>
          <w:rFonts w:hint="eastAsia"/>
          <w:b/>
        </w:rPr>
        <w:t>测试结论：</w:t>
      </w:r>
    </w:p>
    <w:p w14:paraId="3B0A662A" w14:textId="42CFA58F" w:rsidR="001F126A" w:rsidRPr="001E51C7" w:rsidRDefault="001F126A" w:rsidP="001F126A">
      <w:r w:rsidRPr="001E51C7">
        <w:rPr>
          <w:b/>
        </w:rPr>
        <w:tab/>
      </w:r>
      <w:r w:rsidRPr="001E51C7">
        <w:rPr>
          <w:rFonts w:hint="eastAsia"/>
        </w:rPr>
        <w:t>在测试机上</w:t>
      </w:r>
      <w:r w:rsidR="00A227FC" w:rsidRPr="00F65CE9">
        <w:rPr>
          <w:rFonts w:hint="eastAsia"/>
        </w:rPr>
        <w:t>基于匿签密技术的密钥封装算法</w:t>
      </w:r>
      <w:r w:rsidRPr="001E51C7">
        <w:rPr>
          <w:rFonts w:hint="eastAsia"/>
        </w:rPr>
        <w:t>的单次解封装平均</w:t>
      </w:r>
      <w:r w:rsidRPr="001E51C7">
        <w:rPr>
          <w:rFonts w:hint="eastAsia"/>
        </w:rPr>
        <w:t>CPU</w:t>
      </w:r>
      <w:r w:rsidRPr="001E51C7">
        <w:rPr>
          <w:rFonts w:hint="eastAsia"/>
        </w:rPr>
        <w:t>周期约为</w:t>
      </w:r>
      <w:r w:rsidR="007A5DAB">
        <w:rPr>
          <w:rFonts w:ascii="等线" w:eastAsia="等线" w:hAnsi="等线" w:cs="宋体"/>
          <w:kern w:val="0"/>
          <w:sz w:val="22"/>
          <w:szCs w:val="22"/>
        </w:rPr>
        <w:t>1176</w:t>
      </w:r>
      <w:r>
        <w:rPr>
          <w:rFonts w:ascii="等线" w:eastAsia="等线" w:hAnsi="等线" w:cs="宋体"/>
          <w:kern w:val="0"/>
          <w:sz w:val="22"/>
          <w:szCs w:val="22"/>
        </w:rPr>
        <w:t>000</w:t>
      </w:r>
      <w:r w:rsidRPr="001E51C7">
        <w:rPr>
          <w:rFonts w:ascii="等线" w:eastAsia="等线" w:hAnsi="等线" w:cs="宋体" w:hint="eastAsia"/>
          <w:kern w:val="0"/>
          <w:sz w:val="22"/>
          <w:szCs w:val="22"/>
        </w:rPr>
        <w:t>。</w:t>
      </w:r>
    </w:p>
    <w:p w14:paraId="6DB2CDBE" w14:textId="569E86FF" w:rsidR="005B01EA" w:rsidRPr="005B01EA" w:rsidRDefault="000573A5" w:rsidP="001F126A">
      <w:pPr>
        <w:pStyle w:val="afff1"/>
        <w:ind w:firstLine="440"/>
        <w:rPr>
          <w:rFonts w:ascii="等线" w:eastAsia="等线" w:hAnsi="等线" w:cs="宋体"/>
          <w:kern w:val="0"/>
          <w:sz w:val="22"/>
        </w:rPr>
      </w:pPr>
      <w:r>
        <w:rPr>
          <w:rFonts w:ascii="等线" w:eastAsia="等线" w:hAnsi="等线" w:cs="宋体" w:hint="eastAsia"/>
          <w:kern w:val="0"/>
          <w:sz w:val="22"/>
        </w:rPr>
        <w:t xml:space="preserve"> </w:t>
      </w:r>
    </w:p>
    <w:p w14:paraId="75D7A7FB" w14:textId="77777777" w:rsidR="005B01EA" w:rsidRPr="00C12C9C" w:rsidRDefault="005B01EA" w:rsidP="001F126A">
      <w:pPr>
        <w:pStyle w:val="afff1"/>
        <w:ind w:firstLine="440"/>
        <w:rPr>
          <w:rFonts w:ascii="等线" w:eastAsia="等线" w:hAnsi="等线" w:cs="宋体"/>
          <w:kern w:val="0"/>
          <w:sz w:val="22"/>
        </w:rPr>
      </w:pPr>
    </w:p>
    <w:p w14:paraId="65B1428B" w14:textId="77777777" w:rsidR="001F126A" w:rsidRPr="00C12C9C" w:rsidRDefault="001F126A" w:rsidP="001F126A">
      <w:pPr>
        <w:pStyle w:val="21"/>
        <w:tabs>
          <w:tab w:val="clear" w:pos="709"/>
          <w:tab w:val="clear" w:pos="1844"/>
          <w:tab w:val="left" w:pos="0"/>
          <w:tab w:val="left" w:pos="567"/>
        </w:tabs>
        <w:ind w:left="0" w:firstLine="0"/>
      </w:pPr>
      <w:bookmarkStart w:id="70" w:name="_Toc536686165"/>
      <w:bookmarkStart w:id="71" w:name="_Toc8722111"/>
      <w:r w:rsidRPr="00C12C9C">
        <w:rPr>
          <w:rFonts w:hint="eastAsia"/>
        </w:rPr>
        <w:t>空间性能</w:t>
      </w:r>
      <w:bookmarkEnd w:id="70"/>
      <w:bookmarkEnd w:id="71"/>
    </w:p>
    <w:p w14:paraId="5C52BD8A" w14:textId="77777777" w:rsidR="001F126A" w:rsidRPr="00C12C9C" w:rsidRDefault="001F126A" w:rsidP="001F126A">
      <w:pPr>
        <w:ind w:firstLineChars="200" w:firstLine="480"/>
      </w:pPr>
      <w:bookmarkStart w:id="72" w:name="_Hlk536709811"/>
      <w:bookmarkStart w:id="73" w:name="_Hlk536709741"/>
      <w:r w:rsidRPr="00C12C9C">
        <w:rPr>
          <w:rFonts w:hint="eastAsia"/>
        </w:rPr>
        <w:t>本算法使用了</w:t>
      </w:r>
      <w:r w:rsidRPr="00C12C9C">
        <w:rPr>
          <w:rFonts w:hint="eastAsia"/>
        </w:rPr>
        <w:t xml:space="preserve"> secp256k1</w:t>
      </w:r>
      <w:r w:rsidRPr="00C12C9C">
        <w:rPr>
          <w:rFonts w:hint="eastAsia"/>
        </w:rPr>
        <w:t>椭圆曲线进行实现，并使用了相应的类库。下面我们将针对三个主要算法给出空间性能分析。</w:t>
      </w:r>
    </w:p>
    <w:p w14:paraId="6D3E3850" w14:textId="3B16FB75" w:rsidR="001F126A" w:rsidRPr="00C12C9C" w:rsidRDefault="00D40B31" w:rsidP="001F126A">
      <w:pPr>
        <w:pStyle w:val="30"/>
      </w:pPr>
      <w:bookmarkStart w:id="74" w:name="_Toc536686166"/>
      <w:bookmarkStart w:id="75" w:name="_Toc8722112"/>
      <w:r w:rsidRPr="00807332">
        <w:rPr>
          <w:rFonts w:hint="eastAsia"/>
        </w:rPr>
        <w:t>基于匿签密技术的密钥封装算法</w:t>
      </w:r>
      <w:r w:rsidR="001F126A" w:rsidRPr="00C12C9C">
        <w:rPr>
          <w:rFonts w:hint="eastAsia"/>
        </w:rPr>
        <w:t>的空间消耗</w:t>
      </w:r>
      <w:bookmarkEnd w:id="74"/>
      <w:bookmarkEnd w:id="75"/>
    </w:p>
    <w:p w14:paraId="07034575" w14:textId="4A41C5FC" w:rsidR="001F126A" w:rsidRPr="00C12C9C" w:rsidRDefault="001F126A" w:rsidP="001F126A">
      <w:pPr>
        <w:ind w:firstLineChars="200" w:firstLine="480"/>
      </w:pPr>
      <w:r w:rsidRPr="00C12C9C">
        <w:rPr>
          <w:rFonts w:hint="eastAsia"/>
        </w:rPr>
        <w:t>在参考实现中我们首先针对《算法文本》中</w:t>
      </w:r>
      <w:r w:rsidRPr="00C12C9C">
        <w:rPr>
          <w:rFonts w:hint="eastAsia"/>
        </w:rPr>
        <w:t xml:space="preserve"> </w:t>
      </w:r>
      <w:bookmarkStart w:id="76" w:name="_Hlk536708033"/>
      <w:r w:rsidR="00500B72" w:rsidRPr="00C12C9C">
        <w:rPr>
          <w:rFonts w:hint="eastAsia"/>
        </w:rPr>
        <w:t>图</w:t>
      </w:r>
      <w:r w:rsidR="00500B72" w:rsidRPr="00C12C9C">
        <w:rPr>
          <w:rFonts w:hint="eastAsia"/>
        </w:rPr>
        <w:t>4</w:t>
      </w:r>
      <w:r w:rsidR="00500B72" w:rsidRPr="00C12C9C">
        <w:t>.1</w:t>
      </w:r>
      <w:r w:rsidR="00500B72" w:rsidRPr="00C12C9C">
        <w:rPr>
          <w:rFonts w:hint="eastAsia"/>
        </w:rPr>
        <w:t>Higncryption</w:t>
      </w:r>
      <w:r w:rsidR="00500B72" w:rsidRPr="00C12C9C">
        <w:rPr>
          <w:rFonts w:hint="eastAsia"/>
        </w:rPr>
        <w:t>密钥封装算法给出了软件实现</w:t>
      </w:r>
      <w:bookmarkEnd w:id="76"/>
      <w:r w:rsidR="00500B72" w:rsidRPr="00C12C9C">
        <w:rPr>
          <w:rFonts w:hint="eastAsia"/>
        </w:rPr>
        <w:t>，</w:t>
      </w:r>
      <w:r w:rsidRPr="00C12C9C">
        <w:rPr>
          <w:rFonts w:hint="eastAsia"/>
        </w:rPr>
        <w:t xml:space="preserve"> </w:t>
      </w:r>
      <w:r w:rsidRPr="00C12C9C">
        <w:rPr>
          <w:rFonts w:hint="eastAsia"/>
        </w:rPr>
        <w:t>在表</w:t>
      </w:r>
      <w:r w:rsidRPr="00C12C9C">
        <w:t>4</w:t>
      </w:r>
      <w:r w:rsidRPr="00C12C9C">
        <w:rPr>
          <w:rFonts w:hint="eastAsia"/>
        </w:rPr>
        <w:t>.</w:t>
      </w:r>
      <w:r w:rsidR="003379AC">
        <w:t>3</w:t>
      </w:r>
      <w:r w:rsidR="003379AC">
        <w:rPr>
          <w:rFonts w:hint="eastAsia"/>
        </w:rPr>
        <w:t>.</w:t>
      </w:r>
      <w:r w:rsidR="003379AC">
        <w:t>1</w:t>
      </w:r>
      <w:r w:rsidRPr="00C12C9C">
        <w:rPr>
          <w:rFonts w:hint="eastAsia"/>
        </w:rPr>
        <w:t>中我们给出了</w:t>
      </w:r>
      <w:r w:rsidRPr="00C12C9C">
        <w:rPr>
          <w:rFonts w:hint="eastAsia"/>
        </w:rPr>
        <w:t xml:space="preserve"> </w:t>
      </w:r>
      <w:r w:rsidRPr="00C12C9C">
        <w:rPr>
          <w:rFonts w:hint="eastAsia"/>
        </w:rPr>
        <w:t>秘钥封装算法主要参数一览。</w:t>
      </w:r>
    </w:p>
    <w:p w14:paraId="238C5EAA" w14:textId="6B04B1DB" w:rsidR="001F126A" w:rsidRPr="00C12C9C" w:rsidRDefault="001F126A" w:rsidP="001F126A">
      <w:pPr>
        <w:jc w:val="center"/>
        <w:rPr>
          <w:sz w:val="21"/>
          <w:szCs w:val="21"/>
        </w:rPr>
      </w:pPr>
      <w:r w:rsidRPr="00C12C9C">
        <w:rPr>
          <w:rFonts w:hint="eastAsia"/>
          <w:sz w:val="21"/>
          <w:szCs w:val="21"/>
        </w:rPr>
        <w:t>表</w:t>
      </w:r>
      <w:r w:rsidR="003379AC" w:rsidRPr="00C12C9C">
        <w:t>4</w:t>
      </w:r>
      <w:r w:rsidR="003379AC" w:rsidRPr="00C12C9C">
        <w:rPr>
          <w:rFonts w:hint="eastAsia"/>
        </w:rPr>
        <w:t>.</w:t>
      </w:r>
      <w:r w:rsidR="003379AC">
        <w:t>3</w:t>
      </w:r>
      <w:r w:rsidR="003379AC">
        <w:rPr>
          <w:rFonts w:hint="eastAsia"/>
        </w:rPr>
        <w:t>.</w:t>
      </w:r>
      <w:r w:rsidR="003379AC">
        <w:t>1</w:t>
      </w:r>
      <w:r w:rsidRPr="00C12C9C">
        <w:rPr>
          <w:rFonts w:hint="eastAsia"/>
          <w:sz w:val="21"/>
          <w:szCs w:val="21"/>
        </w:rPr>
        <w:t>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gridCol w:w="1560"/>
      </w:tblGrid>
      <w:tr w:rsidR="001F126A" w14:paraId="1C9AA136" w14:textId="77777777" w:rsidTr="001F126A">
        <w:trPr>
          <w:jc w:val="center"/>
        </w:trPr>
        <w:tc>
          <w:tcPr>
            <w:tcW w:w="1218" w:type="dxa"/>
            <w:vAlign w:val="center"/>
          </w:tcPr>
          <w:p w14:paraId="5B186C55" w14:textId="77777777" w:rsidR="001F126A" w:rsidRPr="00345BB9" w:rsidRDefault="001F126A" w:rsidP="001F126A">
            <w:pPr>
              <w:widowControl/>
              <w:jc w:val="center"/>
              <w:rPr>
                <w:rFonts w:ascii="宋体" w:hAnsi="宋体" w:cs="宋体"/>
                <w:b/>
                <w:kern w:val="0"/>
                <w:sz w:val="21"/>
                <w:szCs w:val="21"/>
              </w:rPr>
            </w:pPr>
            <w:r w:rsidRPr="00345BB9">
              <w:rPr>
                <w:rFonts w:ascii="宋体" w:hAnsi="宋体" w:cs="宋体" w:hint="eastAsia"/>
                <w:b/>
                <w:kern w:val="0"/>
                <w:sz w:val="21"/>
                <w:szCs w:val="21"/>
              </w:rPr>
              <w:t>名称</w:t>
            </w:r>
          </w:p>
        </w:tc>
        <w:tc>
          <w:tcPr>
            <w:tcW w:w="1442" w:type="dxa"/>
            <w:vAlign w:val="center"/>
          </w:tcPr>
          <w:p w14:paraId="5300EB25" w14:textId="77777777" w:rsidR="001F126A" w:rsidRPr="00345BB9" w:rsidRDefault="001F126A" w:rsidP="001F126A">
            <w:pPr>
              <w:jc w:val="center"/>
              <w:rPr>
                <w:rFonts w:ascii="宋体" w:hAnsi="宋体" w:cs="宋体"/>
                <w:b/>
                <w:kern w:val="0"/>
                <w:sz w:val="21"/>
                <w:szCs w:val="21"/>
              </w:rPr>
            </w:pPr>
            <w:r w:rsidRPr="00345BB9">
              <w:rPr>
                <w:rFonts w:ascii="宋体" w:hAnsi="宋体" w:cs="宋体" w:hint="eastAsia"/>
                <w:b/>
                <w:kern w:val="0"/>
                <w:sz w:val="21"/>
                <w:szCs w:val="21"/>
              </w:rPr>
              <w:t>公钥 pk</w:t>
            </w:r>
          </w:p>
        </w:tc>
        <w:tc>
          <w:tcPr>
            <w:tcW w:w="1417" w:type="dxa"/>
            <w:vAlign w:val="center"/>
          </w:tcPr>
          <w:p w14:paraId="6549C45A" w14:textId="77777777" w:rsidR="001F126A" w:rsidRPr="00345BB9" w:rsidRDefault="001F126A" w:rsidP="001F126A">
            <w:pPr>
              <w:jc w:val="center"/>
              <w:rPr>
                <w:rFonts w:ascii="宋体" w:hAnsi="宋体" w:cs="宋体"/>
                <w:b/>
                <w:kern w:val="0"/>
                <w:sz w:val="21"/>
                <w:szCs w:val="21"/>
                <w:vertAlign w:val="superscript"/>
              </w:rPr>
            </w:pPr>
            <w:r w:rsidRPr="00345BB9">
              <w:rPr>
                <w:rFonts w:ascii="宋体" w:hAnsi="宋体" w:cs="宋体" w:hint="eastAsia"/>
                <w:b/>
                <w:kern w:val="0"/>
                <w:sz w:val="21"/>
                <w:szCs w:val="21"/>
              </w:rPr>
              <w:t>私钥 sk</w:t>
            </w:r>
          </w:p>
        </w:tc>
        <w:tc>
          <w:tcPr>
            <w:tcW w:w="1560" w:type="dxa"/>
            <w:vAlign w:val="center"/>
          </w:tcPr>
          <w:p w14:paraId="59FEAFB3" w14:textId="77777777" w:rsidR="001F126A" w:rsidRPr="00345BB9" w:rsidRDefault="001F126A" w:rsidP="001F126A">
            <w:pPr>
              <w:jc w:val="center"/>
              <w:rPr>
                <w:rFonts w:ascii="宋体" w:hAnsi="宋体" w:cs="宋体"/>
                <w:b/>
                <w:kern w:val="0"/>
                <w:sz w:val="21"/>
                <w:szCs w:val="21"/>
                <w:vertAlign w:val="superscript"/>
              </w:rPr>
            </w:pPr>
            <w:r w:rsidRPr="00345BB9">
              <w:rPr>
                <w:rFonts w:hint="eastAsia"/>
                <w:b/>
                <w:sz w:val="21"/>
                <w:szCs w:val="21"/>
              </w:rPr>
              <w:t>密文</w:t>
            </w:r>
            <w:r w:rsidRPr="00345BB9">
              <w:rPr>
                <w:rFonts w:ascii="宋体" w:hAnsi="宋体" w:cs="宋体" w:hint="eastAsia"/>
                <w:b/>
                <w:kern w:val="0"/>
                <w:sz w:val="21"/>
                <w:szCs w:val="21"/>
              </w:rPr>
              <w:t>ct</w:t>
            </w:r>
          </w:p>
        </w:tc>
        <w:tc>
          <w:tcPr>
            <w:tcW w:w="1560" w:type="dxa"/>
          </w:tcPr>
          <w:p w14:paraId="1AA73B4C" w14:textId="77777777" w:rsidR="001F126A" w:rsidRPr="00345BB9" w:rsidRDefault="001F126A" w:rsidP="001F126A">
            <w:pPr>
              <w:jc w:val="center"/>
              <w:rPr>
                <w:rFonts w:ascii="宋体" w:hAnsi="宋体" w:cs="宋体"/>
                <w:b/>
                <w:kern w:val="0"/>
                <w:sz w:val="21"/>
                <w:szCs w:val="21"/>
              </w:rPr>
            </w:pPr>
            <w:r w:rsidRPr="00345BB9">
              <w:rPr>
                <w:rFonts w:hint="eastAsia"/>
                <w:b/>
                <w:sz w:val="21"/>
                <w:szCs w:val="21"/>
              </w:rPr>
              <w:t>共享秘密</w:t>
            </w:r>
            <w:r w:rsidRPr="00345BB9">
              <w:rPr>
                <w:rFonts w:hint="eastAsia"/>
                <w:b/>
                <w:sz w:val="21"/>
                <w:szCs w:val="21"/>
              </w:rPr>
              <w:t>ss</w:t>
            </w:r>
          </w:p>
        </w:tc>
      </w:tr>
      <w:tr w:rsidR="001F126A" w14:paraId="43EE0883" w14:textId="77777777" w:rsidTr="001F126A">
        <w:trPr>
          <w:jc w:val="center"/>
        </w:trPr>
        <w:tc>
          <w:tcPr>
            <w:tcW w:w="1218" w:type="dxa"/>
            <w:vAlign w:val="center"/>
          </w:tcPr>
          <w:p w14:paraId="73275CD8" w14:textId="77777777" w:rsidR="001F126A" w:rsidRPr="00345BB9" w:rsidRDefault="001F126A" w:rsidP="001F126A">
            <w:pPr>
              <w:jc w:val="center"/>
              <w:rPr>
                <w:sz w:val="21"/>
                <w:szCs w:val="21"/>
              </w:rPr>
            </w:pPr>
            <w:r w:rsidRPr="00345BB9">
              <w:rPr>
                <w:rFonts w:hint="eastAsia"/>
                <w:sz w:val="21"/>
                <w:szCs w:val="21"/>
              </w:rPr>
              <w:t>长度</w:t>
            </w:r>
            <w:r w:rsidRPr="00345BB9">
              <w:rPr>
                <w:rFonts w:hint="eastAsia"/>
                <w:sz w:val="21"/>
                <w:szCs w:val="21"/>
              </w:rPr>
              <w:t>(byte)</w:t>
            </w:r>
          </w:p>
        </w:tc>
        <w:tc>
          <w:tcPr>
            <w:tcW w:w="1442" w:type="dxa"/>
            <w:vAlign w:val="center"/>
          </w:tcPr>
          <w:p w14:paraId="4821CE91" w14:textId="77777777" w:rsidR="001F126A" w:rsidRPr="00345BB9" w:rsidRDefault="001F126A" w:rsidP="001F126A">
            <w:pPr>
              <w:jc w:val="center"/>
              <w:rPr>
                <w:sz w:val="21"/>
                <w:szCs w:val="21"/>
              </w:rPr>
            </w:pPr>
            <w:r w:rsidRPr="00345BB9">
              <w:rPr>
                <w:sz w:val="21"/>
                <w:szCs w:val="21"/>
              </w:rPr>
              <w:t>33</w:t>
            </w:r>
          </w:p>
        </w:tc>
        <w:tc>
          <w:tcPr>
            <w:tcW w:w="1417" w:type="dxa"/>
            <w:vAlign w:val="center"/>
          </w:tcPr>
          <w:p w14:paraId="53FE7381" w14:textId="77777777" w:rsidR="001F126A" w:rsidRPr="00345BB9" w:rsidRDefault="001F126A" w:rsidP="001F126A">
            <w:pPr>
              <w:jc w:val="center"/>
              <w:rPr>
                <w:sz w:val="21"/>
                <w:szCs w:val="21"/>
              </w:rPr>
            </w:pPr>
            <w:r w:rsidRPr="00345BB9">
              <w:rPr>
                <w:sz w:val="21"/>
                <w:szCs w:val="21"/>
              </w:rPr>
              <w:t>32</w:t>
            </w:r>
          </w:p>
        </w:tc>
        <w:tc>
          <w:tcPr>
            <w:tcW w:w="1560" w:type="dxa"/>
            <w:vAlign w:val="center"/>
          </w:tcPr>
          <w:p w14:paraId="63A20C1B" w14:textId="77777777" w:rsidR="001F126A" w:rsidRPr="00345BB9" w:rsidRDefault="001F126A" w:rsidP="001F126A">
            <w:pPr>
              <w:jc w:val="center"/>
              <w:rPr>
                <w:sz w:val="21"/>
                <w:szCs w:val="21"/>
              </w:rPr>
            </w:pPr>
            <w:r w:rsidRPr="00345BB9">
              <w:rPr>
                <w:sz w:val="21"/>
                <w:szCs w:val="21"/>
              </w:rPr>
              <w:t>177</w:t>
            </w:r>
          </w:p>
        </w:tc>
        <w:tc>
          <w:tcPr>
            <w:tcW w:w="1560" w:type="dxa"/>
            <w:vAlign w:val="center"/>
          </w:tcPr>
          <w:p w14:paraId="5AB74565" w14:textId="77777777" w:rsidR="001F126A" w:rsidRPr="00345BB9" w:rsidRDefault="001F126A" w:rsidP="001F126A">
            <w:pPr>
              <w:jc w:val="center"/>
              <w:rPr>
                <w:sz w:val="21"/>
                <w:szCs w:val="21"/>
              </w:rPr>
            </w:pPr>
            <w:r w:rsidRPr="00345BB9">
              <w:rPr>
                <w:rFonts w:hint="eastAsia"/>
                <w:sz w:val="21"/>
                <w:szCs w:val="21"/>
              </w:rPr>
              <w:t>3</w:t>
            </w:r>
            <w:r w:rsidRPr="00345BB9">
              <w:rPr>
                <w:sz w:val="21"/>
                <w:szCs w:val="21"/>
              </w:rPr>
              <w:t>2</w:t>
            </w:r>
          </w:p>
        </w:tc>
      </w:tr>
    </w:tbl>
    <w:p w14:paraId="1DC954BF" w14:textId="77777777" w:rsidR="001F126A" w:rsidRDefault="001F126A" w:rsidP="001F126A">
      <w:pPr>
        <w:pStyle w:val="210"/>
      </w:pPr>
    </w:p>
    <w:p w14:paraId="4FC4DDFB" w14:textId="08D90DF5" w:rsidR="001F126A" w:rsidRPr="00C12C9C" w:rsidRDefault="001F126A" w:rsidP="001F126A">
      <w:pPr>
        <w:ind w:firstLineChars="200" w:firstLine="480"/>
      </w:pPr>
      <w:r>
        <w:rPr>
          <w:rFonts w:hint="eastAsia"/>
        </w:rPr>
        <w:t>对于具体</w:t>
      </w:r>
      <w:r>
        <w:rPr>
          <w:rFonts w:hint="eastAsia"/>
        </w:rPr>
        <w:t>API</w:t>
      </w:r>
      <w:r>
        <w:rPr>
          <w:rFonts w:hint="eastAsia"/>
        </w:rPr>
        <w:t>接口，针对大赛要求实现的</w:t>
      </w:r>
      <w:r>
        <w:rPr>
          <w:rFonts w:hint="eastAsia"/>
        </w:rPr>
        <w:t>kem_api</w:t>
      </w:r>
      <w:r>
        <w:rPr>
          <w:rFonts w:hint="eastAsia"/>
        </w:rPr>
        <w:t>，一次</w:t>
      </w:r>
      <w:r w:rsidRPr="00DE175F">
        <w:rPr>
          <w:rFonts w:hint="eastAsia"/>
        </w:rPr>
        <w:t>密钥封装</w:t>
      </w:r>
      <w:r>
        <w:rPr>
          <w:rFonts w:hint="eastAsia"/>
        </w:rPr>
        <w:t>完整过程包括</w:t>
      </w:r>
      <w:r>
        <w:rPr>
          <w:rFonts w:hint="eastAsia"/>
        </w:rPr>
        <w:t xml:space="preserve"> </w:t>
      </w:r>
      <w:r>
        <w:rPr>
          <w:rFonts w:hint="eastAsia"/>
        </w:rPr>
        <w:t>密钥生成函数（</w:t>
      </w:r>
      <w:r>
        <w:rPr>
          <w:rFonts w:hint="eastAsia"/>
        </w:rPr>
        <w:t>kem</w:t>
      </w:r>
      <w:r>
        <w:t>_keygen</w:t>
      </w:r>
      <w:r>
        <w:rPr>
          <w:rFonts w:hint="eastAsia"/>
        </w:rPr>
        <w:t>），</w:t>
      </w:r>
      <w:r>
        <w:rPr>
          <w:rFonts w:hint="eastAsia"/>
        </w:rPr>
        <w:t xml:space="preserve"> </w:t>
      </w:r>
      <w:r>
        <w:rPr>
          <w:rFonts w:hint="eastAsia"/>
        </w:rPr>
        <w:t>封装函数（</w:t>
      </w:r>
      <w:r>
        <w:rPr>
          <w:rFonts w:hint="eastAsia"/>
        </w:rPr>
        <w:t>kem</w:t>
      </w:r>
      <w:r>
        <w:t>_enc</w:t>
      </w:r>
      <w:r>
        <w:rPr>
          <w:rFonts w:hint="eastAsia"/>
        </w:rPr>
        <w:t>）</w:t>
      </w:r>
      <w:r>
        <w:rPr>
          <w:rFonts w:hint="eastAsia"/>
        </w:rPr>
        <w:t xml:space="preserve"> </w:t>
      </w:r>
      <w:r>
        <w:rPr>
          <w:rFonts w:hint="eastAsia"/>
        </w:rPr>
        <w:t>和</w:t>
      </w:r>
      <w:r>
        <w:rPr>
          <w:rFonts w:hint="eastAsia"/>
        </w:rPr>
        <w:t xml:space="preserve"> </w:t>
      </w:r>
      <w:r>
        <w:rPr>
          <w:rFonts w:hint="eastAsia"/>
        </w:rPr>
        <w:t>解封装函数（</w:t>
      </w:r>
      <w:r>
        <w:rPr>
          <w:rFonts w:hint="eastAsia"/>
        </w:rPr>
        <w:t>k</w:t>
      </w:r>
      <w:r>
        <w:t>em_dec</w:t>
      </w:r>
      <w:r>
        <w:rPr>
          <w:rFonts w:hint="eastAsia"/>
        </w:rPr>
        <w:t>）。</w:t>
      </w:r>
      <w:r w:rsidRPr="00C12C9C">
        <w:rPr>
          <w:rFonts w:hint="eastAsia"/>
        </w:rPr>
        <w:t>表</w:t>
      </w:r>
      <w:r w:rsidR="001640EF" w:rsidRPr="00C12C9C">
        <w:t>4</w:t>
      </w:r>
      <w:r w:rsidR="001640EF" w:rsidRPr="00C12C9C">
        <w:rPr>
          <w:rFonts w:hint="eastAsia"/>
        </w:rPr>
        <w:t>.</w:t>
      </w:r>
      <w:r w:rsidR="001640EF">
        <w:t>3</w:t>
      </w:r>
      <w:r w:rsidR="001640EF">
        <w:rPr>
          <w:rFonts w:hint="eastAsia"/>
        </w:rPr>
        <w:t>.</w:t>
      </w:r>
      <w:r w:rsidR="001640EF">
        <w:t>2</w:t>
      </w:r>
      <w:r w:rsidRPr="00C12C9C">
        <w:rPr>
          <w:rFonts w:hint="eastAsia"/>
        </w:rPr>
        <w:t>给出了这三个函数</w:t>
      </w:r>
      <w:r w:rsidRPr="00C12C9C">
        <w:rPr>
          <w:rFonts w:hint="eastAsia"/>
        </w:rPr>
        <w:t xml:space="preserve"> </w:t>
      </w:r>
      <w:r w:rsidRPr="00C12C9C">
        <w:rPr>
          <w:rFonts w:hint="eastAsia"/>
        </w:rPr>
        <w:t>输入输出参数所需要的空间</w:t>
      </w:r>
      <w:r w:rsidRPr="00C12C9C">
        <w:rPr>
          <w:rFonts w:hint="eastAsia"/>
        </w:rPr>
        <w:t xml:space="preserve"> </w:t>
      </w:r>
      <w:r w:rsidRPr="00C12C9C">
        <w:rPr>
          <w:rFonts w:hint="eastAsia"/>
        </w:rPr>
        <w:t>并对各个参数进行了简要的介绍。</w:t>
      </w:r>
    </w:p>
    <w:p w14:paraId="4E84C1AC" w14:textId="36C08087" w:rsidR="001F126A" w:rsidRPr="00C12C9C" w:rsidRDefault="001F126A" w:rsidP="001F126A">
      <w:pPr>
        <w:pStyle w:val="11"/>
        <w:spacing w:after="0"/>
        <w:ind w:firstLineChars="0" w:firstLine="0"/>
        <w:jc w:val="center"/>
        <w:rPr>
          <w:sz w:val="21"/>
          <w:szCs w:val="21"/>
        </w:rPr>
      </w:pPr>
      <w:r w:rsidRPr="00C12C9C">
        <w:rPr>
          <w:rFonts w:hint="eastAsia"/>
          <w:sz w:val="21"/>
          <w:szCs w:val="21"/>
        </w:rPr>
        <w:t>表</w:t>
      </w:r>
      <w:r w:rsidR="003D4BB3" w:rsidRPr="00C12C9C">
        <w:t>4</w:t>
      </w:r>
      <w:r w:rsidR="003D4BB3" w:rsidRPr="00C12C9C">
        <w:rPr>
          <w:rFonts w:hint="eastAsia"/>
        </w:rPr>
        <w:t>.</w:t>
      </w:r>
      <w:r w:rsidR="003D4BB3">
        <w:t>3</w:t>
      </w:r>
      <w:r w:rsidR="003D4BB3">
        <w:rPr>
          <w:rFonts w:hint="eastAsia"/>
        </w:rPr>
        <w:t>.</w:t>
      </w:r>
      <w:r w:rsidR="003D4BB3">
        <w:t>2</w:t>
      </w:r>
      <w:r w:rsidRPr="00C12C9C">
        <w:rPr>
          <w:sz w:val="21"/>
          <w:szCs w:val="21"/>
        </w:rPr>
        <w:t xml:space="preserve"> </w:t>
      </w:r>
      <w:r w:rsidR="001D0263" w:rsidRPr="005E341D">
        <w:rPr>
          <w:rFonts w:hint="eastAsia"/>
          <w:sz w:val="21"/>
          <w:szCs w:val="21"/>
        </w:rPr>
        <w:t>基于匿签密技术的密钥封装</w:t>
      </w:r>
      <w:r w:rsidR="001D0263">
        <w:rPr>
          <w:rFonts w:hint="eastAsia"/>
          <w:sz w:val="21"/>
          <w:szCs w:val="21"/>
        </w:rPr>
        <w:t>算法</w:t>
      </w:r>
      <w:r w:rsidRPr="00C12C9C">
        <w:rPr>
          <w:rFonts w:hint="eastAsia"/>
          <w:sz w:val="21"/>
          <w:szCs w:val="21"/>
        </w:rPr>
        <w:t>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1F126A" w:rsidRPr="00C12C9C" w14:paraId="659E57BF" w14:textId="77777777" w:rsidTr="001F126A">
        <w:tc>
          <w:tcPr>
            <w:tcW w:w="1418" w:type="dxa"/>
            <w:vAlign w:val="center"/>
          </w:tcPr>
          <w:p w14:paraId="5606B501" w14:textId="77777777" w:rsidR="001F126A" w:rsidRPr="00C12C9C" w:rsidRDefault="001F126A" w:rsidP="001F126A">
            <w:pPr>
              <w:widowControl/>
              <w:jc w:val="center"/>
              <w:rPr>
                <w:rFonts w:ascii="宋体" w:hAnsi="宋体" w:cs="宋体"/>
                <w:b/>
                <w:kern w:val="0"/>
                <w:sz w:val="21"/>
                <w:szCs w:val="21"/>
              </w:rPr>
            </w:pPr>
            <w:r w:rsidRPr="00C12C9C">
              <w:rPr>
                <w:rFonts w:ascii="宋体" w:hAnsi="宋体" w:cs="宋体" w:hint="eastAsia"/>
                <w:b/>
                <w:kern w:val="0"/>
                <w:sz w:val="21"/>
                <w:szCs w:val="21"/>
              </w:rPr>
              <w:t>函数</w:t>
            </w:r>
          </w:p>
        </w:tc>
        <w:tc>
          <w:tcPr>
            <w:tcW w:w="850" w:type="dxa"/>
            <w:vAlign w:val="center"/>
          </w:tcPr>
          <w:p w14:paraId="5A5AD92E" w14:textId="77777777" w:rsidR="001F126A" w:rsidRPr="00C12C9C" w:rsidRDefault="001F126A" w:rsidP="001F126A">
            <w:pPr>
              <w:jc w:val="center"/>
              <w:rPr>
                <w:rFonts w:ascii="宋体" w:hAnsi="宋体" w:cs="宋体"/>
                <w:b/>
                <w:kern w:val="0"/>
                <w:sz w:val="21"/>
                <w:szCs w:val="21"/>
              </w:rPr>
            </w:pPr>
            <w:r w:rsidRPr="00C12C9C">
              <w:rPr>
                <w:rFonts w:ascii="宋体" w:hAnsi="宋体" w:cs="宋体" w:hint="eastAsia"/>
                <w:b/>
                <w:kern w:val="0"/>
                <w:sz w:val="21"/>
                <w:szCs w:val="21"/>
              </w:rPr>
              <w:t>输入</w:t>
            </w:r>
          </w:p>
        </w:tc>
        <w:tc>
          <w:tcPr>
            <w:tcW w:w="851" w:type="dxa"/>
            <w:vAlign w:val="center"/>
          </w:tcPr>
          <w:p w14:paraId="6A4A902D" w14:textId="77777777" w:rsidR="001F126A" w:rsidRPr="00C12C9C" w:rsidRDefault="001F126A" w:rsidP="001F126A">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7" w:type="dxa"/>
            <w:vAlign w:val="center"/>
          </w:tcPr>
          <w:p w14:paraId="4989FFB7" w14:textId="77777777" w:rsidR="001F126A" w:rsidRPr="00C12C9C" w:rsidRDefault="001F126A" w:rsidP="001F126A">
            <w:pPr>
              <w:jc w:val="center"/>
              <w:rPr>
                <w:rFonts w:ascii="宋体" w:hAnsi="宋体" w:cs="宋体"/>
                <w:b/>
                <w:kern w:val="0"/>
                <w:sz w:val="21"/>
                <w:szCs w:val="21"/>
              </w:rPr>
            </w:pPr>
            <w:r w:rsidRPr="00C12C9C">
              <w:rPr>
                <w:rFonts w:ascii="宋体" w:hAnsi="宋体" w:cs="宋体" w:hint="eastAsia"/>
                <w:b/>
                <w:kern w:val="0"/>
                <w:sz w:val="21"/>
                <w:szCs w:val="21"/>
              </w:rPr>
              <w:t>含义</w:t>
            </w:r>
          </w:p>
        </w:tc>
        <w:tc>
          <w:tcPr>
            <w:tcW w:w="992" w:type="dxa"/>
            <w:vAlign w:val="center"/>
          </w:tcPr>
          <w:p w14:paraId="4E23E280" w14:textId="77777777" w:rsidR="001F126A" w:rsidRPr="00C12C9C" w:rsidRDefault="001F126A" w:rsidP="001F126A">
            <w:pPr>
              <w:jc w:val="center"/>
              <w:rPr>
                <w:rFonts w:ascii="宋体" w:hAnsi="宋体" w:cs="宋体"/>
                <w:b/>
                <w:kern w:val="0"/>
                <w:sz w:val="21"/>
                <w:szCs w:val="21"/>
              </w:rPr>
            </w:pPr>
            <w:r w:rsidRPr="00C12C9C">
              <w:rPr>
                <w:rFonts w:ascii="宋体" w:hAnsi="宋体" w:cs="宋体" w:hint="eastAsia"/>
                <w:b/>
                <w:kern w:val="0"/>
                <w:sz w:val="21"/>
                <w:szCs w:val="21"/>
              </w:rPr>
              <w:t>输出</w:t>
            </w:r>
          </w:p>
        </w:tc>
        <w:tc>
          <w:tcPr>
            <w:tcW w:w="1134" w:type="dxa"/>
            <w:vAlign w:val="center"/>
          </w:tcPr>
          <w:p w14:paraId="51B52C3B" w14:textId="77777777" w:rsidR="001F126A" w:rsidRPr="00C12C9C" w:rsidRDefault="001F126A" w:rsidP="001F126A">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8" w:type="dxa"/>
            <w:vAlign w:val="center"/>
          </w:tcPr>
          <w:p w14:paraId="2E6EA435" w14:textId="77777777" w:rsidR="001F126A" w:rsidRPr="00C12C9C" w:rsidRDefault="001F126A" w:rsidP="001F126A">
            <w:pPr>
              <w:jc w:val="center"/>
              <w:rPr>
                <w:rFonts w:ascii="宋体" w:hAnsi="宋体" w:cs="宋体"/>
                <w:b/>
                <w:kern w:val="0"/>
                <w:sz w:val="21"/>
                <w:szCs w:val="21"/>
              </w:rPr>
            </w:pPr>
            <w:r w:rsidRPr="00C12C9C">
              <w:rPr>
                <w:rFonts w:ascii="宋体" w:hAnsi="宋体" w:cs="宋体" w:hint="eastAsia"/>
                <w:b/>
                <w:kern w:val="0"/>
                <w:sz w:val="21"/>
                <w:szCs w:val="21"/>
              </w:rPr>
              <w:t>含义</w:t>
            </w:r>
          </w:p>
        </w:tc>
      </w:tr>
      <w:tr w:rsidR="001F126A" w14:paraId="2F144274" w14:textId="77777777" w:rsidTr="001F126A">
        <w:tc>
          <w:tcPr>
            <w:tcW w:w="1418" w:type="dxa"/>
            <w:vMerge w:val="restart"/>
            <w:vAlign w:val="center"/>
          </w:tcPr>
          <w:p w14:paraId="06993A11" w14:textId="77777777" w:rsidR="001F126A" w:rsidRPr="00345BB9" w:rsidRDefault="001F126A" w:rsidP="001F126A">
            <w:pPr>
              <w:jc w:val="center"/>
              <w:rPr>
                <w:sz w:val="21"/>
                <w:szCs w:val="21"/>
              </w:rPr>
            </w:pPr>
            <w:r w:rsidRPr="00345BB9">
              <w:rPr>
                <w:sz w:val="21"/>
                <w:szCs w:val="21"/>
              </w:rPr>
              <w:t>kem_keygen</w:t>
            </w:r>
          </w:p>
        </w:tc>
        <w:tc>
          <w:tcPr>
            <w:tcW w:w="3118" w:type="dxa"/>
            <w:gridSpan w:val="3"/>
            <w:vMerge w:val="restart"/>
            <w:vAlign w:val="center"/>
          </w:tcPr>
          <w:p w14:paraId="3F55656F" w14:textId="77777777" w:rsidR="001F126A" w:rsidRPr="00345BB9" w:rsidRDefault="001F126A" w:rsidP="001F126A">
            <w:pPr>
              <w:jc w:val="center"/>
              <w:rPr>
                <w:sz w:val="21"/>
                <w:szCs w:val="21"/>
              </w:rPr>
            </w:pPr>
          </w:p>
        </w:tc>
        <w:tc>
          <w:tcPr>
            <w:tcW w:w="992" w:type="dxa"/>
            <w:vAlign w:val="center"/>
          </w:tcPr>
          <w:p w14:paraId="4A212333" w14:textId="77777777" w:rsidR="001F126A" w:rsidRPr="00345BB9" w:rsidRDefault="001F126A" w:rsidP="001F126A">
            <w:pPr>
              <w:jc w:val="center"/>
              <w:rPr>
                <w:sz w:val="21"/>
                <w:szCs w:val="21"/>
              </w:rPr>
            </w:pPr>
            <w:r w:rsidRPr="00345BB9">
              <w:rPr>
                <w:rFonts w:hint="eastAsia"/>
                <w:sz w:val="21"/>
                <w:szCs w:val="21"/>
              </w:rPr>
              <w:t>pk</w:t>
            </w:r>
          </w:p>
        </w:tc>
        <w:tc>
          <w:tcPr>
            <w:tcW w:w="1134" w:type="dxa"/>
            <w:vAlign w:val="center"/>
          </w:tcPr>
          <w:p w14:paraId="74502721" w14:textId="77777777" w:rsidR="001F126A" w:rsidRPr="00345BB9" w:rsidRDefault="001F126A" w:rsidP="001F126A">
            <w:pPr>
              <w:jc w:val="center"/>
              <w:rPr>
                <w:sz w:val="21"/>
                <w:szCs w:val="21"/>
              </w:rPr>
            </w:pPr>
            <w:r w:rsidRPr="00345BB9">
              <w:rPr>
                <w:sz w:val="21"/>
                <w:szCs w:val="21"/>
              </w:rPr>
              <w:t>33</w:t>
            </w:r>
          </w:p>
        </w:tc>
        <w:tc>
          <w:tcPr>
            <w:tcW w:w="1418" w:type="dxa"/>
            <w:vAlign w:val="center"/>
          </w:tcPr>
          <w:p w14:paraId="41FA0164" w14:textId="77777777" w:rsidR="001F126A" w:rsidRPr="00345BB9" w:rsidRDefault="001F126A" w:rsidP="001F126A">
            <w:pPr>
              <w:jc w:val="center"/>
              <w:rPr>
                <w:sz w:val="21"/>
                <w:szCs w:val="21"/>
              </w:rPr>
            </w:pPr>
            <w:r w:rsidRPr="00345BB9">
              <w:rPr>
                <w:rFonts w:hint="eastAsia"/>
                <w:sz w:val="21"/>
                <w:szCs w:val="21"/>
              </w:rPr>
              <w:t>用户公钥</w:t>
            </w:r>
          </w:p>
        </w:tc>
      </w:tr>
      <w:tr w:rsidR="001F126A" w14:paraId="1C3F171B" w14:textId="77777777" w:rsidTr="001F126A">
        <w:tc>
          <w:tcPr>
            <w:tcW w:w="1418" w:type="dxa"/>
            <w:vMerge/>
            <w:vAlign w:val="center"/>
          </w:tcPr>
          <w:p w14:paraId="37462FE9" w14:textId="77777777" w:rsidR="001F126A" w:rsidRPr="00345BB9" w:rsidRDefault="001F126A" w:rsidP="001F126A">
            <w:pPr>
              <w:jc w:val="center"/>
              <w:rPr>
                <w:sz w:val="21"/>
                <w:szCs w:val="21"/>
              </w:rPr>
            </w:pPr>
          </w:p>
        </w:tc>
        <w:tc>
          <w:tcPr>
            <w:tcW w:w="3118" w:type="dxa"/>
            <w:gridSpan w:val="3"/>
            <w:vMerge/>
            <w:vAlign w:val="center"/>
          </w:tcPr>
          <w:p w14:paraId="1AA8DA55" w14:textId="77777777" w:rsidR="001F126A" w:rsidRPr="00345BB9" w:rsidRDefault="001F126A" w:rsidP="001F126A">
            <w:pPr>
              <w:jc w:val="center"/>
              <w:rPr>
                <w:sz w:val="21"/>
                <w:szCs w:val="21"/>
              </w:rPr>
            </w:pPr>
          </w:p>
        </w:tc>
        <w:tc>
          <w:tcPr>
            <w:tcW w:w="992" w:type="dxa"/>
            <w:vAlign w:val="center"/>
          </w:tcPr>
          <w:p w14:paraId="5ACCBCCE" w14:textId="77777777" w:rsidR="001F126A" w:rsidRPr="00345BB9" w:rsidRDefault="001F126A" w:rsidP="001F126A">
            <w:pPr>
              <w:jc w:val="center"/>
              <w:rPr>
                <w:sz w:val="21"/>
                <w:szCs w:val="21"/>
              </w:rPr>
            </w:pPr>
            <w:r w:rsidRPr="00345BB9">
              <w:rPr>
                <w:rFonts w:hint="eastAsia"/>
                <w:sz w:val="21"/>
                <w:szCs w:val="21"/>
              </w:rPr>
              <w:t>sk</w:t>
            </w:r>
          </w:p>
        </w:tc>
        <w:tc>
          <w:tcPr>
            <w:tcW w:w="1134" w:type="dxa"/>
            <w:vAlign w:val="center"/>
          </w:tcPr>
          <w:p w14:paraId="7B740113" w14:textId="77777777" w:rsidR="001F126A" w:rsidRPr="00345BB9" w:rsidRDefault="001F126A" w:rsidP="001F126A">
            <w:pPr>
              <w:jc w:val="center"/>
              <w:rPr>
                <w:sz w:val="21"/>
                <w:szCs w:val="21"/>
              </w:rPr>
            </w:pPr>
            <w:r w:rsidRPr="00345BB9">
              <w:rPr>
                <w:sz w:val="21"/>
                <w:szCs w:val="21"/>
              </w:rPr>
              <w:t>32</w:t>
            </w:r>
          </w:p>
        </w:tc>
        <w:tc>
          <w:tcPr>
            <w:tcW w:w="1418" w:type="dxa"/>
            <w:vAlign w:val="center"/>
          </w:tcPr>
          <w:p w14:paraId="2C5A38BB" w14:textId="77777777" w:rsidR="001F126A" w:rsidRPr="00345BB9" w:rsidRDefault="001F126A" w:rsidP="001F126A">
            <w:pPr>
              <w:jc w:val="center"/>
              <w:rPr>
                <w:sz w:val="21"/>
                <w:szCs w:val="21"/>
              </w:rPr>
            </w:pPr>
            <w:r w:rsidRPr="00345BB9">
              <w:rPr>
                <w:rFonts w:hint="eastAsia"/>
                <w:sz w:val="21"/>
                <w:szCs w:val="21"/>
              </w:rPr>
              <w:t>用户私钥</w:t>
            </w:r>
          </w:p>
        </w:tc>
      </w:tr>
      <w:tr w:rsidR="001F126A" w14:paraId="687A8818" w14:textId="77777777" w:rsidTr="001F126A">
        <w:trPr>
          <w:trHeight w:val="368"/>
        </w:trPr>
        <w:tc>
          <w:tcPr>
            <w:tcW w:w="1418" w:type="dxa"/>
            <w:vMerge w:val="restart"/>
            <w:vAlign w:val="center"/>
          </w:tcPr>
          <w:p w14:paraId="3B6630FD" w14:textId="77777777" w:rsidR="001F126A" w:rsidRPr="00345BB9" w:rsidRDefault="001F126A" w:rsidP="001F126A">
            <w:pPr>
              <w:jc w:val="center"/>
              <w:rPr>
                <w:sz w:val="21"/>
                <w:szCs w:val="21"/>
              </w:rPr>
            </w:pPr>
            <w:r w:rsidRPr="00345BB9">
              <w:rPr>
                <w:sz w:val="21"/>
                <w:szCs w:val="21"/>
              </w:rPr>
              <w:t>kem_enc</w:t>
            </w:r>
          </w:p>
        </w:tc>
        <w:tc>
          <w:tcPr>
            <w:tcW w:w="850" w:type="dxa"/>
            <w:vMerge w:val="restart"/>
            <w:vAlign w:val="center"/>
          </w:tcPr>
          <w:p w14:paraId="5A722D01" w14:textId="77777777" w:rsidR="001F126A" w:rsidRPr="00345BB9" w:rsidRDefault="001F126A" w:rsidP="001F126A">
            <w:pPr>
              <w:jc w:val="center"/>
              <w:rPr>
                <w:sz w:val="21"/>
                <w:szCs w:val="21"/>
              </w:rPr>
            </w:pPr>
            <w:r w:rsidRPr="00345BB9">
              <w:rPr>
                <w:rFonts w:hint="eastAsia"/>
                <w:sz w:val="21"/>
                <w:szCs w:val="21"/>
              </w:rPr>
              <w:t>pk</w:t>
            </w:r>
          </w:p>
        </w:tc>
        <w:tc>
          <w:tcPr>
            <w:tcW w:w="851" w:type="dxa"/>
            <w:vMerge w:val="restart"/>
            <w:vAlign w:val="center"/>
          </w:tcPr>
          <w:p w14:paraId="69356A0F" w14:textId="77777777" w:rsidR="001F126A" w:rsidRPr="00345BB9" w:rsidRDefault="001F126A" w:rsidP="001F126A">
            <w:pPr>
              <w:jc w:val="center"/>
              <w:rPr>
                <w:sz w:val="21"/>
                <w:szCs w:val="21"/>
              </w:rPr>
            </w:pPr>
            <w:r w:rsidRPr="00345BB9">
              <w:rPr>
                <w:sz w:val="21"/>
                <w:szCs w:val="21"/>
              </w:rPr>
              <w:t>33</w:t>
            </w:r>
          </w:p>
        </w:tc>
        <w:tc>
          <w:tcPr>
            <w:tcW w:w="1417" w:type="dxa"/>
            <w:vMerge w:val="restart"/>
            <w:vAlign w:val="center"/>
          </w:tcPr>
          <w:p w14:paraId="4132B477" w14:textId="77777777" w:rsidR="001F126A" w:rsidRPr="00345BB9" w:rsidRDefault="001F126A" w:rsidP="001F126A">
            <w:pPr>
              <w:jc w:val="center"/>
              <w:rPr>
                <w:sz w:val="21"/>
                <w:szCs w:val="21"/>
              </w:rPr>
            </w:pPr>
            <w:r w:rsidRPr="00345BB9">
              <w:rPr>
                <w:rFonts w:hint="eastAsia"/>
                <w:sz w:val="21"/>
                <w:szCs w:val="21"/>
              </w:rPr>
              <w:t>接收方公钥</w:t>
            </w:r>
          </w:p>
        </w:tc>
        <w:tc>
          <w:tcPr>
            <w:tcW w:w="992" w:type="dxa"/>
            <w:vAlign w:val="center"/>
          </w:tcPr>
          <w:p w14:paraId="51420C1A" w14:textId="77777777" w:rsidR="001F126A" w:rsidRPr="00345BB9" w:rsidRDefault="001F126A" w:rsidP="001F126A">
            <w:pPr>
              <w:jc w:val="center"/>
              <w:rPr>
                <w:sz w:val="21"/>
                <w:szCs w:val="21"/>
              </w:rPr>
            </w:pPr>
            <w:r w:rsidRPr="00345BB9">
              <w:rPr>
                <w:rFonts w:hint="eastAsia"/>
                <w:sz w:val="21"/>
                <w:szCs w:val="21"/>
              </w:rPr>
              <w:t>ct</w:t>
            </w:r>
          </w:p>
        </w:tc>
        <w:tc>
          <w:tcPr>
            <w:tcW w:w="1134" w:type="dxa"/>
            <w:vAlign w:val="center"/>
          </w:tcPr>
          <w:p w14:paraId="6DD7173C" w14:textId="77777777" w:rsidR="001F126A" w:rsidRPr="00345BB9" w:rsidRDefault="001F126A" w:rsidP="001F126A">
            <w:pPr>
              <w:jc w:val="center"/>
              <w:rPr>
                <w:sz w:val="21"/>
                <w:szCs w:val="21"/>
              </w:rPr>
            </w:pPr>
            <w:r w:rsidRPr="00345BB9">
              <w:rPr>
                <w:sz w:val="21"/>
                <w:szCs w:val="21"/>
              </w:rPr>
              <w:t>177</w:t>
            </w:r>
          </w:p>
        </w:tc>
        <w:tc>
          <w:tcPr>
            <w:tcW w:w="1418" w:type="dxa"/>
            <w:vAlign w:val="center"/>
          </w:tcPr>
          <w:p w14:paraId="6FA3582C" w14:textId="77777777" w:rsidR="001F126A" w:rsidRPr="00345BB9" w:rsidRDefault="001F126A" w:rsidP="001F126A">
            <w:pPr>
              <w:jc w:val="center"/>
              <w:rPr>
                <w:sz w:val="21"/>
                <w:szCs w:val="21"/>
              </w:rPr>
            </w:pPr>
            <w:r w:rsidRPr="00345BB9">
              <w:rPr>
                <w:rFonts w:hint="eastAsia"/>
                <w:sz w:val="21"/>
                <w:szCs w:val="21"/>
              </w:rPr>
              <w:t>密文</w:t>
            </w:r>
          </w:p>
        </w:tc>
      </w:tr>
      <w:tr w:rsidR="001F126A" w14:paraId="0156AD73" w14:textId="77777777" w:rsidTr="001F126A">
        <w:trPr>
          <w:trHeight w:val="328"/>
        </w:trPr>
        <w:tc>
          <w:tcPr>
            <w:tcW w:w="1418" w:type="dxa"/>
            <w:vMerge/>
            <w:vAlign w:val="center"/>
          </w:tcPr>
          <w:p w14:paraId="3FC3E127" w14:textId="77777777" w:rsidR="001F126A" w:rsidRPr="00345BB9" w:rsidRDefault="001F126A" w:rsidP="001F126A">
            <w:pPr>
              <w:jc w:val="center"/>
              <w:rPr>
                <w:sz w:val="21"/>
                <w:szCs w:val="21"/>
              </w:rPr>
            </w:pPr>
          </w:p>
        </w:tc>
        <w:tc>
          <w:tcPr>
            <w:tcW w:w="850" w:type="dxa"/>
            <w:vMerge/>
            <w:vAlign w:val="center"/>
          </w:tcPr>
          <w:p w14:paraId="58A1663D" w14:textId="77777777" w:rsidR="001F126A" w:rsidRPr="00345BB9" w:rsidRDefault="001F126A" w:rsidP="001F126A">
            <w:pPr>
              <w:jc w:val="center"/>
              <w:rPr>
                <w:sz w:val="21"/>
                <w:szCs w:val="21"/>
              </w:rPr>
            </w:pPr>
          </w:p>
        </w:tc>
        <w:tc>
          <w:tcPr>
            <w:tcW w:w="851" w:type="dxa"/>
            <w:vMerge/>
            <w:vAlign w:val="center"/>
          </w:tcPr>
          <w:p w14:paraId="42DC2088" w14:textId="77777777" w:rsidR="001F126A" w:rsidRPr="00345BB9" w:rsidRDefault="001F126A" w:rsidP="001F126A">
            <w:pPr>
              <w:jc w:val="center"/>
              <w:rPr>
                <w:sz w:val="21"/>
                <w:szCs w:val="21"/>
              </w:rPr>
            </w:pPr>
          </w:p>
        </w:tc>
        <w:tc>
          <w:tcPr>
            <w:tcW w:w="1417" w:type="dxa"/>
            <w:vMerge/>
            <w:vAlign w:val="center"/>
          </w:tcPr>
          <w:p w14:paraId="11D8CA3D" w14:textId="77777777" w:rsidR="001F126A" w:rsidRPr="00345BB9" w:rsidRDefault="001F126A" w:rsidP="001F126A">
            <w:pPr>
              <w:jc w:val="center"/>
              <w:rPr>
                <w:sz w:val="21"/>
                <w:szCs w:val="21"/>
              </w:rPr>
            </w:pPr>
          </w:p>
        </w:tc>
        <w:tc>
          <w:tcPr>
            <w:tcW w:w="992" w:type="dxa"/>
            <w:vAlign w:val="center"/>
          </w:tcPr>
          <w:p w14:paraId="44D34EEA" w14:textId="77777777" w:rsidR="001F126A" w:rsidRPr="00345BB9" w:rsidRDefault="001F126A" w:rsidP="001F126A">
            <w:pPr>
              <w:jc w:val="center"/>
              <w:rPr>
                <w:sz w:val="21"/>
                <w:szCs w:val="21"/>
              </w:rPr>
            </w:pPr>
            <w:r w:rsidRPr="00345BB9">
              <w:rPr>
                <w:sz w:val="21"/>
                <w:szCs w:val="21"/>
              </w:rPr>
              <w:t>ss</w:t>
            </w:r>
          </w:p>
        </w:tc>
        <w:tc>
          <w:tcPr>
            <w:tcW w:w="1134" w:type="dxa"/>
            <w:vAlign w:val="center"/>
          </w:tcPr>
          <w:p w14:paraId="79874F28" w14:textId="77777777" w:rsidR="001F126A" w:rsidRPr="00345BB9" w:rsidRDefault="001F126A" w:rsidP="001F126A">
            <w:pPr>
              <w:jc w:val="center"/>
              <w:rPr>
                <w:sz w:val="21"/>
                <w:szCs w:val="21"/>
              </w:rPr>
            </w:pPr>
            <w:r w:rsidRPr="00345BB9">
              <w:rPr>
                <w:rFonts w:hint="eastAsia"/>
                <w:sz w:val="21"/>
                <w:szCs w:val="21"/>
              </w:rPr>
              <w:t>3</w:t>
            </w:r>
            <w:r w:rsidRPr="00345BB9">
              <w:rPr>
                <w:sz w:val="21"/>
                <w:szCs w:val="21"/>
              </w:rPr>
              <w:t>2</w:t>
            </w:r>
          </w:p>
        </w:tc>
        <w:tc>
          <w:tcPr>
            <w:tcW w:w="1418" w:type="dxa"/>
            <w:vAlign w:val="center"/>
          </w:tcPr>
          <w:p w14:paraId="56F49DCD" w14:textId="77777777" w:rsidR="001F126A" w:rsidRPr="00345BB9" w:rsidRDefault="001F126A" w:rsidP="001F126A">
            <w:pPr>
              <w:jc w:val="center"/>
              <w:rPr>
                <w:sz w:val="21"/>
                <w:szCs w:val="21"/>
              </w:rPr>
            </w:pPr>
            <w:r w:rsidRPr="00345BB9">
              <w:rPr>
                <w:rFonts w:hint="eastAsia"/>
                <w:sz w:val="21"/>
                <w:szCs w:val="21"/>
              </w:rPr>
              <w:t>共享秘密</w:t>
            </w:r>
          </w:p>
        </w:tc>
      </w:tr>
      <w:tr w:rsidR="001F126A" w14:paraId="599DDD8F" w14:textId="77777777" w:rsidTr="001F126A">
        <w:trPr>
          <w:trHeight w:val="398"/>
        </w:trPr>
        <w:tc>
          <w:tcPr>
            <w:tcW w:w="1418" w:type="dxa"/>
            <w:vMerge w:val="restart"/>
            <w:vAlign w:val="center"/>
          </w:tcPr>
          <w:p w14:paraId="7548BE6F" w14:textId="77777777" w:rsidR="001F126A" w:rsidRPr="00345BB9" w:rsidRDefault="001F126A" w:rsidP="001F126A">
            <w:pPr>
              <w:jc w:val="center"/>
              <w:rPr>
                <w:sz w:val="21"/>
                <w:szCs w:val="21"/>
              </w:rPr>
            </w:pPr>
            <w:r w:rsidRPr="00345BB9">
              <w:rPr>
                <w:sz w:val="21"/>
                <w:szCs w:val="21"/>
              </w:rPr>
              <w:lastRenderedPageBreak/>
              <w:t>kem_dec</w:t>
            </w:r>
          </w:p>
        </w:tc>
        <w:tc>
          <w:tcPr>
            <w:tcW w:w="850" w:type="dxa"/>
            <w:vAlign w:val="center"/>
          </w:tcPr>
          <w:p w14:paraId="02BEA83B" w14:textId="77777777" w:rsidR="001F126A" w:rsidRPr="00345BB9" w:rsidRDefault="001F126A" w:rsidP="001F126A">
            <w:pPr>
              <w:jc w:val="center"/>
              <w:rPr>
                <w:sz w:val="21"/>
                <w:szCs w:val="21"/>
              </w:rPr>
            </w:pPr>
            <w:r w:rsidRPr="00345BB9">
              <w:rPr>
                <w:rFonts w:hint="eastAsia"/>
                <w:sz w:val="21"/>
                <w:szCs w:val="21"/>
              </w:rPr>
              <w:t>ct</w:t>
            </w:r>
          </w:p>
        </w:tc>
        <w:tc>
          <w:tcPr>
            <w:tcW w:w="851" w:type="dxa"/>
            <w:vAlign w:val="center"/>
          </w:tcPr>
          <w:p w14:paraId="6748A0D8" w14:textId="77777777" w:rsidR="001F126A" w:rsidRPr="00345BB9" w:rsidRDefault="001F126A" w:rsidP="001F126A">
            <w:pPr>
              <w:jc w:val="center"/>
              <w:rPr>
                <w:sz w:val="21"/>
                <w:szCs w:val="21"/>
              </w:rPr>
            </w:pPr>
            <w:r w:rsidRPr="00345BB9">
              <w:rPr>
                <w:sz w:val="21"/>
                <w:szCs w:val="21"/>
              </w:rPr>
              <w:t>177</w:t>
            </w:r>
          </w:p>
        </w:tc>
        <w:tc>
          <w:tcPr>
            <w:tcW w:w="1417" w:type="dxa"/>
            <w:vAlign w:val="center"/>
          </w:tcPr>
          <w:p w14:paraId="684F6E43" w14:textId="77777777" w:rsidR="001F126A" w:rsidRPr="00345BB9" w:rsidRDefault="001F126A" w:rsidP="001F126A">
            <w:pPr>
              <w:jc w:val="center"/>
              <w:rPr>
                <w:sz w:val="21"/>
                <w:szCs w:val="21"/>
              </w:rPr>
            </w:pPr>
            <w:r w:rsidRPr="00345BB9">
              <w:rPr>
                <w:rFonts w:hint="eastAsia"/>
                <w:sz w:val="21"/>
                <w:szCs w:val="21"/>
              </w:rPr>
              <w:t>密文</w:t>
            </w:r>
            <w:r w:rsidRPr="00345BB9">
              <w:rPr>
                <w:rFonts w:hint="eastAsia"/>
                <w:sz w:val="21"/>
                <w:szCs w:val="21"/>
              </w:rPr>
              <w:t xml:space="preserve"> </w:t>
            </w:r>
          </w:p>
        </w:tc>
        <w:tc>
          <w:tcPr>
            <w:tcW w:w="992" w:type="dxa"/>
            <w:vMerge w:val="restart"/>
            <w:vAlign w:val="center"/>
          </w:tcPr>
          <w:p w14:paraId="4A45F17B" w14:textId="77777777" w:rsidR="001F126A" w:rsidRPr="00345BB9" w:rsidRDefault="001F126A" w:rsidP="001F126A">
            <w:pPr>
              <w:jc w:val="center"/>
              <w:rPr>
                <w:sz w:val="21"/>
                <w:szCs w:val="21"/>
              </w:rPr>
            </w:pPr>
            <w:r w:rsidRPr="00345BB9">
              <w:rPr>
                <w:rFonts w:hint="eastAsia"/>
                <w:sz w:val="21"/>
                <w:szCs w:val="21"/>
              </w:rPr>
              <w:t>ss</w:t>
            </w:r>
          </w:p>
        </w:tc>
        <w:tc>
          <w:tcPr>
            <w:tcW w:w="1134" w:type="dxa"/>
            <w:vMerge w:val="restart"/>
            <w:vAlign w:val="center"/>
          </w:tcPr>
          <w:p w14:paraId="784DE029" w14:textId="77777777" w:rsidR="001F126A" w:rsidRPr="00345BB9" w:rsidRDefault="001F126A" w:rsidP="001F126A">
            <w:pPr>
              <w:jc w:val="center"/>
              <w:rPr>
                <w:sz w:val="21"/>
                <w:szCs w:val="21"/>
              </w:rPr>
            </w:pPr>
            <w:r w:rsidRPr="00345BB9">
              <w:rPr>
                <w:rFonts w:hint="eastAsia"/>
                <w:sz w:val="21"/>
                <w:szCs w:val="21"/>
              </w:rPr>
              <w:t>32</w:t>
            </w:r>
            <w:r w:rsidRPr="00345BB9">
              <w:rPr>
                <w:sz w:val="21"/>
                <w:szCs w:val="21"/>
              </w:rPr>
              <w:t xml:space="preserve"> </w:t>
            </w:r>
          </w:p>
        </w:tc>
        <w:tc>
          <w:tcPr>
            <w:tcW w:w="1418" w:type="dxa"/>
            <w:vMerge w:val="restart"/>
            <w:vAlign w:val="center"/>
          </w:tcPr>
          <w:p w14:paraId="5E9D74FC" w14:textId="77777777" w:rsidR="001F126A" w:rsidRPr="00345BB9" w:rsidRDefault="001F126A" w:rsidP="001F126A">
            <w:pPr>
              <w:jc w:val="center"/>
              <w:rPr>
                <w:sz w:val="21"/>
                <w:szCs w:val="21"/>
              </w:rPr>
            </w:pPr>
            <w:r w:rsidRPr="00345BB9">
              <w:rPr>
                <w:rFonts w:hint="eastAsia"/>
                <w:sz w:val="21"/>
                <w:szCs w:val="21"/>
              </w:rPr>
              <w:t>共享秘密</w:t>
            </w:r>
          </w:p>
        </w:tc>
      </w:tr>
      <w:tr w:rsidR="001F126A" w14:paraId="66496FAB" w14:textId="77777777" w:rsidTr="001F126A">
        <w:trPr>
          <w:trHeight w:val="417"/>
        </w:trPr>
        <w:tc>
          <w:tcPr>
            <w:tcW w:w="1418" w:type="dxa"/>
            <w:vMerge/>
            <w:vAlign w:val="center"/>
          </w:tcPr>
          <w:p w14:paraId="18499403" w14:textId="77777777" w:rsidR="001F126A" w:rsidRDefault="001F126A" w:rsidP="001F126A">
            <w:pPr>
              <w:jc w:val="center"/>
            </w:pPr>
          </w:p>
        </w:tc>
        <w:tc>
          <w:tcPr>
            <w:tcW w:w="850" w:type="dxa"/>
            <w:vAlign w:val="center"/>
          </w:tcPr>
          <w:p w14:paraId="59C0017E" w14:textId="77777777" w:rsidR="001F126A" w:rsidRPr="00345BB9" w:rsidRDefault="001F126A" w:rsidP="001F126A">
            <w:pPr>
              <w:jc w:val="center"/>
              <w:rPr>
                <w:sz w:val="21"/>
                <w:szCs w:val="21"/>
              </w:rPr>
            </w:pPr>
            <w:r w:rsidRPr="00345BB9">
              <w:rPr>
                <w:rFonts w:hint="eastAsia"/>
                <w:sz w:val="21"/>
                <w:szCs w:val="21"/>
              </w:rPr>
              <w:t>sk</w:t>
            </w:r>
          </w:p>
        </w:tc>
        <w:tc>
          <w:tcPr>
            <w:tcW w:w="851" w:type="dxa"/>
            <w:vAlign w:val="center"/>
          </w:tcPr>
          <w:p w14:paraId="360626C6" w14:textId="77777777" w:rsidR="001F126A" w:rsidRPr="00345BB9" w:rsidRDefault="001F126A" w:rsidP="001F126A">
            <w:pPr>
              <w:jc w:val="center"/>
              <w:rPr>
                <w:sz w:val="21"/>
                <w:szCs w:val="21"/>
              </w:rPr>
            </w:pPr>
            <w:r w:rsidRPr="00345BB9">
              <w:rPr>
                <w:sz w:val="21"/>
                <w:szCs w:val="21"/>
              </w:rPr>
              <w:t>32</w:t>
            </w:r>
          </w:p>
        </w:tc>
        <w:tc>
          <w:tcPr>
            <w:tcW w:w="1417" w:type="dxa"/>
            <w:vAlign w:val="center"/>
          </w:tcPr>
          <w:p w14:paraId="250A5844" w14:textId="77777777" w:rsidR="001F126A" w:rsidRPr="00345BB9" w:rsidRDefault="001F126A" w:rsidP="001F126A">
            <w:pPr>
              <w:jc w:val="center"/>
              <w:rPr>
                <w:sz w:val="21"/>
                <w:szCs w:val="21"/>
              </w:rPr>
            </w:pPr>
            <w:r w:rsidRPr="00345BB9">
              <w:rPr>
                <w:rFonts w:hint="eastAsia"/>
                <w:sz w:val="21"/>
                <w:szCs w:val="21"/>
              </w:rPr>
              <w:t>接收方私钥</w:t>
            </w:r>
          </w:p>
        </w:tc>
        <w:tc>
          <w:tcPr>
            <w:tcW w:w="992" w:type="dxa"/>
            <w:vMerge/>
            <w:vAlign w:val="center"/>
          </w:tcPr>
          <w:p w14:paraId="18E8F67B" w14:textId="77777777" w:rsidR="001F126A" w:rsidRDefault="001F126A" w:rsidP="001F126A">
            <w:pPr>
              <w:jc w:val="center"/>
            </w:pPr>
          </w:p>
        </w:tc>
        <w:tc>
          <w:tcPr>
            <w:tcW w:w="1134" w:type="dxa"/>
            <w:vMerge/>
            <w:vAlign w:val="center"/>
          </w:tcPr>
          <w:p w14:paraId="3C4494FD" w14:textId="77777777" w:rsidR="001F126A" w:rsidRDefault="001F126A" w:rsidP="001F126A">
            <w:pPr>
              <w:jc w:val="center"/>
            </w:pPr>
          </w:p>
        </w:tc>
        <w:tc>
          <w:tcPr>
            <w:tcW w:w="1418" w:type="dxa"/>
            <w:vMerge/>
            <w:vAlign w:val="center"/>
          </w:tcPr>
          <w:p w14:paraId="2E14929D" w14:textId="77777777" w:rsidR="001F126A" w:rsidRDefault="001F126A" w:rsidP="001F126A">
            <w:pPr>
              <w:jc w:val="center"/>
            </w:pPr>
          </w:p>
        </w:tc>
      </w:tr>
    </w:tbl>
    <w:bookmarkEnd w:id="72"/>
    <w:bookmarkEnd w:id="73"/>
    <w:p w14:paraId="58B19A4B" w14:textId="60AFF37C" w:rsidR="001F126A" w:rsidRDefault="00857957" w:rsidP="001F126A">
      <w:pPr>
        <w:pStyle w:val="11"/>
        <w:ind w:firstLineChars="0" w:firstLine="0"/>
      </w:pPr>
      <w:r>
        <w:rPr>
          <w:rFonts w:hint="eastAsia"/>
        </w:rPr>
        <w:t xml:space="preserve"> </w:t>
      </w:r>
    </w:p>
    <w:p w14:paraId="307901D1" w14:textId="77777777" w:rsidR="001F126A" w:rsidRDefault="001F126A" w:rsidP="001F126A">
      <w:pPr>
        <w:pStyle w:val="11"/>
        <w:ind w:firstLineChars="0" w:firstLine="0"/>
      </w:pPr>
    </w:p>
    <w:p w14:paraId="2D478F36" w14:textId="77777777" w:rsidR="001F126A" w:rsidRPr="0074405D" w:rsidRDefault="001F126A" w:rsidP="001F126A">
      <w:pPr>
        <w:pStyle w:val="11"/>
        <w:ind w:firstLineChars="0" w:firstLine="0"/>
      </w:pPr>
    </w:p>
    <w:p w14:paraId="2D4DCDC1" w14:textId="77777777" w:rsidR="001F126A" w:rsidRDefault="001F126A" w:rsidP="001F126A">
      <w:pPr>
        <w:pStyle w:val="10"/>
      </w:pPr>
      <w:bookmarkStart w:id="77" w:name="_Toc340157668"/>
      <w:bookmarkStart w:id="78" w:name="_Toc191443652"/>
      <w:bookmarkStart w:id="79" w:name="_Toc536686169"/>
      <w:bookmarkStart w:id="80" w:name="_Toc8722113"/>
      <w:r>
        <w:rPr>
          <w:rFonts w:hint="eastAsia"/>
        </w:rPr>
        <w:t>测试</w:t>
      </w:r>
      <w:bookmarkEnd w:id="77"/>
      <w:bookmarkEnd w:id="78"/>
      <w:r>
        <w:rPr>
          <w:rFonts w:hint="eastAsia"/>
        </w:rPr>
        <w:t>总结</w:t>
      </w:r>
      <w:bookmarkEnd w:id="79"/>
      <w:bookmarkEnd w:id="80"/>
    </w:p>
    <w:p w14:paraId="1CDB355D" w14:textId="77777777" w:rsidR="001F126A" w:rsidRDefault="001F126A" w:rsidP="001F126A">
      <w:pPr>
        <w:pStyle w:val="11"/>
        <w:numPr>
          <w:ilvl w:val="0"/>
          <w:numId w:val="18"/>
        </w:numPr>
        <w:ind w:firstLineChars="0"/>
      </w:pPr>
      <w:r>
        <w:rPr>
          <w:rFonts w:hint="eastAsia"/>
        </w:rPr>
        <w:t>算法库各</w:t>
      </w:r>
      <w:r>
        <w:rPr>
          <w:rFonts w:hint="eastAsia"/>
        </w:rPr>
        <w:t>API</w:t>
      </w:r>
      <w:r>
        <w:rPr>
          <w:rFonts w:hint="eastAsia"/>
        </w:rPr>
        <w:t>对异常参数均能正常处理。</w:t>
      </w:r>
    </w:p>
    <w:p w14:paraId="209AF8DE" w14:textId="657828D7" w:rsidR="001F126A" w:rsidRDefault="001F126A" w:rsidP="001F126A">
      <w:pPr>
        <w:pStyle w:val="11"/>
        <w:numPr>
          <w:ilvl w:val="0"/>
          <w:numId w:val="18"/>
        </w:numPr>
        <w:ind w:firstLineChars="0"/>
      </w:pPr>
      <w:r>
        <w:rPr>
          <w:rFonts w:hint="eastAsia"/>
        </w:rPr>
        <w:t>验证通过了</w:t>
      </w:r>
      <w:r w:rsidR="00065D05" w:rsidRPr="00716338">
        <w:rPr>
          <w:rFonts w:hint="eastAsia"/>
        </w:rPr>
        <w:t>基于匿签密技术的密钥封装算法</w:t>
      </w:r>
      <w:r>
        <w:rPr>
          <w:rFonts w:hint="eastAsia"/>
        </w:rPr>
        <w:t>在正常流程下实现双方获取共享密钥的功能点。</w:t>
      </w:r>
    </w:p>
    <w:p w14:paraId="24DD67BA" w14:textId="3241FC42" w:rsidR="00941440" w:rsidRDefault="001F126A" w:rsidP="00677600">
      <w:pPr>
        <w:pStyle w:val="11"/>
        <w:numPr>
          <w:ilvl w:val="0"/>
          <w:numId w:val="18"/>
        </w:numPr>
        <w:ind w:firstLineChars="0"/>
      </w:pPr>
      <w:r>
        <w:rPr>
          <w:rFonts w:hint="eastAsia"/>
        </w:rPr>
        <w:t>验证通过了</w:t>
      </w:r>
      <w:r w:rsidR="00DC615D" w:rsidRPr="00716338">
        <w:rPr>
          <w:rFonts w:hint="eastAsia"/>
        </w:rPr>
        <w:t>基于匿签密技术的密钥封装算法</w:t>
      </w:r>
      <w:r>
        <w:rPr>
          <w:rFonts w:hint="eastAsia"/>
        </w:rPr>
        <w:t>在传输时被篡改密文后解封装应报错的功能点。</w:t>
      </w:r>
    </w:p>
    <w:p w14:paraId="5C97FC69" w14:textId="77777777" w:rsidR="001F126A" w:rsidRDefault="001F126A" w:rsidP="001F126A">
      <w:pPr>
        <w:pStyle w:val="11"/>
        <w:numPr>
          <w:ilvl w:val="0"/>
          <w:numId w:val="18"/>
        </w:numPr>
        <w:ind w:firstLineChars="0"/>
      </w:pPr>
      <w:r>
        <w:rPr>
          <w:rFonts w:hint="eastAsia"/>
        </w:rPr>
        <w:t>各算法</w:t>
      </w:r>
      <w:r>
        <w:rPr>
          <w:rFonts w:hint="eastAsia"/>
        </w:rPr>
        <w:t>API</w:t>
      </w:r>
      <w:r>
        <w:rPr>
          <w:rFonts w:hint="eastAsia"/>
        </w:rPr>
        <w:t>实现的单次平均耗时收敛值如表</w:t>
      </w:r>
      <w:r>
        <w:rPr>
          <w:rFonts w:hint="eastAsia"/>
        </w:rPr>
        <w:t>5.1</w:t>
      </w:r>
      <w:r>
        <w:rPr>
          <w:rFonts w:hint="eastAsia"/>
        </w:rPr>
        <w:t>所示（性能测试数据详见具体案例）。</w:t>
      </w:r>
    </w:p>
    <w:p w14:paraId="4DBB30AB" w14:textId="77777777" w:rsidR="001F126A" w:rsidRPr="00C12C9C" w:rsidRDefault="001F126A" w:rsidP="001F126A">
      <w:pPr>
        <w:pStyle w:val="11"/>
        <w:spacing w:after="0"/>
        <w:ind w:firstLineChars="0" w:firstLine="0"/>
        <w:jc w:val="center"/>
        <w:rPr>
          <w:sz w:val="21"/>
          <w:szCs w:val="21"/>
        </w:rPr>
      </w:pPr>
      <w:r w:rsidRPr="00C12C9C">
        <w:rPr>
          <w:rFonts w:hint="eastAsia"/>
          <w:sz w:val="21"/>
          <w:szCs w:val="21"/>
        </w:rPr>
        <w:t>表</w:t>
      </w:r>
      <w:r w:rsidRPr="00C12C9C">
        <w:rPr>
          <w:rFonts w:hint="eastAsia"/>
          <w:sz w:val="21"/>
          <w:szCs w:val="21"/>
        </w:rPr>
        <w:t xml:space="preserve">5.1  </w:t>
      </w:r>
      <w:r w:rsidRPr="00C12C9C">
        <w:rPr>
          <w:rFonts w:hint="eastAsia"/>
          <w:sz w:val="21"/>
          <w:szCs w:val="21"/>
        </w:rPr>
        <w:t>各算法</w:t>
      </w:r>
      <w:r w:rsidRPr="00C12C9C">
        <w:rPr>
          <w:rFonts w:hint="eastAsia"/>
          <w:sz w:val="21"/>
          <w:szCs w:val="21"/>
        </w:rPr>
        <w:t>API</w:t>
      </w:r>
      <w:r w:rsidRPr="00C12C9C">
        <w:rPr>
          <w:rFonts w:hint="eastAsia"/>
          <w:sz w:val="21"/>
          <w:szCs w:val="21"/>
        </w:rPr>
        <w:t>实现的单次平均耗时统计表</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2363"/>
        <w:gridCol w:w="2141"/>
        <w:gridCol w:w="2168"/>
      </w:tblGrid>
      <w:tr w:rsidR="001F126A" w:rsidRPr="00C12C9C" w14:paraId="4422B4F7" w14:textId="77777777" w:rsidTr="001F126A">
        <w:tc>
          <w:tcPr>
            <w:tcW w:w="1496" w:type="dxa"/>
            <w:shd w:val="clear" w:color="auto" w:fill="auto"/>
          </w:tcPr>
          <w:p w14:paraId="2146F8DF" w14:textId="77777777" w:rsidR="001F126A" w:rsidRPr="00C12C9C" w:rsidRDefault="001F126A" w:rsidP="001F126A">
            <w:pPr>
              <w:pStyle w:val="11"/>
              <w:ind w:firstLineChars="0" w:firstLine="0"/>
              <w:jc w:val="center"/>
              <w:rPr>
                <w:b/>
                <w:sz w:val="21"/>
                <w:szCs w:val="21"/>
              </w:rPr>
            </w:pPr>
            <w:r w:rsidRPr="00C12C9C">
              <w:rPr>
                <w:rFonts w:hint="eastAsia"/>
                <w:b/>
                <w:sz w:val="21"/>
                <w:szCs w:val="21"/>
              </w:rPr>
              <w:t>算法名</w:t>
            </w:r>
          </w:p>
        </w:tc>
        <w:tc>
          <w:tcPr>
            <w:tcW w:w="2363" w:type="dxa"/>
            <w:shd w:val="clear" w:color="auto" w:fill="auto"/>
          </w:tcPr>
          <w:p w14:paraId="3AC65A4E" w14:textId="77777777" w:rsidR="001F126A" w:rsidRPr="00C12C9C" w:rsidRDefault="001F126A" w:rsidP="001F126A">
            <w:pPr>
              <w:pStyle w:val="11"/>
              <w:ind w:firstLineChars="0" w:firstLine="0"/>
              <w:jc w:val="center"/>
              <w:rPr>
                <w:b/>
                <w:sz w:val="21"/>
                <w:szCs w:val="21"/>
              </w:rPr>
            </w:pPr>
            <w:r w:rsidRPr="00C12C9C">
              <w:rPr>
                <w:rFonts w:hint="eastAsia"/>
                <w:b/>
                <w:sz w:val="21"/>
                <w:szCs w:val="21"/>
              </w:rPr>
              <w:t>接口名</w:t>
            </w:r>
          </w:p>
        </w:tc>
        <w:tc>
          <w:tcPr>
            <w:tcW w:w="2141" w:type="dxa"/>
            <w:shd w:val="clear" w:color="auto" w:fill="auto"/>
          </w:tcPr>
          <w:p w14:paraId="66832D43" w14:textId="77777777" w:rsidR="001F126A" w:rsidRPr="00C12C9C" w:rsidRDefault="001F126A" w:rsidP="001F126A">
            <w:pPr>
              <w:pStyle w:val="11"/>
              <w:ind w:firstLineChars="0" w:firstLine="0"/>
              <w:jc w:val="center"/>
              <w:rPr>
                <w:b/>
                <w:sz w:val="21"/>
                <w:szCs w:val="21"/>
              </w:rPr>
            </w:pPr>
            <w:r w:rsidRPr="00C12C9C">
              <w:rPr>
                <w:rFonts w:hint="eastAsia"/>
                <w:b/>
                <w:sz w:val="21"/>
                <w:szCs w:val="21"/>
              </w:rPr>
              <w:t>平均耗时（微秒）</w:t>
            </w:r>
          </w:p>
        </w:tc>
        <w:tc>
          <w:tcPr>
            <w:tcW w:w="2168" w:type="dxa"/>
            <w:shd w:val="clear" w:color="auto" w:fill="auto"/>
          </w:tcPr>
          <w:p w14:paraId="516C55C1" w14:textId="77777777" w:rsidR="001F126A" w:rsidRPr="00C12C9C" w:rsidRDefault="001F126A" w:rsidP="001F126A">
            <w:pPr>
              <w:pStyle w:val="11"/>
              <w:ind w:firstLineChars="0" w:firstLine="0"/>
              <w:jc w:val="center"/>
              <w:rPr>
                <w:b/>
                <w:sz w:val="21"/>
                <w:szCs w:val="21"/>
              </w:rPr>
            </w:pPr>
            <w:r w:rsidRPr="00C12C9C">
              <w:rPr>
                <w:rFonts w:hint="eastAsia"/>
                <w:b/>
                <w:sz w:val="21"/>
                <w:szCs w:val="21"/>
              </w:rPr>
              <w:t>平均</w:t>
            </w:r>
            <w:r w:rsidRPr="00C12C9C">
              <w:rPr>
                <w:rFonts w:hint="eastAsia"/>
                <w:b/>
                <w:sz w:val="21"/>
                <w:szCs w:val="21"/>
              </w:rPr>
              <w:t>CPU</w:t>
            </w:r>
            <w:r w:rsidRPr="00C12C9C">
              <w:rPr>
                <w:rFonts w:hint="eastAsia"/>
                <w:b/>
                <w:sz w:val="21"/>
                <w:szCs w:val="21"/>
              </w:rPr>
              <w:t>周期消耗</w:t>
            </w:r>
          </w:p>
        </w:tc>
      </w:tr>
      <w:tr w:rsidR="001F126A" w:rsidRPr="00C12C9C" w14:paraId="38090CB3" w14:textId="77777777" w:rsidTr="001F126A">
        <w:trPr>
          <w:trHeight w:val="462"/>
        </w:trPr>
        <w:tc>
          <w:tcPr>
            <w:tcW w:w="1496" w:type="dxa"/>
            <w:vMerge w:val="restart"/>
            <w:shd w:val="clear" w:color="auto" w:fill="auto"/>
            <w:vAlign w:val="center"/>
          </w:tcPr>
          <w:p w14:paraId="02853822" w14:textId="10FCD651" w:rsidR="001F126A" w:rsidRPr="00C12C9C" w:rsidRDefault="007E27D5" w:rsidP="001F126A">
            <w:pPr>
              <w:pStyle w:val="11"/>
              <w:ind w:firstLineChars="0" w:firstLine="0"/>
              <w:jc w:val="center"/>
              <w:rPr>
                <w:sz w:val="21"/>
                <w:szCs w:val="21"/>
              </w:rPr>
            </w:pPr>
            <w:r w:rsidRPr="005E341D">
              <w:rPr>
                <w:rFonts w:hint="eastAsia"/>
                <w:sz w:val="21"/>
                <w:szCs w:val="21"/>
              </w:rPr>
              <w:t>基于匿签密技术的密钥封装</w:t>
            </w:r>
            <w:r>
              <w:rPr>
                <w:rFonts w:hint="eastAsia"/>
                <w:sz w:val="21"/>
                <w:szCs w:val="21"/>
              </w:rPr>
              <w:t>算法</w:t>
            </w:r>
          </w:p>
        </w:tc>
        <w:tc>
          <w:tcPr>
            <w:tcW w:w="2363" w:type="dxa"/>
            <w:shd w:val="clear" w:color="auto" w:fill="auto"/>
            <w:vAlign w:val="center"/>
          </w:tcPr>
          <w:p w14:paraId="4BC72001" w14:textId="77777777" w:rsidR="001F126A" w:rsidRPr="00C12C9C" w:rsidRDefault="001F126A" w:rsidP="001F126A">
            <w:pPr>
              <w:pStyle w:val="11"/>
              <w:ind w:firstLineChars="0" w:firstLine="0"/>
              <w:jc w:val="center"/>
              <w:rPr>
                <w:sz w:val="21"/>
                <w:szCs w:val="21"/>
              </w:rPr>
            </w:pPr>
            <w:r w:rsidRPr="00C12C9C">
              <w:rPr>
                <w:rFonts w:hint="eastAsia"/>
                <w:sz w:val="21"/>
                <w:szCs w:val="21"/>
              </w:rPr>
              <w:t>密钥生成</w:t>
            </w:r>
          </w:p>
        </w:tc>
        <w:tc>
          <w:tcPr>
            <w:tcW w:w="2141" w:type="dxa"/>
            <w:shd w:val="clear" w:color="auto" w:fill="auto"/>
            <w:vAlign w:val="center"/>
          </w:tcPr>
          <w:p w14:paraId="3123B449" w14:textId="1F79A49F" w:rsidR="001F126A" w:rsidRPr="00C12C9C" w:rsidRDefault="004D7DC2" w:rsidP="001F126A">
            <w:pPr>
              <w:pStyle w:val="11"/>
              <w:ind w:firstLineChars="0" w:firstLine="0"/>
              <w:jc w:val="center"/>
              <w:rPr>
                <w:sz w:val="21"/>
                <w:szCs w:val="21"/>
              </w:rPr>
            </w:pPr>
            <w:r>
              <w:rPr>
                <w:sz w:val="21"/>
                <w:szCs w:val="21"/>
              </w:rPr>
              <w:t>318</w:t>
            </w:r>
          </w:p>
        </w:tc>
        <w:tc>
          <w:tcPr>
            <w:tcW w:w="2168" w:type="dxa"/>
            <w:shd w:val="clear" w:color="auto" w:fill="auto"/>
            <w:vAlign w:val="center"/>
          </w:tcPr>
          <w:p w14:paraId="41C830E8" w14:textId="0F9A32B4" w:rsidR="001F126A" w:rsidRPr="00C12C9C" w:rsidRDefault="004D7DC2" w:rsidP="001F126A">
            <w:pPr>
              <w:pStyle w:val="11"/>
              <w:ind w:firstLineChars="0" w:firstLine="0"/>
              <w:jc w:val="center"/>
              <w:rPr>
                <w:sz w:val="21"/>
                <w:szCs w:val="21"/>
              </w:rPr>
            </w:pPr>
            <w:r w:rsidRPr="004D7DC2">
              <w:rPr>
                <w:sz w:val="21"/>
                <w:szCs w:val="21"/>
              </w:rPr>
              <w:t>1086000</w:t>
            </w:r>
          </w:p>
        </w:tc>
      </w:tr>
      <w:tr w:rsidR="001F126A" w:rsidRPr="00C12C9C" w14:paraId="7C9AB459" w14:textId="77777777" w:rsidTr="001F126A">
        <w:trPr>
          <w:trHeight w:val="463"/>
        </w:trPr>
        <w:tc>
          <w:tcPr>
            <w:tcW w:w="1496" w:type="dxa"/>
            <w:vMerge/>
            <w:shd w:val="clear" w:color="auto" w:fill="auto"/>
            <w:vAlign w:val="center"/>
          </w:tcPr>
          <w:p w14:paraId="4E38EF64" w14:textId="77777777" w:rsidR="001F126A" w:rsidRPr="00C12C9C" w:rsidRDefault="001F126A" w:rsidP="001F126A">
            <w:pPr>
              <w:pStyle w:val="11"/>
              <w:ind w:firstLineChars="0" w:firstLine="0"/>
              <w:jc w:val="center"/>
              <w:rPr>
                <w:sz w:val="21"/>
                <w:szCs w:val="21"/>
              </w:rPr>
            </w:pPr>
          </w:p>
        </w:tc>
        <w:tc>
          <w:tcPr>
            <w:tcW w:w="2363" w:type="dxa"/>
            <w:shd w:val="clear" w:color="auto" w:fill="auto"/>
            <w:vAlign w:val="center"/>
          </w:tcPr>
          <w:p w14:paraId="7944AA4A" w14:textId="77777777" w:rsidR="001F126A" w:rsidRPr="00C12C9C" w:rsidRDefault="001F126A" w:rsidP="001F126A">
            <w:pPr>
              <w:pStyle w:val="11"/>
              <w:ind w:firstLineChars="0" w:firstLine="0"/>
              <w:jc w:val="center"/>
              <w:rPr>
                <w:sz w:val="21"/>
                <w:szCs w:val="21"/>
              </w:rPr>
            </w:pPr>
            <w:r w:rsidRPr="00C12C9C">
              <w:rPr>
                <w:rFonts w:hint="eastAsia"/>
                <w:sz w:val="21"/>
                <w:szCs w:val="21"/>
              </w:rPr>
              <w:t>封装</w:t>
            </w:r>
          </w:p>
        </w:tc>
        <w:tc>
          <w:tcPr>
            <w:tcW w:w="2141" w:type="dxa"/>
            <w:shd w:val="clear" w:color="auto" w:fill="auto"/>
            <w:vAlign w:val="center"/>
          </w:tcPr>
          <w:p w14:paraId="5A45C65A" w14:textId="7C413CDC" w:rsidR="001F126A" w:rsidRPr="00C12C9C" w:rsidRDefault="004D7DC2" w:rsidP="001F126A">
            <w:pPr>
              <w:pStyle w:val="11"/>
              <w:ind w:firstLineChars="0" w:firstLine="0"/>
              <w:jc w:val="center"/>
              <w:rPr>
                <w:sz w:val="21"/>
                <w:szCs w:val="21"/>
              </w:rPr>
            </w:pPr>
            <w:r>
              <w:rPr>
                <w:sz w:val="21"/>
                <w:szCs w:val="21"/>
              </w:rPr>
              <w:t>240</w:t>
            </w:r>
          </w:p>
        </w:tc>
        <w:tc>
          <w:tcPr>
            <w:tcW w:w="2168" w:type="dxa"/>
            <w:shd w:val="clear" w:color="auto" w:fill="auto"/>
            <w:vAlign w:val="center"/>
          </w:tcPr>
          <w:p w14:paraId="41D75312" w14:textId="04DA6139" w:rsidR="001F126A" w:rsidRPr="00C12C9C" w:rsidRDefault="004D7DC2" w:rsidP="001F126A">
            <w:pPr>
              <w:pStyle w:val="11"/>
              <w:ind w:firstLineChars="0" w:firstLine="0"/>
              <w:jc w:val="center"/>
              <w:rPr>
                <w:sz w:val="21"/>
                <w:szCs w:val="21"/>
              </w:rPr>
            </w:pPr>
            <w:r w:rsidRPr="004D7DC2">
              <w:rPr>
                <w:sz w:val="21"/>
                <w:szCs w:val="21"/>
              </w:rPr>
              <w:t>820000</w:t>
            </w:r>
          </w:p>
        </w:tc>
      </w:tr>
      <w:tr w:rsidR="001F126A" w:rsidRPr="00C12C9C" w14:paraId="11BAF7CC" w14:textId="77777777" w:rsidTr="001F126A">
        <w:trPr>
          <w:trHeight w:val="463"/>
        </w:trPr>
        <w:tc>
          <w:tcPr>
            <w:tcW w:w="1496" w:type="dxa"/>
            <w:vMerge/>
            <w:shd w:val="clear" w:color="auto" w:fill="auto"/>
            <w:vAlign w:val="center"/>
          </w:tcPr>
          <w:p w14:paraId="5605C03A" w14:textId="77777777" w:rsidR="001F126A" w:rsidRPr="00C12C9C" w:rsidRDefault="001F126A" w:rsidP="001F126A">
            <w:pPr>
              <w:pStyle w:val="11"/>
              <w:ind w:firstLineChars="0" w:firstLine="0"/>
              <w:jc w:val="center"/>
              <w:rPr>
                <w:sz w:val="21"/>
                <w:szCs w:val="21"/>
              </w:rPr>
            </w:pPr>
          </w:p>
        </w:tc>
        <w:tc>
          <w:tcPr>
            <w:tcW w:w="2363" w:type="dxa"/>
            <w:shd w:val="clear" w:color="auto" w:fill="auto"/>
            <w:vAlign w:val="center"/>
          </w:tcPr>
          <w:p w14:paraId="35AC61B0" w14:textId="77777777" w:rsidR="001F126A" w:rsidRPr="00C12C9C" w:rsidRDefault="001F126A" w:rsidP="001F126A">
            <w:pPr>
              <w:pStyle w:val="11"/>
              <w:ind w:firstLineChars="0" w:firstLine="0"/>
              <w:jc w:val="center"/>
              <w:rPr>
                <w:sz w:val="21"/>
                <w:szCs w:val="21"/>
              </w:rPr>
            </w:pPr>
            <w:r w:rsidRPr="00C12C9C">
              <w:rPr>
                <w:rFonts w:hint="eastAsia"/>
                <w:sz w:val="21"/>
                <w:szCs w:val="21"/>
              </w:rPr>
              <w:t>解封装</w:t>
            </w:r>
          </w:p>
        </w:tc>
        <w:tc>
          <w:tcPr>
            <w:tcW w:w="2141" w:type="dxa"/>
            <w:shd w:val="clear" w:color="auto" w:fill="auto"/>
            <w:vAlign w:val="center"/>
          </w:tcPr>
          <w:p w14:paraId="312C7701" w14:textId="1225FD91" w:rsidR="001F126A" w:rsidRPr="00C12C9C" w:rsidRDefault="004D7DC2" w:rsidP="001F126A">
            <w:pPr>
              <w:pStyle w:val="11"/>
              <w:ind w:firstLineChars="0" w:firstLine="0"/>
              <w:jc w:val="center"/>
              <w:rPr>
                <w:sz w:val="21"/>
                <w:szCs w:val="21"/>
              </w:rPr>
            </w:pPr>
            <w:r>
              <w:rPr>
                <w:sz w:val="21"/>
                <w:szCs w:val="21"/>
              </w:rPr>
              <w:t>345</w:t>
            </w:r>
          </w:p>
        </w:tc>
        <w:tc>
          <w:tcPr>
            <w:tcW w:w="2168" w:type="dxa"/>
            <w:shd w:val="clear" w:color="auto" w:fill="auto"/>
            <w:vAlign w:val="center"/>
          </w:tcPr>
          <w:p w14:paraId="11DE2194" w14:textId="205AD850" w:rsidR="001F126A" w:rsidRPr="00C12C9C" w:rsidRDefault="004D7DC2" w:rsidP="001F126A">
            <w:pPr>
              <w:pStyle w:val="11"/>
              <w:ind w:firstLineChars="0" w:firstLine="0"/>
              <w:jc w:val="center"/>
              <w:rPr>
                <w:sz w:val="21"/>
                <w:szCs w:val="21"/>
              </w:rPr>
            </w:pPr>
            <w:r w:rsidRPr="004D7DC2">
              <w:rPr>
                <w:sz w:val="21"/>
                <w:szCs w:val="21"/>
              </w:rPr>
              <w:t>1176000</w:t>
            </w:r>
          </w:p>
        </w:tc>
      </w:tr>
    </w:tbl>
    <w:p w14:paraId="43828D11" w14:textId="77777777" w:rsidR="001F126A" w:rsidRPr="00C12C9C" w:rsidRDefault="001F126A" w:rsidP="001F126A">
      <w:pPr>
        <w:pStyle w:val="11"/>
        <w:ind w:firstLineChars="0" w:firstLine="0"/>
        <w:rPr>
          <w:sz w:val="21"/>
          <w:szCs w:val="21"/>
        </w:rPr>
      </w:pPr>
    </w:p>
    <w:p w14:paraId="026AAD8E" w14:textId="271CC6D1" w:rsidR="001F126A" w:rsidRDefault="001F126A" w:rsidP="001F126A">
      <w:pPr>
        <w:pStyle w:val="11"/>
        <w:ind w:firstLineChars="0" w:firstLine="0"/>
      </w:pPr>
    </w:p>
    <w:p w14:paraId="16040024" w14:textId="3286321B" w:rsidR="005466A6" w:rsidRDefault="005466A6" w:rsidP="001F126A">
      <w:pPr>
        <w:pStyle w:val="11"/>
        <w:ind w:firstLineChars="0" w:firstLine="0"/>
      </w:pPr>
    </w:p>
    <w:p w14:paraId="613D0528" w14:textId="7CFBB714" w:rsidR="005466A6" w:rsidRDefault="005466A6" w:rsidP="001F126A">
      <w:pPr>
        <w:pStyle w:val="11"/>
        <w:ind w:firstLineChars="0" w:firstLine="0"/>
      </w:pPr>
    </w:p>
    <w:p w14:paraId="5FAB7B84" w14:textId="50AE5D87" w:rsidR="005466A6" w:rsidRDefault="005466A6" w:rsidP="001F126A">
      <w:pPr>
        <w:pStyle w:val="11"/>
        <w:ind w:firstLineChars="0" w:firstLine="0"/>
      </w:pPr>
    </w:p>
    <w:p w14:paraId="4C46F76F" w14:textId="598F2CAC" w:rsidR="005466A6" w:rsidRDefault="005466A6" w:rsidP="001F126A">
      <w:pPr>
        <w:pStyle w:val="11"/>
        <w:ind w:firstLineChars="0" w:firstLine="0"/>
      </w:pPr>
    </w:p>
    <w:p w14:paraId="64B1AA09" w14:textId="0ED4F629" w:rsidR="005466A6" w:rsidRDefault="005466A6" w:rsidP="001F126A">
      <w:pPr>
        <w:pStyle w:val="11"/>
        <w:ind w:firstLineChars="0" w:firstLine="0"/>
      </w:pPr>
    </w:p>
    <w:p w14:paraId="7E53F497" w14:textId="591CD2F5" w:rsidR="00243201" w:rsidRDefault="00857957">
      <w:pPr>
        <w:pStyle w:val="11"/>
        <w:ind w:firstLineChars="0" w:firstLine="0"/>
      </w:pPr>
      <w:r>
        <w:rPr>
          <w:rFonts w:hint="eastAsia"/>
        </w:rPr>
        <w:t xml:space="preserve"> </w:t>
      </w:r>
    </w:p>
    <w:sectPr w:rsidR="00243201" w:rsidSect="002E7451">
      <w:pgSz w:w="11906" w:h="16838"/>
      <w:pgMar w:top="1701" w:right="1797" w:bottom="1440" w:left="1797"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402A7" w14:textId="77777777" w:rsidR="000A7889" w:rsidRDefault="000A7889">
      <w:r>
        <w:separator/>
      </w:r>
    </w:p>
  </w:endnote>
  <w:endnote w:type="continuationSeparator" w:id="0">
    <w:p w14:paraId="184C1DBD" w14:textId="77777777" w:rsidR="000A7889" w:rsidRDefault="000A7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charset w:val="00"/>
    <w:family w:val="roman"/>
    <w:pitch w:val="variable"/>
    <w:sig w:usb0="00000287" w:usb1="00000000" w:usb2="00000000" w:usb3="00000000" w:csb0="0000009F"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FangSong">
    <w:altName w:val="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C9274" w14:textId="77777777" w:rsidR="001C7854" w:rsidRDefault="001C7854">
    <w:pPr>
      <w:pStyle w:val="af5"/>
      <w:framePr w:wrap="around" w:vAnchor="text" w:hAnchor="margin" w:xAlign="center" w:y="1"/>
    </w:pPr>
    <w:r>
      <w:fldChar w:fldCharType="begin"/>
    </w:r>
    <w:r>
      <w:instrText xml:space="preserve">PAGE  </w:instrText>
    </w:r>
    <w:r>
      <w:fldChar w:fldCharType="end"/>
    </w:r>
  </w:p>
  <w:p w14:paraId="367B4F1F" w14:textId="77777777" w:rsidR="001C7854" w:rsidRDefault="001C7854">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FD817" w14:textId="77777777" w:rsidR="001C7854" w:rsidRDefault="001C7854">
    <w:pPr>
      <w:pStyle w:val="af5"/>
      <w:jc w:val="center"/>
    </w:pPr>
    <w:r>
      <w:fldChar w:fldCharType="begin"/>
    </w:r>
    <w:r>
      <w:instrText>PAGE   \* MERGEFORMAT</w:instrText>
    </w:r>
    <w:r>
      <w:fldChar w:fldCharType="separate"/>
    </w:r>
    <w:r>
      <w:rPr>
        <w:lang w:val="zh-CN"/>
      </w:rPr>
      <w:t>2</w:t>
    </w:r>
    <w:r>
      <w:fldChar w:fldCharType="end"/>
    </w:r>
  </w:p>
  <w:p w14:paraId="529DC89D" w14:textId="6887C224" w:rsidR="001C7854" w:rsidRDefault="001C7854">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5F688" w14:textId="77777777" w:rsidR="000A7889" w:rsidRDefault="000A7889">
      <w:r>
        <w:separator/>
      </w:r>
    </w:p>
  </w:footnote>
  <w:footnote w:type="continuationSeparator" w:id="0">
    <w:p w14:paraId="676EBECD" w14:textId="77777777" w:rsidR="000A7889" w:rsidRDefault="000A7889">
      <w:r>
        <w:continuationSeparator/>
      </w:r>
    </w:p>
  </w:footnote>
  <w:footnote w:id="1">
    <w:p w14:paraId="0CE79B49" w14:textId="77777777" w:rsidR="00030DF2" w:rsidRDefault="00030DF2" w:rsidP="00030DF2">
      <w:pPr>
        <w:pStyle w:val="afff3"/>
      </w:pPr>
      <w:r>
        <w:rPr>
          <w:rStyle w:val="afff5"/>
        </w:rPr>
        <w:footnoteRef/>
      </w:r>
      <w:r>
        <w:t xml:space="preserve"> </w:t>
      </w:r>
      <w:r w:rsidRPr="00C12C9C">
        <w:rPr>
          <w:rFonts w:hint="eastAsia"/>
        </w:rPr>
        <w:t>在参考实现中我们首先针对《算法文本》中图</w:t>
      </w:r>
      <w:r w:rsidRPr="00C12C9C">
        <w:rPr>
          <w:rFonts w:hint="eastAsia"/>
        </w:rPr>
        <w:t>4</w:t>
      </w:r>
      <w:r w:rsidRPr="00C12C9C">
        <w:t>.1</w:t>
      </w:r>
      <w:r w:rsidRPr="00C12C9C">
        <w:rPr>
          <w:rFonts w:hint="eastAsia"/>
        </w:rPr>
        <w:t>Higncryption</w:t>
      </w:r>
      <w:r w:rsidRPr="00C12C9C">
        <w:rPr>
          <w:rFonts w:hint="eastAsia"/>
        </w:rPr>
        <w:t>密钥封装算法给出了软件实现</w:t>
      </w:r>
      <w:r>
        <w:rPr>
          <w:rFonts w:hint="eastAsia"/>
        </w:rPr>
        <w:t>。软件的实现通过大赛提供的三个标准接口</w:t>
      </w:r>
      <w:r>
        <w:t>kem_keygen</w:t>
      </w:r>
      <w:r>
        <w:rPr>
          <w:rFonts w:hint="eastAsia"/>
        </w:rPr>
        <w:t>，</w:t>
      </w:r>
      <w:r>
        <w:rPr>
          <w:rFonts w:hint="eastAsia"/>
        </w:rPr>
        <w:t xml:space="preserve"> </w:t>
      </w:r>
      <w:r>
        <w:t xml:space="preserve">kem_enc </w:t>
      </w:r>
      <w:r>
        <w:rPr>
          <w:rFonts w:hint="eastAsia"/>
        </w:rPr>
        <w:t>和</w:t>
      </w:r>
      <w:r>
        <w:rPr>
          <w:rFonts w:hint="eastAsia"/>
        </w:rPr>
        <w:t xml:space="preserve"> </w:t>
      </w:r>
      <w:r>
        <w:t>kem_dec</w:t>
      </w:r>
      <w:r>
        <w:rPr>
          <w:rFonts w:hint="eastAsia"/>
        </w:rPr>
        <w:t>完成。大赛提供的标准接口只适用于比较简单的密钥封装算法，无法满足</w:t>
      </w:r>
      <w:r w:rsidRPr="00B81E00">
        <w:rPr>
          <w:rFonts w:hint="eastAsia"/>
        </w:rPr>
        <w:t>基于匿签密技术的密钥封装</w:t>
      </w:r>
      <w:r>
        <w:rPr>
          <w:rFonts w:hint="eastAsia"/>
        </w:rPr>
        <w:t>中实现身份匿藏，身份认证，加密传输信息的功能的要求。例如，标准接口</w:t>
      </w:r>
      <w:r>
        <w:t>kem_enc</w:t>
      </w:r>
      <w:r>
        <w:rPr>
          <w:rFonts w:hint="eastAsia"/>
        </w:rPr>
        <w:t>中输入参数只有接受方的公钥，但是在我们的具体实现中，还需要发送方和接受方的证书以及发送方的私钥作为输入。</w:t>
      </w:r>
      <w:r>
        <w:rPr>
          <w:rFonts w:hint="eastAsia"/>
        </w:rPr>
        <w:t xml:space="preserve"> </w:t>
      </w:r>
      <w:r>
        <w:rPr>
          <w:rFonts w:hint="eastAsia"/>
        </w:rPr>
        <w:t>所以在实现</w:t>
      </w:r>
      <w:r w:rsidRPr="00B81E00">
        <w:rPr>
          <w:rFonts w:hint="eastAsia"/>
        </w:rPr>
        <w:t>基于匿签密技术的密钥封装</w:t>
      </w:r>
      <w:r>
        <w:rPr>
          <w:rFonts w:hint="eastAsia"/>
        </w:rPr>
        <w:t>的过程中，我们引入了全局变量</w:t>
      </w:r>
      <w:r>
        <w:rPr>
          <w:rFonts w:hint="eastAsia"/>
        </w:rPr>
        <w:t xml:space="preserve"> </w:t>
      </w:r>
      <w:r>
        <w:rPr>
          <w:rFonts w:hint="eastAsia"/>
        </w:rPr>
        <w:t>发送方公钥（</w:t>
      </w:r>
      <w:r w:rsidRPr="007652F9">
        <w:t>kem_sender_static_pk</w:t>
      </w:r>
      <w:r>
        <w:rPr>
          <w:rFonts w:hint="eastAsia"/>
        </w:rPr>
        <w:t>），发送方私钥（</w:t>
      </w:r>
      <w:r w:rsidRPr="00397A69">
        <w:t>kem_sender_static_sk</w:t>
      </w:r>
      <w:r>
        <w:rPr>
          <w:rFonts w:hint="eastAsia"/>
        </w:rPr>
        <w:t>），接收方公钥（</w:t>
      </w:r>
      <w:r w:rsidRPr="00E34303">
        <w:t>kem_receiver_static_pk</w:t>
      </w:r>
      <w:r>
        <w:rPr>
          <w:rFonts w:hint="eastAsia"/>
        </w:rPr>
        <w:t>），</w:t>
      </w:r>
      <w:r>
        <w:rPr>
          <w:rFonts w:hint="eastAsia"/>
        </w:rPr>
        <w:t xml:space="preserve"> </w:t>
      </w:r>
      <w:r>
        <w:rPr>
          <w:rFonts w:hint="eastAsia"/>
        </w:rPr>
        <w:t>接收方私钥（</w:t>
      </w:r>
      <w:r w:rsidRPr="00EE236C">
        <w:t>kem_receiver_static_</w:t>
      </w:r>
      <w:r>
        <w:rPr>
          <w:rFonts w:hint="eastAsia"/>
        </w:rPr>
        <w:t>s</w:t>
      </w:r>
      <w:r w:rsidRPr="00EE236C">
        <w:t>k</w:t>
      </w:r>
      <w:r>
        <w:rPr>
          <w:rFonts w:hint="eastAsia"/>
        </w:rPr>
        <w:t>），</w:t>
      </w:r>
      <w:r>
        <w:rPr>
          <w:rFonts w:hint="eastAsia"/>
        </w:rPr>
        <w:t xml:space="preserve"> </w:t>
      </w:r>
      <w:r>
        <w:rPr>
          <w:rFonts w:hint="eastAsia"/>
        </w:rPr>
        <w:t>发送方证书（</w:t>
      </w:r>
      <w:r w:rsidRPr="00861C0F">
        <w:t>kem_sender_pida</w:t>
      </w:r>
      <w:r>
        <w:rPr>
          <w:rFonts w:hint="eastAsia"/>
        </w:rPr>
        <w:t>），接收方证书（</w:t>
      </w:r>
      <w:r w:rsidRPr="00845D90">
        <w:t>kem_receiver_pidb</w:t>
      </w:r>
      <w:r>
        <w:rPr>
          <w:rFonts w:hint="eastAsia"/>
        </w:rPr>
        <w:t>）以及用于生成</w:t>
      </w:r>
      <w:r>
        <w:rPr>
          <w:rFonts w:hint="eastAsia"/>
        </w:rPr>
        <w:t xml:space="preserve"> </w:t>
      </w:r>
      <w:r>
        <w:rPr>
          <w:rFonts w:hint="eastAsia"/>
        </w:rPr>
        <w:t>证书的</w:t>
      </w:r>
      <w:r w:rsidRPr="008866AE">
        <w:t>证书颁发机构（</w:t>
      </w:r>
      <w:r w:rsidRPr="008866AE">
        <w:t>CA, Certificate Authority</w:t>
      </w:r>
      <w:r w:rsidRPr="008866AE">
        <w:rPr>
          <w:rFonts w:hint="eastAsia"/>
        </w:rPr>
        <w:t>）</w:t>
      </w:r>
      <w:r>
        <w:rPr>
          <w:rFonts w:hint="eastAsia"/>
        </w:rPr>
        <w:t>的公钥和私钥（</w:t>
      </w:r>
      <w:r w:rsidRPr="008866AE">
        <w:t>kem_CA_pk</w:t>
      </w:r>
      <w:r>
        <w:rPr>
          <w:rFonts w:hint="eastAsia"/>
        </w:rPr>
        <w:t>，</w:t>
      </w:r>
      <w:r>
        <w:rPr>
          <w:rFonts w:hint="eastAsia"/>
        </w:rPr>
        <w:t xml:space="preserve"> </w:t>
      </w:r>
      <w:r w:rsidRPr="008866AE">
        <w:t>kem_CA_</w:t>
      </w:r>
      <w:r>
        <w:rPr>
          <w:rFonts w:hint="eastAsia"/>
        </w:rPr>
        <w:t>s</w:t>
      </w:r>
      <w:r w:rsidRPr="008866AE">
        <w:t>k</w:t>
      </w:r>
      <w:r>
        <w:rPr>
          <w:rFonts w:hint="eastAsia"/>
        </w:rPr>
        <w:t>）。</w:t>
      </w:r>
      <w:r>
        <w:rPr>
          <w:rFonts w:hint="eastAsia"/>
        </w:rPr>
        <w:t xml:space="preserve"> </w:t>
      </w:r>
      <w:r>
        <w:rPr>
          <w:rFonts w:hint="eastAsia"/>
        </w:rPr>
        <w:t>其中</w:t>
      </w:r>
      <w:r>
        <w:rPr>
          <w:rFonts w:hint="eastAsia"/>
        </w:rPr>
        <w:t>CA</w:t>
      </w:r>
      <w:r>
        <w:rPr>
          <w:rFonts w:hint="eastAsia"/>
        </w:rPr>
        <w:t>的公钥和私钥由我们生成，以用于模拟证书的生成与验证过程，</w:t>
      </w:r>
      <w:r>
        <w:rPr>
          <w:rFonts w:hint="eastAsia"/>
        </w:rPr>
        <w:t xml:space="preserve"> </w:t>
      </w:r>
      <w:r>
        <w:rPr>
          <w:rFonts w:hint="eastAsia"/>
        </w:rPr>
        <w:t>并在</w:t>
      </w:r>
      <w:r>
        <w:t xml:space="preserve">kem_keygen </w:t>
      </w:r>
      <w:r>
        <w:rPr>
          <w:rFonts w:hint="eastAsia"/>
        </w:rPr>
        <w:t>运行之前就已生成好。</w:t>
      </w:r>
      <w:r>
        <w:rPr>
          <w:rFonts w:hint="eastAsia"/>
        </w:rPr>
        <w:t xml:space="preserve"> </w:t>
      </w:r>
      <w:r>
        <w:t xml:space="preserve">kem_keygen </w:t>
      </w:r>
      <w:r>
        <w:rPr>
          <w:rFonts w:hint="eastAsia"/>
        </w:rPr>
        <w:t>接口将生成发送方公私钥，接收方公私钥，发送方与接收方的证书。将他们存储于全局变量中，最后</w:t>
      </w:r>
      <w:r>
        <w:t>kem_keygen</w:t>
      </w:r>
      <w:r>
        <w:rPr>
          <w:rFonts w:hint="eastAsia"/>
        </w:rPr>
        <w:t>将接收方的</w:t>
      </w:r>
      <w:r>
        <w:rPr>
          <w:rFonts w:hint="eastAsia"/>
        </w:rPr>
        <w:t xml:space="preserve"> </w:t>
      </w:r>
      <w:r>
        <w:rPr>
          <w:rFonts w:hint="eastAsia"/>
        </w:rPr>
        <w:t>公钥与私钥存储在标准接口参数</w:t>
      </w:r>
      <w:r>
        <w:rPr>
          <w:rFonts w:hint="eastAsia"/>
        </w:rPr>
        <w:t xml:space="preserve"> </w:t>
      </w:r>
      <w:r>
        <w:t xml:space="preserve">pk </w:t>
      </w:r>
      <w:r>
        <w:rPr>
          <w:rFonts w:hint="eastAsia"/>
        </w:rPr>
        <w:t>与</w:t>
      </w:r>
      <w:r>
        <w:rPr>
          <w:rFonts w:hint="eastAsia"/>
        </w:rPr>
        <w:t xml:space="preserve"> sk</w:t>
      </w:r>
      <w:r>
        <w:rPr>
          <w:rFonts w:hint="eastAsia"/>
        </w:rPr>
        <w:t>中。</w:t>
      </w:r>
      <w:r>
        <w:rPr>
          <w:rFonts w:hint="eastAsia"/>
        </w:rPr>
        <w:t xml:space="preserve"> </w:t>
      </w:r>
      <w:r>
        <w:rPr>
          <w:rFonts w:hint="eastAsia"/>
        </w:rPr>
        <w:t>注意我们的算法实现虽然增强了功能与安全性，但是在性能上仍然具有优势，这一点在</w:t>
      </w:r>
      <w:r>
        <w:rPr>
          <w:rFonts w:hint="eastAsia"/>
        </w:rPr>
        <w:t xml:space="preserve"> </w:t>
      </w:r>
      <w:r>
        <w:rPr>
          <w:rFonts w:hint="eastAsia"/>
        </w:rPr>
        <w:t>算法说明文本中我们给出了详细的论述。为了展示我们算法的实际实现流程，除了提供按照大赛标准接口的实现外，我们还在</w:t>
      </w:r>
      <w:r>
        <w:rPr>
          <w:rFonts w:hint="eastAsia"/>
        </w:rPr>
        <w:t xml:space="preserve"> </w:t>
      </w:r>
      <w:r w:rsidRPr="00F75BE9">
        <w:rPr>
          <w:rFonts w:hint="eastAsia"/>
        </w:rPr>
        <w:t>参考实现</w:t>
      </w:r>
      <w:r w:rsidRPr="00F75BE9">
        <w:rPr>
          <w:rFonts w:hint="eastAsia"/>
        </w:rPr>
        <w:t>\cake</w:t>
      </w:r>
      <w:r w:rsidRPr="00F75BE9">
        <w:rPr>
          <w:rFonts w:hint="eastAsia"/>
        </w:rPr>
        <w:t>实际算法流程实现</w:t>
      </w:r>
      <w:r>
        <w:rPr>
          <w:rFonts w:hint="eastAsia"/>
        </w:rPr>
        <w:t xml:space="preserve"> </w:t>
      </w:r>
      <w:r>
        <w:rPr>
          <w:rFonts w:hint="eastAsia"/>
        </w:rPr>
        <w:t>文件夹下给出了</w:t>
      </w:r>
      <w:r w:rsidRPr="002A7B59">
        <w:rPr>
          <w:rFonts w:hint="eastAsia"/>
        </w:rPr>
        <w:t>实际算法流程</w:t>
      </w:r>
      <w:r>
        <w:rPr>
          <w:rFonts w:hint="eastAsia"/>
        </w:rPr>
        <w:t>的软件实现。</w:t>
      </w:r>
    </w:p>
  </w:footnote>
  <w:footnote w:id="2">
    <w:p w14:paraId="2C3D0A26" w14:textId="77777777" w:rsidR="00030DF2" w:rsidRDefault="00030DF2" w:rsidP="00030DF2">
      <w:pPr>
        <w:pStyle w:val="afff3"/>
      </w:pPr>
      <w:r>
        <w:rPr>
          <w:rStyle w:val="afff5"/>
        </w:rPr>
        <w:footnoteRef/>
      </w:r>
      <w:r>
        <w:t xml:space="preserve"> </w:t>
      </w:r>
      <w:r>
        <w:rPr>
          <w:rFonts w:hint="eastAsia"/>
        </w:rPr>
        <w:t>由于大赛提供的标准接口只适用于比较简单的密钥封装算法，无法满足</w:t>
      </w:r>
      <w:r w:rsidRPr="00B81E00">
        <w:rPr>
          <w:rFonts w:hint="eastAsia"/>
        </w:rPr>
        <w:t>基于匿签密技术的密钥封装</w:t>
      </w:r>
      <w:r>
        <w:rPr>
          <w:rFonts w:hint="eastAsia"/>
        </w:rPr>
        <w:t>中实现身份匿藏，身份认证，加密传输信息的功能的要求。</w:t>
      </w:r>
      <w:r>
        <w:rPr>
          <w:rFonts w:hint="eastAsia"/>
        </w:rPr>
        <w:t xml:space="preserve"> </w:t>
      </w:r>
      <w:r>
        <w:t xml:space="preserve">kem_enc </w:t>
      </w:r>
      <w:r>
        <w:rPr>
          <w:rFonts w:hint="eastAsia"/>
        </w:rPr>
        <w:t>的输入参数除了标准接口中的接收方公钥（</w:t>
      </w:r>
      <w:r>
        <w:rPr>
          <w:rFonts w:hint="eastAsia"/>
        </w:rPr>
        <w:t>pk</w:t>
      </w:r>
      <w:r>
        <w:rPr>
          <w:rFonts w:hint="eastAsia"/>
        </w:rPr>
        <w:t>）之外。还有在全局变量中的发送方的公钥和私钥，发送方和接收方的证书。</w:t>
      </w:r>
    </w:p>
  </w:footnote>
  <w:footnote w:id="3">
    <w:p w14:paraId="3CBB2A59" w14:textId="77777777" w:rsidR="00030DF2" w:rsidRDefault="00030DF2" w:rsidP="00030DF2">
      <w:pPr>
        <w:pStyle w:val="afff3"/>
      </w:pPr>
      <w:r>
        <w:rPr>
          <w:rStyle w:val="afff5"/>
        </w:rPr>
        <w:footnoteRef/>
      </w:r>
      <w:r>
        <w:t xml:space="preserve"> kem_</w:t>
      </w:r>
      <w:r>
        <w:rPr>
          <w:rFonts w:hint="eastAsia"/>
        </w:rPr>
        <w:t>dec</w:t>
      </w:r>
      <w:r>
        <w:t xml:space="preserve"> </w:t>
      </w:r>
      <w:r>
        <w:rPr>
          <w:rFonts w:hint="eastAsia"/>
        </w:rPr>
        <w:t>的输入参数除了标准接口中的接收方私钥（</w:t>
      </w:r>
      <w:r>
        <w:rPr>
          <w:rFonts w:hint="eastAsia"/>
        </w:rPr>
        <w:t>sk</w:t>
      </w:r>
      <w:r>
        <w:rPr>
          <w:rFonts w:hint="eastAsia"/>
        </w:rPr>
        <w:t>）之外。还有在全局变量中的发送方的公钥，</w:t>
      </w:r>
      <w:r>
        <w:rPr>
          <w:rFonts w:hint="eastAsia"/>
        </w:rPr>
        <w:t xml:space="preserve"> </w:t>
      </w:r>
      <w:r>
        <w:rPr>
          <w:rFonts w:hint="eastAsia"/>
        </w:rPr>
        <w:t>接收方的证书。</w:t>
      </w:r>
    </w:p>
    <w:p w14:paraId="73546A4D" w14:textId="77777777" w:rsidR="00030DF2" w:rsidRPr="009B3AA9" w:rsidRDefault="00030DF2" w:rsidP="00030DF2">
      <w:pPr>
        <w:pStyle w:val="afff3"/>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C449C" w14:textId="77777777" w:rsidR="001C7854" w:rsidRDefault="001C7854"/>
  <w:p w14:paraId="3980EA3E" w14:textId="77777777" w:rsidR="001C7854" w:rsidRDefault="001C785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5F4F7" w14:textId="77777777" w:rsidR="001C7854" w:rsidRDefault="001C7854">
    <w:pPr>
      <w:pStyle w:val="af7"/>
      <w:tabs>
        <w:tab w:val="clear" w:pos="4153"/>
        <w:tab w:val="clear" w:pos="8306"/>
        <w:tab w:val="left" w:pos="105"/>
        <w:tab w:val="center" w:pos="4095"/>
        <w:tab w:val="right" w:pos="8160"/>
      </w:tabs>
      <w:ind w:leftChars="1" w:left="2" w:rightChars="8" w:right="19"/>
      <w:jc w:val="both"/>
    </w:pPr>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lvl w:ilvl="0">
      <w:start w:val="1"/>
      <w:numFmt w:val="bullet"/>
      <w:pStyle w:val="a"/>
      <w:lvlText w:val=""/>
      <w:lvlJc w:val="left"/>
      <w:pPr>
        <w:tabs>
          <w:tab w:val="left" w:pos="840"/>
        </w:tabs>
        <w:ind w:left="840" w:hanging="420"/>
      </w:pPr>
      <w:rPr>
        <w:rFonts w:ascii="Wingdings" w:hAnsi="Wingdings" w:hint="default"/>
        <w:sz w:val="21"/>
      </w:rPr>
    </w:lvl>
  </w:abstractNum>
  <w:abstractNum w:abstractNumId="1" w15:restartNumberingAfterBreak="0">
    <w:nsid w:val="00000007"/>
    <w:multiLevelType w:val="singleLevel"/>
    <w:tmpl w:val="00000007"/>
    <w:lvl w:ilvl="0">
      <w:start w:val="1"/>
      <w:numFmt w:val="decimal"/>
      <w:pStyle w:val="a0"/>
      <w:lvlText w:val="%1."/>
      <w:lvlJc w:val="left"/>
      <w:pPr>
        <w:tabs>
          <w:tab w:val="left" w:pos="360"/>
        </w:tabs>
        <w:ind w:left="360" w:hanging="360"/>
      </w:pPr>
    </w:lvl>
  </w:abstractNum>
  <w:abstractNum w:abstractNumId="2" w15:restartNumberingAfterBreak="0">
    <w:nsid w:val="00000008"/>
    <w:multiLevelType w:val="multilevel"/>
    <w:tmpl w:val="00000008"/>
    <w:lvl w:ilvl="0">
      <w:start w:val="1"/>
      <w:numFmt w:val="bullet"/>
      <w:pStyle w:val="1"/>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000009"/>
    <w:multiLevelType w:val="multilevel"/>
    <w:tmpl w:val="00000009"/>
    <w:lvl w:ilvl="0">
      <w:start w:val="1"/>
      <w:numFmt w:val="bullet"/>
      <w:pStyle w:val="a1"/>
      <w:lvlText w:val=""/>
      <w:lvlJc w:val="left"/>
      <w:pPr>
        <w:tabs>
          <w:tab w:val="left" w:pos="2121"/>
        </w:tabs>
        <w:ind w:left="2121" w:hanging="420"/>
      </w:pPr>
      <w:rPr>
        <w:rFonts w:ascii="Wingdings" w:hAnsi="Wingdings" w:hint="default"/>
      </w:rPr>
    </w:lvl>
    <w:lvl w:ilvl="1">
      <w:start w:val="1"/>
      <w:numFmt w:val="bullet"/>
      <w:lvlText w:val=""/>
      <w:lvlJc w:val="left"/>
      <w:pPr>
        <w:tabs>
          <w:tab w:val="left" w:pos="2541"/>
        </w:tabs>
        <w:ind w:left="2541" w:hanging="420"/>
      </w:pPr>
      <w:rPr>
        <w:rFonts w:ascii="Wingdings" w:hAnsi="Wingdings" w:hint="default"/>
      </w:rPr>
    </w:lvl>
    <w:lvl w:ilvl="2">
      <w:start w:val="1"/>
      <w:numFmt w:val="bullet"/>
      <w:lvlText w:val=""/>
      <w:lvlJc w:val="left"/>
      <w:pPr>
        <w:tabs>
          <w:tab w:val="left" w:pos="2961"/>
        </w:tabs>
        <w:ind w:left="2961" w:hanging="420"/>
      </w:pPr>
      <w:rPr>
        <w:rFonts w:ascii="Wingdings" w:hAnsi="Wingdings" w:hint="default"/>
      </w:rPr>
    </w:lvl>
    <w:lvl w:ilvl="3">
      <w:start w:val="1"/>
      <w:numFmt w:val="bullet"/>
      <w:lvlText w:val=""/>
      <w:lvlJc w:val="left"/>
      <w:pPr>
        <w:tabs>
          <w:tab w:val="left" w:pos="3381"/>
        </w:tabs>
        <w:ind w:left="3381" w:hanging="420"/>
      </w:pPr>
      <w:rPr>
        <w:rFonts w:ascii="Wingdings" w:hAnsi="Wingdings" w:hint="default"/>
      </w:rPr>
    </w:lvl>
    <w:lvl w:ilvl="4">
      <w:start w:val="1"/>
      <w:numFmt w:val="bullet"/>
      <w:lvlText w:val=""/>
      <w:lvlJc w:val="left"/>
      <w:pPr>
        <w:tabs>
          <w:tab w:val="left" w:pos="3801"/>
        </w:tabs>
        <w:ind w:left="3801" w:hanging="420"/>
      </w:pPr>
      <w:rPr>
        <w:rFonts w:ascii="Wingdings" w:hAnsi="Wingdings" w:hint="default"/>
      </w:rPr>
    </w:lvl>
    <w:lvl w:ilvl="5">
      <w:start w:val="1"/>
      <w:numFmt w:val="bullet"/>
      <w:lvlText w:val=""/>
      <w:lvlJc w:val="left"/>
      <w:pPr>
        <w:tabs>
          <w:tab w:val="left" w:pos="4221"/>
        </w:tabs>
        <w:ind w:left="4221" w:hanging="420"/>
      </w:pPr>
      <w:rPr>
        <w:rFonts w:ascii="Wingdings" w:hAnsi="Wingdings" w:hint="default"/>
      </w:rPr>
    </w:lvl>
    <w:lvl w:ilvl="6">
      <w:start w:val="1"/>
      <w:numFmt w:val="bullet"/>
      <w:lvlText w:val=""/>
      <w:lvlJc w:val="left"/>
      <w:pPr>
        <w:tabs>
          <w:tab w:val="left" w:pos="4641"/>
        </w:tabs>
        <w:ind w:left="4641" w:hanging="420"/>
      </w:pPr>
      <w:rPr>
        <w:rFonts w:ascii="Wingdings" w:hAnsi="Wingdings" w:hint="default"/>
      </w:rPr>
    </w:lvl>
    <w:lvl w:ilvl="7">
      <w:start w:val="1"/>
      <w:numFmt w:val="bullet"/>
      <w:lvlText w:val=""/>
      <w:lvlJc w:val="left"/>
      <w:pPr>
        <w:tabs>
          <w:tab w:val="left" w:pos="5061"/>
        </w:tabs>
        <w:ind w:left="5061" w:hanging="420"/>
      </w:pPr>
      <w:rPr>
        <w:rFonts w:ascii="Wingdings" w:hAnsi="Wingdings" w:hint="default"/>
      </w:rPr>
    </w:lvl>
    <w:lvl w:ilvl="8">
      <w:start w:val="1"/>
      <w:numFmt w:val="bullet"/>
      <w:lvlText w:val=""/>
      <w:lvlJc w:val="left"/>
      <w:pPr>
        <w:tabs>
          <w:tab w:val="left" w:pos="5481"/>
        </w:tabs>
        <w:ind w:left="5481" w:hanging="420"/>
      </w:pPr>
      <w:rPr>
        <w:rFonts w:ascii="Wingdings" w:hAnsi="Wingdings" w:hint="default"/>
      </w:rPr>
    </w:lvl>
  </w:abstractNum>
  <w:abstractNum w:abstractNumId="4" w15:restartNumberingAfterBreak="0">
    <w:nsid w:val="0000000A"/>
    <w:multiLevelType w:val="multilevel"/>
    <w:tmpl w:val="0000000A"/>
    <w:lvl w:ilvl="0">
      <w:start w:val="1"/>
      <w:numFmt w:val="bullet"/>
      <w:pStyle w:val="a2"/>
      <w:lvlText w:val=""/>
      <w:lvlJc w:val="left"/>
      <w:pPr>
        <w:ind w:left="986" w:hanging="420"/>
      </w:pPr>
      <w:rPr>
        <w:rFonts w:ascii="Wingdings" w:hAnsi="Wingdings" w:hint="default"/>
        <w:sz w:val="24"/>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000000B"/>
    <w:multiLevelType w:val="multilevel"/>
    <w:tmpl w:val="0000000B"/>
    <w:lvl w:ilvl="0">
      <w:start w:val="1"/>
      <w:numFmt w:val="bullet"/>
      <w:pStyle w:val="a3"/>
      <w:lvlText w:val=""/>
      <w:lvlJc w:val="left"/>
      <w:pPr>
        <w:tabs>
          <w:tab w:val="left" w:pos="620"/>
        </w:tabs>
        <w:ind w:left="620" w:hanging="420"/>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6" w15:restartNumberingAfterBreak="0">
    <w:nsid w:val="0000000C"/>
    <w:multiLevelType w:val="multilevel"/>
    <w:tmpl w:val="0000000C"/>
    <w:lvl w:ilvl="0">
      <w:start w:val="1"/>
      <w:numFmt w:val="bullet"/>
      <w:pStyle w:val="3"/>
      <w:lvlText w:val=""/>
      <w:lvlJc w:val="left"/>
      <w:pPr>
        <w:tabs>
          <w:tab w:val="left" w:pos="1020"/>
        </w:tabs>
        <w:ind w:left="10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000000D"/>
    <w:multiLevelType w:val="multilevel"/>
    <w:tmpl w:val="0000000D"/>
    <w:lvl w:ilvl="0">
      <w:start w:val="1"/>
      <w:numFmt w:val="bullet"/>
      <w:pStyle w:val="1-indent"/>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000000E"/>
    <w:multiLevelType w:val="multilevel"/>
    <w:tmpl w:val="0000000E"/>
    <w:lvl w:ilvl="0">
      <w:start w:val="1"/>
      <w:numFmt w:val="bullet"/>
      <w:pStyle w:val="2"/>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000000F"/>
    <w:multiLevelType w:val="multilevel"/>
    <w:tmpl w:val="0000000F"/>
    <w:lvl w:ilvl="0">
      <w:start w:val="1"/>
      <w:numFmt w:val="bullet"/>
      <w:pStyle w:val="20"/>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00000010"/>
    <w:multiLevelType w:val="multilevel"/>
    <w:tmpl w:val="00000010"/>
    <w:lvl w:ilvl="0">
      <w:start w:val="1"/>
      <w:numFmt w:val="chineseCountingThousand"/>
      <w:pStyle w:val="10"/>
      <w:lvlText w:val="第%1章"/>
      <w:lvlJc w:val="left"/>
      <w:pPr>
        <w:tabs>
          <w:tab w:val="left" w:pos="2157"/>
        </w:tabs>
        <w:ind w:left="0" w:firstLine="1077"/>
      </w:pPr>
      <w:rPr>
        <w:rFonts w:hint="eastAsia"/>
      </w:rPr>
    </w:lvl>
    <w:lvl w:ilvl="1">
      <w:start w:val="1"/>
      <w:numFmt w:val="decimal"/>
      <w:pStyle w:val="21"/>
      <w:isLgl/>
      <w:lvlText w:val="%1.%2"/>
      <w:lvlJc w:val="left"/>
      <w:pPr>
        <w:tabs>
          <w:tab w:val="left" w:pos="1844"/>
        </w:tabs>
        <w:ind w:left="1844" w:hanging="567"/>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2">
      <w:start w:val="1"/>
      <w:numFmt w:val="decimal"/>
      <w:pStyle w:val="30"/>
      <w:isLgl/>
      <w:lvlText w:val="%1.%2.%3"/>
      <w:lvlJc w:val="left"/>
      <w:pPr>
        <w:tabs>
          <w:tab w:val="left" w:pos="720"/>
        </w:tabs>
        <w:ind w:left="709" w:hanging="709"/>
      </w:pPr>
      <w:rPr>
        <w:rFonts w:hint="eastAsia"/>
      </w:rPr>
    </w:lvl>
    <w:lvl w:ilvl="3">
      <w:start w:val="1"/>
      <w:numFmt w:val="decimal"/>
      <w:pStyle w:val="4"/>
      <w:isLgl/>
      <w:lvlText w:val="%1.%2.%3.%4 "/>
      <w:lvlJc w:val="left"/>
      <w:pPr>
        <w:tabs>
          <w:tab w:val="left" w:pos="1080"/>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40"/>
        </w:tabs>
        <w:ind w:left="1418" w:hanging="1418"/>
      </w:pPr>
      <w:rPr>
        <w:rFonts w:hint="eastAsia"/>
      </w:rPr>
    </w:lvl>
    <w:lvl w:ilvl="8">
      <w:start w:val="1"/>
      <w:numFmt w:val="decimal"/>
      <w:lvlText w:val="%1.%2.%3.%4.%5.%6.%7.%8.%9."/>
      <w:lvlJc w:val="left"/>
      <w:pPr>
        <w:tabs>
          <w:tab w:val="left" w:pos="1800"/>
        </w:tabs>
        <w:ind w:left="1559" w:hanging="1559"/>
      </w:pPr>
      <w:rPr>
        <w:rFonts w:hint="eastAsia"/>
      </w:rPr>
    </w:lvl>
  </w:abstractNum>
  <w:abstractNum w:abstractNumId="11" w15:restartNumberingAfterBreak="0">
    <w:nsid w:val="00CF421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17932E5"/>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3" w15:restartNumberingAfterBreak="0">
    <w:nsid w:val="05A702A5"/>
    <w:multiLevelType w:val="hybridMultilevel"/>
    <w:tmpl w:val="2098A7D2"/>
    <w:lvl w:ilvl="0" w:tplc="B8A66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1E438D"/>
    <w:multiLevelType w:val="hybridMultilevel"/>
    <w:tmpl w:val="2098A7D2"/>
    <w:lvl w:ilvl="0" w:tplc="B8A66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A1396A"/>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6" w15:restartNumberingAfterBreak="0">
    <w:nsid w:val="1AAD04B7"/>
    <w:multiLevelType w:val="multilevel"/>
    <w:tmpl w:val="1AAD04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C940F77"/>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8" w15:restartNumberingAfterBreak="0">
    <w:nsid w:val="2A53686B"/>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9" w15:restartNumberingAfterBreak="0">
    <w:nsid w:val="351D5172"/>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0" w15:restartNumberingAfterBreak="0">
    <w:nsid w:val="3767345B"/>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708420B"/>
    <w:multiLevelType w:val="hybridMultilevel"/>
    <w:tmpl w:val="2098A7D2"/>
    <w:lvl w:ilvl="0" w:tplc="B8A66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E00486"/>
    <w:multiLevelType w:val="multilevel"/>
    <w:tmpl w:val="48E004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A59061A"/>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4" w15:restartNumberingAfterBreak="0">
    <w:nsid w:val="4AAE2DA2"/>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D127C11"/>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2317555"/>
    <w:multiLevelType w:val="multilevel"/>
    <w:tmpl w:val="523175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44E6D41"/>
    <w:multiLevelType w:val="multilevel"/>
    <w:tmpl w:val="33C6B616"/>
    <w:lvl w:ilvl="0">
      <w:start w:val="1"/>
      <w:numFmt w:val="decimal"/>
      <w:lvlText w:val="%1."/>
      <w:lvlJc w:val="left"/>
      <w:pPr>
        <w:ind w:left="1680" w:hanging="360"/>
      </w:pPr>
      <w:rPr>
        <w:rFonts w:ascii="Times New Roman" w:eastAsia="宋体" w:hAnsi="Times New Roman" w:cs="Times New Roman"/>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8" w15:restartNumberingAfterBreak="0">
    <w:nsid w:val="56606C4A"/>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9" w15:restartNumberingAfterBreak="0">
    <w:nsid w:val="57E35B3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D4C702C"/>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2411924"/>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6A2266B"/>
    <w:multiLevelType w:val="multilevel"/>
    <w:tmpl w:val="66A226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8794700"/>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E9235AC"/>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35" w15:restartNumberingAfterBreak="0">
    <w:nsid w:val="6F9C71DF"/>
    <w:multiLevelType w:val="hybridMultilevel"/>
    <w:tmpl w:val="42AACC68"/>
    <w:lvl w:ilvl="0" w:tplc="53D228C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8F7C58"/>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3B93E74"/>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8977DB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B75003D"/>
    <w:multiLevelType w:val="hybridMultilevel"/>
    <w:tmpl w:val="F08CE08A"/>
    <w:lvl w:ilvl="0" w:tplc="0409000B">
      <w:start w:val="1"/>
      <w:numFmt w:val="bullet"/>
      <w:lvlText w:val=""/>
      <w:lvlJc w:val="left"/>
      <w:pPr>
        <w:ind w:left="840" w:hanging="36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0" w15:restartNumberingAfterBreak="0">
    <w:nsid w:val="7BDF71C9"/>
    <w:multiLevelType w:val="hybridMultilevel"/>
    <w:tmpl w:val="ED4E8F48"/>
    <w:lvl w:ilvl="0" w:tplc="04090009">
      <w:start w:val="1"/>
      <w:numFmt w:val="bullet"/>
      <w:lvlText w:val=""/>
      <w:lvlJc w:val="left"/>
      <w:pPr>
        <w:ind w:left="1380" w:hanging="420"/>
      </w:pPr>
      <w:rPr>
        <w:rFonts w:ascii="Wingdings" w:hAnsi="Wingdings"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41" w15:restartNumberingAfterBreak="0">
    <w:nsid w:val="7D3A7B41"/>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
  </w:num>
  <w:num w:numId="3">
    <w:abstractNumId w:val="0"/>
  </w:num>
  <w:num w:numId="4">
    <w:abstractNumId w:val="2"/>
  </w:num>
  <w:num w:numId="5">
    <w:abstractNumId w:val="9"/>
  </w:num>
  <w:num w:numId="6">
    <w:abstractNumId w:val="6"/>
  </w:num>
  <w:num w:numId="7">
    <w:abstractNumId w:val="3"/>
  </w:num>
  <w:num w:numId="8">
    <w:abstractNumId w:val="8"/>
  </w:num>
  <w:num w:numId="9">
    <w:abstractNumId w:val="4"/>
  </w:num>
  <w:num w:numId="10">
    <w:abstractNumId w:val="7"/>
  </w:num>
  <w:num w:numId="11">
    <w:abstractNumId w:val="5"/>
  </w:num>
  <w:num w:numId="12">
    <w:abstractNumId w:val="26"/>
  </w:num>
  <w:num w:numId="13">
    <w:abstractNumId w:val="23"/>
  </w:num>
  <w:num w:numId="14">
    <w:abstractNumId w:val="37"/>
  </w:num>
  <w:num w:numId="15">
    <w:abstractNumId w:val="18"/>
  </w:num>
  <w:num w:numId="16">
    <w:abstractNumId w:val="22"/>
  </w:num>
  <w:num w:numId="17">
    <w:abstractNumId w:val="32"/>
  </w:num>
  <w:num w:numId="18">
    <w:abstractNumId w:val="16"/>
  </w:num>
  <w:num w:numId="19">
    <w:abstractNumId w:val="28"/>
  </w:num>
  <w:num w:numId="20">
    <w:abstractNumId w:val="24"/>
  </w:num>
  <w:num w:numId="21">
    <w:abstractNumId w:val="29"/>
  </w:num>
  <w:num w:numId="22">
    <w:abstractNumId w:val="21"/>
  </w:num>
  <w:num w:numId="23">
    <w:abstractNumId w:val="13"/>
  </w:num>
  <w:num w:numId="24">
    <w:abstractNumId w:val="14"/>
  </w:num>
  <w:num w:numId="25">
    <w:abstractNumId w:val="34"/>
  </w:num>
  <w:num w:numId="26">
    <w:abstractNumId w:val="12"/>
  </w:num>
  <w:num w:numId="27">
    <w:abstractNumId w:val="36"/>
  </w:num>
  <w:num w:numId="28">
    <w:abstractNumId w:val="19"/>
  </w:num>
  <w:num w:numId="29">
    <w:abstractNumId w:val="11"/>
  </w:num>
  <w:num w:numId="30">
    <w:abstractNumId w:val="20"/>
  </w:num>
  <w:num w:numId="31">
    <w:abstractNumId w:val="30"/>
  </w:num>
  <w:num w:numId="32">
    <w:abstractNumId w:val="41"/>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39"/>
  </w:num>
  <w:num w:numId="37">
    <w:abstractNumId w:val="33"/>
  </w:num>
  <w:num w:numId="38">
    <w:abstractNumId w:val="17"/>
  </w:num>
  <w:num w:numId="39">
    <w:abstractNumId w:val="31"/>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27"/>
  </w:num>
  <w:num w:numId="43">
    <w:abstractNumId w:val="15"/>
  </w:num>
  <w:num w:numId="44">
    <w:abstractNumId w:val="25"/>
  </w:num>
  <w:num w:numId="45">
    <w:abstractNumId w:val="4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708"/>
    <w:rsid w:val="00001CB3"/>
    <w:rsid w:val="000030F8"/>
    <w:rsid w:val="00004438"/>
    <w:rsid w:val="00005324"/>
    <w:rsid w:val="00005758"/>
    <w:rsid w:val="00005773"/>
    <w:rsid w:val="00006033"/>
    <w:rsid w:val="00006362"/>
    <w:rsid w:val="000065EE"/>
    <w:rsid w:val="00006BF8"/>
    <w:rsid w:val="00006E06"/>
    <w:rsid w:val="00010195"/>
    <w:rsid w:val="00010199"/>
    <w:rsid w:val="00010337"/>
    <w:rsid w:val="00010421"/>
    <w:rsid w:val="00010630"/>
    <w:rsid w:val="0001201A"/>
    <w:rsid w:val="00012182"/>
    <w:rsid w:val="0001293B"/>
    <w:rsid w:val="00013969"/>
    <w:rsid w:val="00013AE1"/>
    <w:rsid w:val="000148DF"/>
    <w:rsid w:val="000160BB"/>
    <w:rsid w:val="00016F97"/>
    <w:rsid w:val="00020917"/>
    <w:rsid w:val="00021C15"/>
    <w:rsid w:val="000227F4"/>
    <w:rsid w:val="00024762"/>
    <w:rsid w:val="00024FD5"/>
    <w:rsid w:val="00027FEF"/>
    <w:rsid w:val="00030DF2"/>
    <w:rsid w:val="00034AB2"/>
    <w:rsid w:val="00034C11"/>
    <w:rsid w:val="00035CFD"/>
    <w:rsid w:val="00035F95"/>
    <w:rsid w:val="000401A7"/>
    <w:rsid w:val="00040549"/>
    <w:rsid w:val="00040C79"/>
    <w:rsid w:val="00043278"/>
    <w:rsid w:val="00043652"/>
    <w:rsid w:val="00043916"/>
    <w:rsid w:val="00043A0C"/>
    <w:rsid w:val="00044B57"/>
    <w:rsid w:val="00045F4F"/>
    <w:rsid w:val="00046A56"/>
    <w:rsid w:val="000473E0"/>
    <w:rsid w:val="000476F0"/>
    <w:rsid w:val="00047760"/>
    <w:rsid w:val="000477C7"/>
    <w:rsid w:val="00047961"/>
    <w:rsid w:val="00047A06"/>
    <w:rsid w:val="000506DD"/>
    <w:rsid w:val="000510F7"/>
    <w:rsid w:val="00051D32"/>
    <w:rsid w:val="00051FB1"/>
    <w:rsid w:val="00051FC7"/>
    <w:rsid w:val="00052F19"/>
    <w:rsid w:val="00053AAD"/>
    <w:rsid w:val="00054047"/>
    <w:rsid w:val="00054716"/>
    <w:rsid w:val="00056ADF"/>
    <w:rsid w:val="000573A5"/>
    <w:rsid w:val="000575C4"/>
    <w:rsid w:val="000606D6"/>
    <w:rsid w:val="000627A1"/>
    <w:rsid w:val="00062EA6"/>
    <w:rsid w:val="00062F92"/>
    <w:rsid w:val="00063128"/>
    <w:rsid w:val="0006384B"/>
    <w:rsid w:val="00063CD8"/>
    <w:rsid w:val="000640D3"/>
    <w:rsid w:val="00064581"/>
    <w:rsid w:val="00064E7E"/>
    <w:rsid w:val="00065C6E"/>
    <w:rsid w:val="00065D05"/>
    <w:rsid w:val="00066052"/>
    <w:rsid w:val="00072636"/>
    <w:rsid w:val="00072FC6"/>
    <w:rsid w:val="00073F6C"/>
    <w:rsid w:val="00075877"/>
    <w:rsid w:val="00077339"/>
    <w:rsid w:val="00083256"/>
    <w:rsid w:val="000839B8"/>
    <w:rsid w:val="00084CA7"/>
    <w:rsid w:val="00084F8E"/>
    <w:rsid w:val="000863A7"/>
    <w:rsid w:val="00086A12"/>
    <w:rsid w:val="00090387"/>
    <w:rsid w:val="000903F8"/>
    <w:rsid w:val="000931C5"/>
    <w:rsid w:val="00094181"/>
    <w:rsid w:val="000954B4"/>
    <w:rsid w:val="0009572E"/>
    <w:rsid w:val="00095DF2"/>
    <w:rsid w:val="00096FE3"/>
    <w:rsid w:val="00097411"/>
    <w:rsid w:val="000A0D86"/>
    <w:rsid w:val="000A1B92"/>
    <w:rsid w:val="000A342C"/>
    <w:rsid w:val="000A347A"/>
    <w:rsid w:val="000A3772"/>
    <w:rsid w:val="000A46C2"/>
    <w:rsid w:val="000A4BCE"/>
    <w:rsid w:val="000A5200"/>
    <w:rsid w:val="000A54E4"/>
    <w:rsid w:val="000A5578"/>
    <w:rsid w:val="000A6CEB"/>
    <w:rsid w:val="000A7889"/>
    <w:rsid w:val="000B0CB6"/>
    <w:rsid w:val="000B0FB9"/>
    <w:rsid w:val="000B197D"/>
    <w:rsid w:val="000B1A79"/>
    <w:rsid w:val="000B218E"/>
    <w:rsid w:val="000B2F1B"/>
    <w:rsid w:val="000B444B"/>
    <w:rsid w:val="000B4EFD"/>
    <w:rsid w:val="000B5B6C"/>
    <w:rsid w:val="000C1422"/>
    <w:rsid w:val="000C2FC2"/>
    <w:rsid w:val="000C3982"/>
    <w:rsid w:val="000C4464"/>
    <w:rsid w:val="000C4B5E"/>
    <w:rsid w:val="000C4CFF"/>
    <w:rsid w:val="000C5144"/>
    <w:rsid w:val="000C55BF"/>
    <w:rsid w:val="000C607D"/>
    <w:rsid w:val="000C67EA"/>
    <w:rsid w:val="000D020F"/>
    <w:rsid w:val="000D19AE"/>
    <w:rsid w:val="000D3A6F"/>
    <w:rsid w:val="000D4AAA"/>
    <w:rsid w:val="000D6640"/>
    <w:rsid w:val="000D709D"/>
    <w:rsid w:val="000D79BA"/>
    <w:rsid w:val="000E0AA6"/>
    <w:rsid w:val="000E0CE1"/>
    <w:rsid w:val="000E1074"/>
    <w:rsid w:val="000E1D6A"/>
    <w:rsid w:val="000E29EC"/>
    <w:rsid w:val="000E3F8A"/>
    <w:rsid w:val="000E440D"/>
    <w:rsid w:val="000E551F"/>
    <w:rsid w:val="000E5BA6"/>
    <w:rsid w:val="000E73C1"/>
    <w:rsid w:val="000E76B8"/>
    <w:rsid w:val="000E77BC"/>
    <w:rsid w:val="000E7FBD"/>
    <w:rsid w:val="000F158A"/>
    <w:rsid w:val="000F18D9"/>
    <w:rsid w:val="000F27CE"/>
    <w:rsid w:val="000F3305"/>
    <w:rsid w:val="000F5561"/>
    <w:rsid w:val="000F570B"/>
    <w:rsid w:val="000F632E"/>
    <w:rsid w:val="000F7A47"/>
    <w:rsid w:val="0010032F"/>
    <w:rsid w:val="001007A2"/>
    <w:rsid w:val="00100924"/>
    <w:rsid w:val="00100B4A"/>
    <w:rsid w:val="00102AA6"/>
    <w:rsid w:val="00102E68"/>
    <w:rsid w:val="0010309D"/>
    <w:rsid w:val="00103254"/>
    <w:rsid w:val="001034BD"/>
    <w:rsid w:val="00103F31"/>
    <w:rsid w:val="00104242"/>
    <w:rsid w:val="001042AA"/>
    <w:rsid w:val="00104356"/>
    <w:rsid w:val="00105D76"/>
    <w:rsid w:val="001068CE"/>
    <w:rsid w:val="0010735A"/>
    <w:rsid w:val="0010742B"/>
    <w:rsid w:val="0010757D"/>
    <w:rsid w:val="0011008E"/>
    <w:rsid w:val="00121A4D"/>
    <w:rsid w:val="00122009"/>
    <w:rsid w:val="00122982"/>
    <w:rsid w:val="001234FE"/>
    <w:rsid w:val="001246F3"/>
    <w:rsid w:val="00125E45"/>
    <w:rsid w:val="0012601F"/>
    <w:rsid w:val="00126551"/>
    <w:rsid w:val="00126746"/>
    <w:rsid w:val="001274B7"/>
    <w:rsid w:val="00127B8A"/>
    <w:rsid w:val="00127F8B"/>
    <w:rsid w:val="00130344"/>
    <w:rsid w:val="00130E29"/>
    <w:rsid w:val="00130F3F"/>
    <w:rsid w:val="001312A4"/>
    <w:rsid w:val="00133C45"/>
    <w:rsid w:val="00134508"/>
    <w:rsid w:val="00136681"/>
    <w:rsid w:val="00136BDB"/>
    <w:rsid w:val="00137F23"/>
    <w:rsid w:val="0014229F"/>
    <w:rsid w:val="00142C52"/>
    <w:rsid w:val="0014330C"/>
    <w:rsid w:val="00143C4F"/>
    <w:rsid w:val="00145A03"/>
    <w:rsid w:val="00147D66"/>
    <w:rsid w:val="00147E03"/>
    <w:rsid w:val="00150CE9"/>
    <w:rsid w:val="00150FAF"/>
    <w:rsid w:val="001512F8"/>
    <w:rsid w:val="001515F8"/>
    <w:rsid w:val="00151DF4"/>
    <w:rsid w:val="00152974"/>
    <w:rsid w:val="00152B1E"/>
    <w:rsid w:val="00152B84"/>
    <w:rsid w:val="00155B0E"/>
    <w:rsid w:val="00155DA9"/>
    <w:rsid w:val="00160CE2"/>
    <w:rsid w:val="001612F6"/>
    <w:rsid w:val="00161EF8"/>
    <w:rsid w:val="00162906"/>
    <w:rsid w:val="0016373F"/>
    <w:rsid w:val="00163AA7"/>
    <w:rsid w:val="001640EF"/>
    <w:rsid w:val="001643C5"/>
    <w:rsid w:val="00164940"/>
    <w:rsid w:val="00164E3B"/>
    <w:rsid w:val="00165360"/>
    <w:rsid w:val="00167F7A"/>
    <w:rsid w:val="0017052C"/>
    <w:rsid w:val="00172A27"/>
    <w:rsid w:val="00174537"/>
    <w:rsid w:val="00175983"/>
    <w:rsid w:val="00175BF7"/>
    <w:rsid w:val="00176741"/>
    <w:rsid w:val="00180868"/>
    <w:rsid w:val="00181760"/>
    <w:rsid w:val="001819C7"/>
    <w:rsid w:val="0018309E"/>
    <w:rsid w:val="001834C3"/>
    <w:rsid w:val="00185BF2"/>
    <w:rsid w:val="001864C8"/>
    <w:rsid w:val="00186DA3"/>
    <w:rsid w:val="00186FA9"/>
    <w:rsid w:val="00187D5A"/>
    <w:rsid w:val="00193623"/>
    <w:rsid w:val="00193A7F"/>
    <w:rsid w:val="00194F70"/>
    <w:rsid w:val="0019546C"/>
    <w:rsid w:val="001955E0"/>
    <w:rsid w:val="00195A61"/>
    <w:rsid w:val="0019745C"/>
    <w:rsid w:val="0019795C"/>
    <w:rsid w:val="001A0D03"/>
    <w:rsid w:val="001A10DF"/>
    <w:rsid w:val="001A1CBE"/>
    <w:rsid w:val="001A24CE"/>
    <w:rsid w:val="001A2591"/>
    <w:rsid w:val="001A2747"/>
    <w:rsid w:val="001A3989"/>
    <w:rsid w:val="001A4C81"/>
    <w:rsid w:val="001A5558"/>
    <w:rsid w:val="001A6B20"/>
    <w:rsid w:val="001B00ED"/>
    <w:rsid w:val="001B0E42"/>
    <w:rsid w:val="001B3A27"/>
    <w:rsid w:val="001B5960"/>
    <w:rsid w:val="001B6D4B"/>
    <w:rsid w:val="001B7618"/>
    <w:rsid w:val="001C18DA"/>
    <w:rsid w:val="001C2226"/>
    <w:rsid w:val="001C601B"/>
    <w:rsid w:val="001C623C"/>
    <w:rsid w:val="001C66C3"/>
    <w:rsid w:val="001C7854"/>
    <w:rsid w:val="001D0263"/>
    <w:rsid w:val="001D1D2D"/>
    <w:rsid w:val="001D24B3"/>
    <w:rsid w:val="001D37B0"/>
    <w:rsid w:val="001D3818"/>
    <w:rsid w:val="001D3B79"/>
    <w:rsid w:val="001D45FD"/>
    <w:rsid w:val="001D48FC"/>
    <w:rsid w:val="001D5BE1"/>
    <w:rsid w:val="001D6E20"/>
    <w:rsid w:val="001D7DA4"/>
    <w:rsid w:val="001E0847"/>
    <w:rsid w:val="001E207F"/>
    <w:rsid w:val="001E3D70"/>
    <w:rsid w:val="001E5095"/>
    <w:rsid w:val="001E5CA8"/>
    <w:rsid w:val="001E5EC0"/>
    <w:rsid w:val="001E6710"/>
    <w:rsid w:val="001E6ABD"/>
    <w:rsid w:val="001E7088"/>
    <w:rsid w:val="001E7113"/>
    <w:rsid w:val="001E7375"/>
    <w:rsid w:val="001F002A"/>
    <w:rsid w:val="001F0290"/>
    <w:rsid w:val="001F0FEB"/>
    <w:rsid w:val="001F1050"/>
    <w:rsid w:val="001F126A"/>
    <w:rsid w:val="001F1DBD"/>
    <w:rsid w:val="001F2A6F"/>
    <w:rsid w:val="001F3B4A"/>
    <w:rsid w:val="001F3CEE"/>
    <w:rsid w:val="001F4470"/>
    <w:rsid w:val="001F606C"/>
    <w:rsid w:val="001F624F"/>
    <w:rsid w:val="001F645E"/>
    <w:rsid w:val="001F69F9"/>
    <w:rsid w:val="001F7437"/>
    <w:rsid w:val="0020005E"/>
    <w:rsid w:val="00200301"/>
    <w:rsid w:val="002008E0"/>
    <w:rsid w:val="002008E4"/>
    <w:rsid w:val="00202318"/>
    <w:rsid w:val="00202F28"/>
    <w:rsid w:val="00202FA2"/>
    <w:rsid w:val="00203175"/>
    <w:rsid w:val="00203AE6"/>
    <w:rsid w:val="00204A66"/>
    <w:rsid w:val="00207ACA"/>
    <w:rsid w:val="00210D8E"/>
    <w:rsid w:val="002118E8"/>
    <w:rsid w:val="00212251"/>
    <w:rsid w:val="00212E3C"/>
    <w:rsid w:val="002131E2"/>
    <w:rsid w:val="0021357B"/>
    <w:rsid w:val="00213F0E"/>
    <w:rsid w:val="00214FAF"/>
    <w:rsid w:val="00215664"/>
    <w:rsid w:val="0021699D"/>
    <w:rsid w:val="00216A4D"/>
    <w:rsid w:val="00217B0B"/>
    <w:rsid w:val="00220A26"/>
    <w:rsid w:val="00221624"/>
    <w:rsid w:val="0022176D"/>
    <w:rsid w:val="0022374B"/>
    <w:rsid w:val="002237F9"/>
    <w:rsid w:val="0022446C"/>
    <w:rsid w:val="0022458D"/>
    <w:rsid w:val="002251DC"/>
    <w:rsid w:val="00225F2A"/>
    <w:rsid w:val="002314A5"/>
    <w:rsid w:val="002315AE"/>
    <w:rsid w:val="00232565"/>
    <w:rsid w:val="002328D4"/>
    <w:rsid w:val="002330FE"/>
    <w:rsid w:val="00233560"/>
    <w:rsid w:val="00234791"/>
    <w:rsid w:val="00235BE2"/>
    <w:rsid w:val="0023682E"/>
    <w:rsid w:val="00236B43"/>
    <w:rsid w:val="00237301"/>
    <w:rsid w:val="00241CF3"/>
    <w:rsid w:val="00241D96"/>
    <w:rsid w:val="0024284B"/>
    <w:rsid w:val="00243201"/>
    <w:rsid w:val="00243711"/>
    <w:rsid w:val="00245317"/>
    <w:rsid w:val="00245830"/>
    <w:rsid w:val="00245E03"/>
    <w:rsid w:val="00245E81"/>
    <w:rsid w:val="002463F7"/>
    <w:rsid w:val="00246D55"/>
    <w:rsid w:val="00246F11"/>
    <w:rsid w:val="0024713B"/>
    <w:rsid w:val="00250987"/>
    <w:rsid w:val="00251775"/>
    <w:rsid w:val="00251E9D"/>
    <w:rsid w:val="00251EF4"/>
    <w:rsid w:val="00253EC8"/>
    <w:rsid w:val="00253F45"/>
    <w:rsid w:val="0025685F"/>
    <w:rsid w:val="0026185D"/>
    <w:rsid w:val="002621CC"/>
    <w:rsid w:val="00263B2D"/>
    <w:rsid w:val="002644A0"/>
    <w:rsid w:val="0026482D"/>
    <w:rsid w:val="00264965"/>
    <w:rsid w:val="0026496E"/>
    <w:rsid w:val="00265BE7"/>
    <w:rsid w:val="00266AC0"/>
    <w:rsid w:val="002723E5"/>
    <w:rsid w:val="00273B33"/>
    <w:rsid w:val="00273DE7"/>
    <w:rsid w:val="002752D6"/>
    <w:rsid w:val="00275EC4"/>
    <w:rsid w:val="00275FBB"/>
    <w:rsid w:val="0027696B"/>
    <w:rsid w:val="00276CC5"/>
    <w:rsid w:val="00277EF1"/>
    <w:rsid w:val="002812AE"/>
    <w:rsid w:val="0028130E"/>
    <w:rsid w:val="00281C6D"/>
    <w:rsid w:val="00284EE3"/>
    <w:rsid w:val="00285B3D"/>
    <w:rsid w:val="00287E75"/>
    <w:rsid w:val="00290543"/>
    <w:rsid w:val="00290E96"/>
    <w:rsid w:val="0029134B"/>
    <w:rsid w:val="002918A7"/>
    <w:rsid w:val="00292382"/>
    <w:rsid w:val="002954FC"/>
    <w:rsid w:val="0029626F"/>
    <w:rsid w:val="00297599"/>
    <w:rsid w:val="002975E2"/>
    <w:rsid w:val="002A0383"/>
    <w:rsid w:val="002A044C"/>
    <w:rsid w:val="002A0FE4"/>
    <w:rsid w:val="002A1688"/>
    <w:rsid w:val="002A24FE"/>
    <w:rsid w:val="002A40D3"/>
    <w:rsid w:val="002A5F0E"/>
    <w:rsid w:val="002A6499"/>
    <w:rsid w:val="002A69FD"/>
    <w:rsid w:val="002A763B"/>
    <w:rsid w:val="002B0945"/>
    <w:rsid w:val="002B1170"/>
    <w:rsid w:val="002B4296"/>
    <w:rsid w:val="002B47BC"/>
    <w:rsid w:val="002B5895"/>
    <w:rsid w:val="002B73EC"/>
    <w:rsid w:val="002C3F56"/>
    <w:rsid w:val="002C499B"/>
    <w:rsid w:val="002C5906"/>
    <w:rsid w:val="002C6226"/>
    <w:rsid w:val="002C68DE"/>
    <w:rsid w:val="002C6CC6"/>
    <w:rsid w:val="002D0EEB"/>
    <w:rsid w:val="002D18A7"/>
    <w:rsid w:val="002D1F31"/>
    <w:rsid w:val="002D22A6"/>
    <w:rsid w:val="002D41C5"/>
    <w:rsid w:val="002D5FE3"/>
    <w:rsid w:val="002D7518"/>
    <w:rsid w:val="002D7BB6"/>
    <w:rsid w:val="002E001A"/>
    <w:rsid w:val="002E21FA"/>
    <w:rsid w:val="002E30A9"/>
    <w:rsid w:val="002E3148"/>
    <w:rsid w:val="002E3E63"/>
    <w:rsid w:val="002E3EA4"/>
    <w:rsid w:val="002E70E2"/>
    <w:rsid w:val="002E7451"/>
    <w:rsid w:val="002F04BC"/>
    <w:rsid w:val="002F2108"/>
    <w:rsid w:val="002F2461"/>
    <w:rsid w:val="002F249C"/>
    <w:rsid w:val="002F2D44"/>
    <w:rsid w:val="00300F51"/>
    <w:rsid w:val="0030167F"/>
    <w:rsid w:val="00301CCA"/>
    <w:rsid w:val="00302BD6"/>
    <w:rsid w:val="003035AC"/>
    <w:rsid w:val="0030436C"/>
    <w:rsid w:val="00304B27"/>
    <w:rsid w:val="0030589A"/>
    <w:rsid w:val="003103E2"/>
    <w:rsid w:val="00310A08"/>
    <w:rsid w:val="00310F19"/>
    <w:rsid w:val="00312B99"/>
    <w:rsid w:val="00312FBC"/>
    <w:rsid w:val="003135D5"/>
    <w:rsid w:val="00314405"/>
    <w:rsid w:val="00315AD8"/>
    <w:rsid w:val="00316260"/>
    <w:rsid w:val="0031637B"/>
    <w:rsid w:val="00316860"/>
    <w:rsid w:val="00316997"/>
    <w:rsid w:val="00317808"/>
    <w:rsid w:val="00321D85"/>
    <w:rsid w:val="003222B9"/>
    <w:rsid w:val="00322930"/>
    <w:rsid w:val="003238CF"/>
    <w:rsid w:val="0032445E"/>
    <w:rsid w:val="0032539D"/>
    <w:rsid w:val="003257C4"/>
    <w:rsid w:val="0032629F"/>
    <w:rsid w:val="00327666"/>
    <w:rsid w:val="003303F0"/>
    <w:rsid w:val="00330979"/>
    <w:rsid w:val="00331441"/>
    <w:rsid w:val="00332453"/>
    <w:rsid w:val="00333A82"/>
    <w:rsid w:val="00333C43"/>
    <w:rsid w:val="00336717"/>
    <w:rsid w:val="00336832"/>
    <w:rsid w:val="003375E9"/>
    <w:rsid w:val="00337847"/>
    <w:rsid w:val="003379AC"/>
    <w:rsid w:val="00341161"/>
    <w:rsid w:val="0034339E"/>
    <w:rsid w:val="0034360F"/>
    <w:rsid w:val="00344388"/>
    <w:rsid w:val="00344768"/>
    <w:rsid w:val="003452A1"/>
    <w:rsid w:val="00345399"/>
    <w:rsid w:val="00345E22"/>
    <w:rsid w:val="00345E67"/>
    <w:rsid w:val="003463A7"/>
    <w:rsid w:val="00347A02"/>
    <w:rsid w:val="00347FBF"/>
    <w:rsid w:val="00350342"/>
    <w:rsid w:val="003516EF"/>
    <w:rsid w:val="00351F4A"/>
    <w:rsid w:val="003522C9"/>
    <w:rsid w:val="003527AD"/>
    <w:rsid w:val="003528BF"/>
    <w:rsid w:val="00355963"/>
    <w:rsid w:val="00356B5E"/>
    <w:rsid w:val="0035713B"/>
    <w:rsid w:val="00357399"/>
    <w:rsid w:val="00361E25"/>
    <w:rsid w:val="0036233A"/>
    <w:rsid w:val="00362C7D"/>
    <w:rsid w:val="0036439A"/>
    <w:rsid w:val="00364ACC"/>
    <w:rsid w:val="00365392"/>
    <w:rsid w:val="00366E8C"/>
    <w:rsid w:val="00367EB3"/>
    <w:rsid w:val="00370FAF"/>
    <w:rsid w:val="003713FF"/>
    <w:rsid w:val="003720BD"/>
    <w:rsid w:val="0037377C"/>
    <w:rsid w:val="003748AD"/>
    <w:rsid w:val="003749E6"/>
    <w:rsid w:val="003763F5"/>
    <w:rsid w:val="00377076"/>
    <w:rsid w:val="003833B9"/>
    <w:rsid w:val="003836E6"/>
    <w:rsid w:val="00383731"/>
    <w:rsid w:val="00383802"/>
    <w:rsid w:val="00383A0F"/>
    <w:rsid w:val="00386E7A"/>
    <w:rsid w:val="00390687"/>
    <w:rsid w:val="00390D9C"/>
    <w:rsid w:val="00392566"/>
    <w:rsid w:val="0039555D"/>
    <w:rsid w:val="00396593"/>
    <w:rsid w:val="003978A2"/>
    <w:rsid w:val="003A10E3"/>
    <w:rsid w:val="003A49C8"/>
    <w:rsid w:val="003A4CF6"/>
    <w:rsid w:val="003A4FE2"/>
    <w:rsid w:val="003A5732"/>
    <w:rsid w:val="003A6120"/>
    <w:rsid w:val="003A6247"/>
    <w:rsid w:val="003A7293"/>
    <w:rsid w:val="003A7819"/>
    <w:rsid w:val="003B054E"/>
    <w:rsid w:val="003B077D"/>
    <w:rsid w:val="003B0B86"/>
    <w:rsid w:val="003B100F"/>
    <w:rsid w:val="003B1150"/>
    <w:rsid w:val="003B2336"/>
    <w:rsid w:val="003B2C49"/>
    <w:rsid w:val="003B3AAF"/>
    <w:rsid w:val="003B4264"/>
    <w:rsid w:val="003C2A29"/>
    <w:rsid w:val="003C3776"/>
    <w:rsid w:val="003C4436"/>
    <w:rsid w:val="003C4485"/>
    <w:rsid w:val="003C481E"/>
    <w:rsid w:val="003C5674"/>
    <w:rsid w:val="003C5879"/>
    <w:rsid w:val="003C65E9"/>
    <w:rsid w:val="003C6B5E"/>
    <w:rsid w:val="003C7708"/>
    <w:rsid w:val="003D1E66"/>
    <w:rsid w:val="003D1FE9"/>
    <w:rsid w:val="003D2231"/>
    <w:rsid w:val="003D47DD"/>
    <w:rsid w:val="003D4BB3"/>
    <w:rsid w:val="003D5649"/>
    <w:rsid w:val="003D600B"/>
    <w:rsid w:val="003D68A6"/>
    <w:rsid w:val="003E03B5"/>
    <w:rsid w:val="003E089B"/>
    <w:rsid w:val="003E0E0C"/>
    <w:rsid w:val="003E27FB"/>
    <w:rsid w:val="003E2CCD"/>
    <w:rsid w:val="003E3A20"/>
    <w:rsid w:val="003E4B6E"/>
    <w:rsid w:val="003E5649"/>
    <w:rsid w:val="003E630E"/>
    <w:rsid w:val="003E78E6"/>
    <w:rsid w:val="003F07CC"/>
    <w:rsid w:val="003F158B"/>
    <w:rsid w:val="003F41CB"/>
    <w:rsid w:val="003F4770"/>
    <w:rsid w:val="003F6A0C"/>
    <w:rsid w:val="004037BE"/>
    <w:rsid w:val="0040411F"/>
    <w:rsid w:val="004043D2"/>
    <w:rsid w:val="0040448A"/>
    <w:rsid w:val="00404E61"/>
    <w:rsid w:val="004051B4"/>
    <w:rsid w:val="00406116"/>
    <w:rsid w:val="0040702D"/>
    <w:rsid w:val="00410D01"/>
    <w:rsid w:val="00410F4D"/>
    <w:rsid w:val="00411C3F"/>
    <w:rsid w:val="00411E08"/>
    <w:rsid w:val="0041227C"/>
    <w:rsid w:val="00412590"/>
    <w:rsid w:val="00413E19"/>
    <w:rsid w:val="00415EAC"/>
    <w:rsid w:val="00416041"/>
    <w:rsid w:val="00416043"/>
    <w:rsid w:val="0041629B"/>
    <w:rsid w:val="00416472"/>
    <w:rsid w:val="00416D71"/>
    <w:rsid w:val="00417184"/>
    <w:rsid w:val="004206C4"/>
    <w:rsid w:val="00420DE8"/>
    <w:rsid w:val="00422E1A"/>
    <w:rsid w:val="004232A0"/>
    <w:rsid w:val="00423546"/>
    <w:rsid w:val="004239E4"/>
    <w:rsid w:val="00423A2B"/>
    <w:rsid w:val="004264FA"/>
    <w:rsid w:val="00427B56"/>
    <w:rsid w:val="0043223A"/>
    <w:rsid w:val="00432492"/>
    <w:rsid w:val="00433738"/>
    <w:rsid w:val="00434561"/>
    <w:rsid w:val="00436240"/>
    <w:rsid w:val="004365AA"/>
    <w:rsid w:val="004366D5"/>
    <w:rsid w:val="004371C6"/>
    <w:rsid w:val="004372B2"/>
    <w:rsid w:val="00440210"/>
    <w:rsid w:val="004403F6"/>
    <w:rsid w:val="00440B14"/>
    <w:rsid w:val="00440DC0"/>
    <w:rsid w:val="00441223"/>
    <w:rsid w:val="00442444"/>
    <w:rsid w:val="0044660D"/>
    <w:rsid w:val="00447573"/>
    <w:rsid w:val="00447B3B"/>
    <w:rsid w:val="00447C2A"/>
    <w:rsid w:val="00450649"/>
    <w:rsid w:val="0045182B"/>
    <w:rsid w:val="00451D7C"/>
    <w:rsid w:val="00451EA0"/>
    <w:rsid w:val="00452FBE"/>
    <w:rsid w:val="00455D4B"/>
    <w:rsid w:val="00456283"/>
    <w:rsid w:val="00456FF6"/>
    <w:rsid w:val="00460198"/>
    <w:rsid w:val="00460653"/>
    <w:rsid w:val="00460E46"/>
    <w:rsid w:val="004610D5"/>
    <w:rsid w:val="00463401"/>
    <w:rsid w:val="0046460A"/>
    <w:rsid w:val="00464841"/>
    <w:rsid w:val="0047008C"/>
    <w:rsid w:val="00470C35"/>
    <w:rsid w:val="00470EA4"/>
    <w:rsid w:val="004711D5"/>
    <w:rsid w:val="0047156B"/>
    <w:rsid w:val="0047226C"/>
    <w:rsid w:val="004728A3"/>
    <w:rsid w:val="00473163"/>
    <w:rsid w:val="00474A38"/>
    <w:rsid w:val="00474D9C"/>
    <w:rsid w:val="004762A8"/>
    <w:rsid w:val="00477528"/>
    <w:rsid w:val="004778FB"/>
    <w:rsid w:val="0048174E"/>
    <w:rsid w:val="00482DD7"/>
    <w:rsid w:val="00482E7A"/>
    <w:rsid w:val="00483F2D"/>
    <w:rsid w:val="004841C6"/>
    <w:rsid w:val="004843EB"/>
    <w:rsid w:val="00484A2D"/>
    <w:rsid w:val="00484F68"/>
    <w:rsid w:val="004852A4"/>
    <w:rsid w:val="00485429"/>
    <w:rsid w:val="00486162"/>
    <w:rsid w:val="004877A9"/>
    <w:rsid w:val="00490EA9"/>
    <w:rsid w:val="004910CA"/>
    <w:rsid w:val="00491F57"/>
    <w:rsid w:val="00492BEA"/>
    <w:rsid w:val="00493241"/>
    <w:rsid w:val="00493611"/>
    <w:rsid w:val="00494C18"/>
    <w:rsid w:val="00495BBB"/>
    <w:rsid w:val="00496214"/>
    <w:rsid w:val="00496A35"/>
    <w:rsid w:val="00497D7B"/>
    <w:rsid w:val="004A009A"/>
    <w:rsid w:val="004A03A0"/>
    <w:rsid w:val="004A101D"/>
    <w:rsid w:val="004A183A"/>
    <w:rsid w:val="004A2350"/>
    <w:rsid w:val="004A2A9E"/>
    <w:rsid w:val="004A34D9"/>
    <w:rsid w:val="004A3A6A"/>
    <w:rsid w:val="004A4558"/>
    <w:rsid w:val="004A4623"/>
    <w:rsid w:val="004A47E4"/>
    <w:rsid w:val="004A49D7"/>
    <w:rsid w:val="004A4A11"/>
    <w:rsid w:val="004A63E5"/>
    <w:rsid w:val="004A742D"/>
    <w:rsid w:val="004A7AF8"/>
    <w:rsid w:val="004A7E5A"/>
    <w:rsid w:val="004B004C"/>
    <w:rsid w:val="004B45EA"/>
    <w:rsid w:val="004B4C56"/>
    <w:rsid w:val="004B4E02"/>
    <w:rsid w:val="004B559C"/>
    <w:rsid w:val="004B58D3"/>
    <w:rsid w:val="004B6C38"/>
    <w:rsid w:val="004B7715"/>
    <w:rsid w:val="004B7DD9"/>
    <w:rsid w:val="004C17E8"/>
    <w:rsid w:val="004C2464"/>
    <w:rsid w:val="004C272A"/>
    <w:rsid w:val="004C6B78"/>
    <w:rsid w:val="004C7879"/>
    <w:rsid w:val="004D0ECD"/>
    <w:rsid w:val="004D3390"/>
    <w:rsid w:val="004D3FF5"/>
    <w:rsid w:val="004D46CE"/>
    <w:rsid w:val="004D4C4F"/>
    <w:rsid w:val="004D7C5C"/>
    <w:rsid w:val="004D7DC2"/>
    <w:rsid w:val="004E26A2"/>
    <w:rsid w:val="004E4C3B"/>
    <w:rsid w:val="004E4DEF"/>
    <w:rsid w:val="004E5053"/>
    <w:rsid w:val="004E552F"/>
    <w:rsid w:val="004E554B"/>
    <w:rsid w:val="004E6455"/>
    <w:rsid w:val="004E6AAC"/>
    <w:rsid w:val="004E6FE3"/>
    <w:rsid w:val="004F2297"/>
    <w:rsid w:val="004F5930"/>
    <w:rsid w:val="004F6845"/>
    <w:rsid w:val="004F696B"/>
    <w:rsid w:val="00500911"/>
    <w:rsid w:val="00500B72"/>
    <w:rsid w:val="0050290C"/>
    <w:rsid w:val="00502BDD"/>
    <w:rsid w:val="00502EE1"/>
    <w:rsid w:val="00505A1C"/>
    <w:rsid w:val="00506636"/>
    <w:rsid w:val="00507A7A"/>
    <w:rsid w:val="00511DB9"/>
    <w:rsid w:val="00513791"/>
    <w:rsid w:val="005140DB"/>
    <w:rsid w:val="0051429F"/>
    <w:rsid w:val="005204C6"/>
    <w:rsid w:val="005205F1"/>
    <w:rsid w:val="00521BAE"/>
    <w:rsid w:val="0052364B"/>
    <w:rsid w:val="00524067"/>
    <w:rsid w:val="00524555"/>
    <w:rsid w:val="00525699"/>
    <w:rsid w:val="005259BD"/>
    <w:rsid w:val="00525B57"/>
    <w:rsid w:val="005267DD"/>
    <w:rsid w:val="00530CD9"/>
    <w:rsid w:val="00530EB9"/>
    <w:rsid w:val="00532020"/>
    <w:rsid w:val="00532A86"/>
    <w:rsid w:val="005341F1"/>
    <w:rsid w:val="00535226"/>
    <w:rsid w:val="0053525A"/>
    <w:rsid w:val="005352D4"/>
    <w:rsid w:val="00535304"/>
    <w:rsid w:val="005354C1"/>
    <w:rsid w:val="00536169"/>
    <w:rsid w:val="00537283"/>
    <w:rsid w:val="0054047D"/>
    <w:rsid w:val="00540630"/>
    <w:rsid w:val="00540674"/>
    <w:rsid w:val="00541DB7"/>
    <w:rsid w:val="00542AC5"/>
    <w:rsid w:val="00542B4A"/>
    <w:rsid w:val="005431D9"/>
    <w:rsid w:val="00545AE8"/>
    <w:rsid w:val="005466A6"/>
    <w:rsid w:val="00547888"/>
    <w:rsid w:val="00550D65"/>
    <w:rsid w:val="00551841"/>
    <w:rsid w:val="00551A16"/>
    <w:rsid w:val="00552CC1"/>
    <w:rsid w:val="00553BAB"/>
    <w:rsid w:val="0055473C"/>
    <w:rsid w:val="005561E9"/>
    <w:rsid w:val="0056426D"/>
    <w:rsid w:val="00565D55"/>
    <w:rsid w:val="00566578"/>
    <w:rsid w:val="005668B6"/>
    <w:rsid w:val="005679A7"/>
    <w:rsid w:val="00570501"/>
    <w:rsid w:val="00571BFF"/>
    <w:rsid w:val="00571D7A"/>
    <w:rsid w:val="00571F2B"/>
    <w:rsid w:val="005720BF"/>
    <w:rsid w:val="00572394"/>
    <w:rsid w:val="00572ECE"/>
    <w:rsid w:val="00574393"/>
    <w:rsid w:val="00574EBF"/>
    <w:rsid w:val="005761B6"/>
    <w:rsid w:val="00576501"/>
    <w:rsid w:val="00581390"/>
    <w:rsid w:val="00586774"/>
    <w:rsid w:val="005904AF"/>
    <w:rsid w:val="005907CF"/>
    <w:rsid w:val="005907ED"/>
    <w:rsid w:val="00590BE3"/>
    <w:rsid w:val="00593347"/>
    <w:rsid w:val="00594128"/>
    <w:rsid w:val="005949F7"/>
    <w:rsid w:val="005954A3"/>
    <w:rsid w:val="00597345"/>
    <w:rsid w:val="00597B04"/>
    <w:rsid w:val="005A01BF"/>
    <w:rsid w:val="005A0302"/>
    <w:rsid w:val="005A0527"/>
    <w:rsid w:val="005A0D76"/>
    <w:rsid w:val="005A2034"/>
    <w:rsid w:val="005A2766"/>
    <w:rsid w:val="005A2A80"/>
    <w:rsid w:val="005A2F27"/>
    <w:rsid w:val="005A352D"/>
    <w:rsid w:val="005A5EE7"/>
    <w:rsid w:val="005A61DE"/>
    <w:rsid w:val="005A6F21"/>
    <w:rsid w:val="005B01EA"/>
    <w:rsid w:val="005B067D"/>
    <w:rsid w:val="005B0C71"/>
    <w:rsid w:val="005B0F1F"/>
    <w:rsid w:val="005B152D"/>
    <w:rsid w:val="005B270E"/>
    <w:rsid w:val="005B2733"/>
    <w:rsid w:val="005B5D4B"/>
    <w:rsid w:val="005B71DE"/>
    <w:rsid w:val="005B7D2F"/>
    <w:rsid w:val="005C097D"/>
    <w:rsid w:val="005C0DAC"/>
    <w:rsid w:val="005C147F"/>
    <w:rsid w:val="005C248C"/>
    <w:rsid w:val="005C2C4E"/>
    <w:rsid w:val="005C2E86"/>
    <w:rsid w:val="005C5F89"/>
    <w:rsid w:val="005C6C85"/>
    <w:rsid w:val="005C756B"/>
    <w:rsid w:val="005C7A5B"/>
    <w:rsid w:val="005D130C"/>
    <w:rsid w:val="005D257C"/>
    <w:rsid w:val="005D39F5"/>
    <w:rsid w:val="005D39F8"/>
    <w:rsid w:val="005D3EA3"/>
    <w:rsid w:val="005D4862"/>
    <w:rsid w:val="005D4923"/>
    <w:rsid w:val="005D492D"/>
    <w:rsid w:val="005D529C"/>
    <w:rsid w:val="005D55F2"/>
    <w:rsid w:val="005D6A59"/>
    <w:rsid w:val="005D6BF0"/>
    <w:rsid w:val="005D796F"/>
    <w:rsid w:val="005E0834"/>
    <w:rsid w:val="005E1653"/>
    <w:rsid w:val="005E20D5"/>
    <w:rsid w:val="005E2A76"/>
    <w:rsid w:val="005E341D"/>
    <w:rsid w:val="005E42B1"/>
    <w:rsid w:val="005E74BB"/>
    <w:rsid w:val="005F0512"/>
    <w:rsid w:val="005F057A"/>
    <w:rsid w:val="005F1191"/>
    <w:rsid w:val="005F1F42"/>
    <w:rsid w:val="005F2E3D"/>
    <w:rsid w:val="005F32B1"/>
    <w:rsid w:val="005F3B60"/>
    <w:rsid w:val="005F5984"/>
    <w:rsid w:val="005F5F54"/>
    <w:rsid w:val="005F6D9E"/>
    <w:rsid w:val="0060024E"/>
    <w:rsid w:val="00601C36"/>
    <w:rsid w:val="006036FE"/>
    <w:rsid w:val="00604A7B"/>
    <w:rsid w:val="006063AC"/>
    <w:rsid w:val="006073E1"/>
    <w:rsid w:val="00610720"/>
    <w:rsid w:val="00610E8C"/>
    <w:rsid w:val="00611093"/>
    <w:rsid w:val="00611FE8"/>
    <w:rsid w:val="00613FD4"/>
    <w:rsid w:val="006149D2"/>
    <w:rsid w:val="00614F46"/>
    <w:rsid w:val="00616BE7"/>
    <w:rsid w:val="00616E61"/>
    <w:rsid w:val="0061793B"/>
    <w:rsid w:val="00620B81"/>
    <w:rsid w:val="00621A1A"/>
    <w:rsid w:val="00621FCA"/>
    <w:rsid w:val="00627797"/>
    <w:rsid w:val="006301A6"/>
    <w:rsid w:val="00630782"/>
    <w:rsid w:val="006329C6"/>
    <w:rsid w:val="00633642"/>
    <w:rsid w:val="00634290"/>
    <w:rsid w:val="006350A4"/>
    <w:rsid w:val="00637F34"/>
    <w:rsid w:val="00640E43"/>
    <w:rsid w:val="006415D0"/>
    <w:rsid w:val="00641BFF"/>
    <w:rsid w:val="00641FC0"/>
    <w:rsid w:val="00643E42"/>
    <w:rsid w:val="00644507"/>
    <w:rsid w:val="00644F7A"/>
    <w:rsid w:val="00645BE0"/>
    <w:rsid w:val="006465F1"/>
    <w:rsid w:val="0064692F"/>
    <w:rsid w:val="00646B53"/>
    <w:rsid w:val="00647051"/>
    <w:rsid w:val="00650198"/>
    <w:rsid w:val="006504D9"/>
    <w:rsid w:val="006536A2"/>
    <w:rsid w:val="00653AB3"/>
    <w:rsid w:val="00654863"/>
    <w:rsid w:val="00654CB4"/>
    <w:rsid w:val="0065788F"/>
    <w:rsid w:val="00657B52"/>
    <w:rsid w:val="00660882"/>
    <w:rsid w:val="0066109E"/>
    <w:rsid w:val="00661838"/>
    <w:rsid w:val="00663316"/>
    <w:rsid w:val="00663FC2"/>
    <w:rsid w:val="00665B7B"/>
    <w:rsid w:val="006719D5"/>
    <w:rsid w:val="00672164"/>
    <w:rsid w:val="00672327"/>
    <w:rsid w:val="00672732"/>
    <w:rsid w:val="00676D7C"/>
    <w:rsid w:val="00677600"/>
    <w:rsid w:val="00677A7E"/>
    <w:rsid w:val="00680C17"/>
    <w:rsid w:val="006820AB"/>
    <w:rsid w:val="006847CF"/>
    <w:rsid w:val="00684D2E"/>
    <w:rsid w:val="00685019"/>
    <w:rsid w:val="0068594C"/>
    <w:rsid w:val="00686650"/>
    <w:rsid w:val="00687AF4"/>
    <w:rsid w:val="006908DF"/>
    <w:rsid w:val="00691A92"/>
    <w:rsid w:val="00692205"/>
    <w:rsid w:val="006927AD"/>
    <w:rsid w:val="0069288A"/>
    <w:rsid w:val="00692D92"/>
    <w:rsid w:val="006932B0"/>
    <w:rsid w:val="006940DE"/>
    <w:rsid w:val="006944F2"/>
    <w:rsid w:val="00694701"/>
    <w:rsid w:val="00694C25"/>
    <w:rsid w:val="00694CB7"/>
    <w:rsid w:val="00695590"/>
    <w:rsid w:val="00695809"/>
    <w:rsid w:val="00695BC3"/>
    <w:rsid w:val="00696A64"/>
    <w:rsid w:val="006A0759"/>
    <w:rsid w:val="006A2F97"/>
    <w:rsid w:val="006A3356"/>
    <w:rsid w:val="006A37C9"/>
    <w:rsid w:val="006A424E"/>
    <w:rsid w:val="006A5AC8"/>
    <w:rsid w:val="006A6010"/>
    <w:rsid w:val="006A6052"/>
    <w:rsid w:val="006A6FAE"/>
    <w:rsid w:val="006A7B28"/>
    <w:rsid w:val="006A7DB4"/>
    <w:rsid w:val="006B075D"/>
    <w:rsid w:val="006B0ACC"/>
    <w:rsid w:val="006B5037"/>
    <w:rsid w:val="006B686D"/>
    <w:rsid w:val="006C0B54"/>
    <w:rsid w:val="006C141D"/>
    <w:rsid w:val="006C1822"/>
    <w:rsid w:val="006C22D5"/>
    <w:rsid w:val="006C2652"/>
    <w:rsid w:val="006C2A86"/>
    <w:rsid w:val="006C2C92"/>
    <w:rsid w:val="006C2FAF"/>
    <w:rsid w:val="006C4090"/>
    <w:rsid w:val="006C4E91"/>
    <w:rsid w:val="006C4F09"/>
    <w:rsid w:val="006C52A2"/>
    <w:rsid w:val="006C706D"/>
    <w:rsid w:val="006C7138"/>
    <w:rsid w:val="006D0B69"/>
    <w:rsid w:val="006D1380"/>
    <w:rsid w:val="006D1508"/>
    <w:rsid w:val="006D2465"/>
    <w:rsid w:val="006D4CB0"/>
    <w:rsid w:val="006E2476"/>
    <w:rsid w:val="006E27E6"/>
    <w:rsid w:val="006E34D8"/>
    <w:rsid w:val="006E35D1"/>
    <w:rsid w:val="006E573A"/>
    <w:rsid w:val="006E68E4"/>
    <w:rsid w:val="006E782B"/>
    <w:rsid w:val="006F0012"/>
    <w:rsid w:val="006F11AC"/>
    <w:rsid w:val="006F1939"/>
    <w:rsid w:val="006F1D4B"/>
    <w:rsid w:val="006F2C34"/>
    <w:rsid w:val="006F2C50"/>
    <w:rsid w:val="006F361B"/>
    <w:rsid w:val="006F5157"/>
    <w:rsid w:val="006F70A0"/>
    <w:rsid w:val="006F7C44"/>
    <w:rsid w:val="00700EAD"/>
    <w:rsid w:val="00701A61"/>
    <w:rsid w:val="00701E11"/>
    <w:rsid w:val="00702B2B"/>
    <w:rsid w:val="00702F85"/>
    <w:rsid w:val="007039FD"/>
    <w:rsid w:val="00704699"/>
    <w:rsid w:val="00704C53"/>
    <w:rsid w:val="00706AF6"/>
    <w:rsid w:val="00706C8D"/>
    <w:rsid w:val="00707005"/>
    <w:rsid w:val="0070746D"/>
    <w:rsid w:val="00707FC9"/>
    <w:rsid w:val="00710D41"/>
    <w:rsid w:val="007116F1"/>
    <w:rsid w:val="007116F3"/>
    <w:rsid w:val="007117CA"/>
    <w:rsid w:val="00711A95"/>
    <w:rsid w:val="00711BE7"/>
    <w:rsid w:val="00711CA7"/>
    <w:rsid w:val="0071259A"/>
    <w:rsid w:val="00712B8F"/>
    <w:rsid w:val="00712D32"/>
    <w:rsid w:val="00713FED"/>
    <w:rsid w:val="007144FE"/>
    <w:rsid w:val="0071560D"/>
    <w:rsid w:val="00715BC5"/>
    <w:rsid w:val="00716338"/>
    <w:rsid w:val="0071653D"/>
    <w:rsid w:val="00717435"/>
    <w:rsid w:val="007206FC"/>
    <w:rsid w:val="00721544"/>
    <w:rsid w:val="0072293C"/>
    <w:rsid w:val="00723477"/>
    <w:rsid w:val="00724C1D"/>
    <w:rsid w:val="00726DE0"/>
    <w:rsid w:val="00727BD1"/>
    <w:rsid w:val="00730D57"/>
    <w:rsid w:val="00730E00"/>
    <w:rsid w:val="00734F1D"/>
    <w:rsid w:val="0073589A"/>
    <w:rsid w:val="00735C36"/>
    <w:rsid w:val="0073708E"/>
    <w:rsid w:val="007404AB"/>
    <w:rsid w:val="00740B71"/>
    <w:rsid w:val="00740CFB"/>
    <w:rsid w:val="00741D35"/>
    <w:rsid w:val="0074218B"/>
    <w:rsid w:val="00743957"/>
    <w:rsid w:val="00743D79"/>
    <w:rsid w:val="00743D87"/>
    <w:rsid w:val="0074405D"/>
    <w:rsid w:val="00744D47"/>
    <w:rsid w:val="00744E1F"/>
    <w:rsid w:val="007452D4"/>
    <w:rsid w:val="007454A5"/>
    <w:rsid w:val="0074793B"/>
    <w:rsid w:val="00747C99"/>
    <w:rsid w:val="00747CB8"/>
    <w:rsid w:val="0075259A"/>
    <w:rsid w:val="00752736"/>
    <w:rsid w:val="007532A5"/>
    <w:rsid w:val="00755387"/>
    <w:rsid w:val="0075538B"/>
    <w:rsid w:val="00755EC7"/>
    <w:rsid w:val="00757906"/>
    <w:rsid w:val="00757976"/>
    <w:rsid w:val="0076080B"/>
    <w:rsid w:val="00761088"/>
    <w:rsid w:val="00763BC0"/>
    <w:rsid w:val="00763E5E"/>
    <w:rsid w:val="0076451A"/>
    <w:rsid w:val="00765052"/>
    <w:rsid w:val="00765358"/>
    <w:rsid w:val="00766676"/>
    <w:rsid w:val="00767070"/>
    <w:rsid w:val="00767171"/>
    <w:rsid w:val="00767204"/>
    <w:rsid w:val="007677DF"/>
    <w:rsid w:val="007716E2"/>
    <w:rsid w:val="00773049"/>
    <w:rsid w:val="00774462"/>
    <w:rsid w:val="0077450A"/>
    <w:rsid w:val="007751F8"/>
    <w:rsid w:val="00775876"/>
    <w:rsid w:val="00777312"/>
    <w:rsid w:val="00782154"/>
    <w:rsid w:val="00783072"/>
    <w:rsid w:val="0078392A"/>
    <w:rsid w:val="00784212"/>
    <w:rsid w:val="007848C7"/>
    <w:rsid w:val="00785065"/>
    <w:rsid w:val="007870F4"/>
    <w:rsid w:val="00787847"/>
    <w:rsid w:val="00791F04"/>
    <w:rsid w:val="007938ED"/>
    <w:rsid w:val="007939A7"/>
    <w:rsid w:val="00795B37"/>
    <w:rsid w:val="00795F67"/>
    <w:rsid w:val="00795F7A"/>
    <w:rsid w:val="00795FD4"/>
    <w:rsid w:val="00796390"/>
    <w:rsid w:val="00796492"/>
    <w:rsid w:val="0079691B"/>
    <w:rsid w:val="00797954"/>
    <w:rsid w:val="007A1C38"/>
    <w:rsid w:val="007A20DF"/>
    <w:rsid w:val="007A2633"/>
    <w:rsid w:val="007A2914"/>
    <w:rsid w:val="007A362D"/>
    <w:rsid w:val="007A44DF"/>
    <w:rsid w:val="007A490B"/>
    <w:rsid w:val="007A4EE3"/>
    <w:rsid w:val="007A59F0"/>
    <w:rsid w:val="007A5B95"/>
    <w:rsid w:val="007A5DAB"/>
    <w:rsid w:val="007A5F45"/>
    <w:rsid w:val="007A6BBC"/>
    <w:rsid w:val="007A7E70"/>
    <w:rsid w:val="007B0954"/>
    <w:rsid w:val="007B1424"/>
    <w:rsid w:val="007B182C"/>
    <w:rsid w:val="007B2437"/>
    <w:rsid w:val="007B38C1"/>
    <w:rsid w:val="007B3A68"/>
    <w:rsid w:val="007B4D55"/>
    <w:rsid w:val="007B6441"/>
    <w:rsid w:val="007B79D6"/>
    <w:rsid w:val="007B7C1F"/>
    <w:rsid w:val="007C02E5"/>
    <w:rsid w:val="007C0D93"/>
    <w:rsid w:val="007C1C1C"/>
    <w:rsid w:val="007C243E"/>
    <w:rsid w:val="007C3036"/>
    <w:rsid w:val="007C5E97"/>
    <w:rsid w:val="007C6F7A"/>
    <w:rsid w:val="007C7057"/>
    <w:rsid w:val="007D1AD8"/>
    <w:rsid w:val="007D2278"/>
    <w:rsid w:val="007D2400"/>
    <w:rsid w:val="007D411A"/>
    <w:rsid w:val="007D4600"/>
    <w:rsid w:val="007D4E61"/>
    <w:rsid w:val="007D5530"/>
    <w:rsid w:val="007D695F"/>
    <w:rsid w:val="007D79E0"/>
    <w:rsid w:val="007E1B1F"/>
    <w:rsid w:val="007E27D5"/>
    <w:rsid w:val="007E4361"/>
    <w:rsid w:val="007E5951"/>
    <w:rsid w:val="007E5BAF"/>
    <w:rsid w:val="007E6080"/>
    <w:rsid w:val="007E7621"/>
    <w:rsid w:val="007E7F74"/>
    <w:rsid w:val="007F1820"/>
    <w:rsid w:val="007F371B"/>
    <w:rsid w:val="007F4D86"/>
    <w:rsid w:val="007F6F46"/>
    <w:rsid w:val="007F724A"/>
    <w:rsid w:val="00800B5D"/>
    <w:rsid w:val="0080195A"/>
    <w:rsid w:val="00801D60"/>
    <w:rsid w:val="0080200E"/>
    <w:rsid w:val="00802988"/>
    <w:rsid w:val="00803EB4"/>
    <w:rsid w:val="00804449"/>
    <w:rsid w:val="00805440"/>
    <w:rsid w:val="00805B3F"/>
    <w:rsid w:val="0080692C"/>
    <w:rsid w:val="00806B07"/>
    <w:rsid w:val="00807332"/>
    <w:rsid w:val="00810CBB"/>
    <w:rsid w:val="00811531"/>
    <w:rsid w:val="00812241"/>
    <w:rsid w:val="00813333"/>
    <w:rsid w:val="00815A8E"/>
    <w:rsid w:val="0081638C"/>
    <w:rsid w:val="008167C5"/>
    <w:rsid w:val="008175C9"/>
    <w:rsid w:val="00820348"/>
    <w:rsid w:val="00820415"/>
    <w:rsid w:val="00820677"/>
    <w:rsid w:val="008206A7"/>
    <w:rsid w:val="00820914"/>
    <w:rsid w:val="00821415"/>
    <w:rsid w:val="008214CC"/>
    <w:rsid w:val="00821F17"/>
    <w:rsid w:val="00821F41"/>
    <w:rsid w:val="00824655"/>
    <w:rsid w:val="00824DD9"/>
    <w:rsid w:val="008263FE"/>
    <w:rsid w:val="00832593"/>
    <w:rsid w:val="00833AA7"/>
    <w:rsid w:val="00834D2F"/>
    <w:rsid w:val="00836CFC"/>
    <w:rsid w:val="0084209E"/>
    <w:rsid w:val="00842676"/>
    <w:rsid w:val="00845785"/>
    <w:rsid w:val="00845DE9"/>
    <w:rsid w:val="00847D4B"/>
    <w:rsid w:val="0085124A"/>
    <w:rsid w:val="00853144"/>
    <w:rsid w:val="00853E55"/>
    <w:rsid w:val="00854287"/>
    <w:rsid w:val="00854582"/>
    <w:rsid w:val="00854750"/>
    <w:rsid w:val="00854E56"/>
    <w:rsid w:val="00855352"/>
    <w:rsid w:val="00855CB2"/>
    <w:rsid w:val="00856012"/>
    <w:rsid w:val="00856068"/>
    <w:rsid w:val="00856951"/>
    <w:rsid w:val="00856C34"/>
    <w:rsid w:val="00857957"/>
    <w:rsid w:val="0086192F"/>
    <w:rsid w:val="0086201C"/>
    <w:rsid w:val="00862368"/>
    <w:rsid w:val="00862639"/>
    <w:rsid w:val="00863613"/>
    <w:rsid w:val="00863790"/>
    <w:rsid w:val="00863ECD"/>
    <w:rsid w:val="00864742"/>
    <w:rsid w:val="00864C76"/>
    <w:rsid w:val="00866A34"/>
    <w:rsid w:val="00866A66"/>
    <w:rsid w:val="00866BF7"/>
    <w:rsid w:val="00867469"/>
    <w:rsid w:val="00870C0F"/>
    <w:rsid w:val="00871044"/>
    <w:rsid w:val="00871781"/>
    <w:rsid w:val="00871E73"/>
    <w:rsid w:val="0087279D"/>
    <w:rsid w:val="0087401F"/>
    <w:rsid w:val="008747C6"/>
    <w:rsid w:val="00874A1E"/>
    <w:rsid w:val="00874A30"/>
    <w:rsid w:val="00875E47"/>
    <w:rsid w:val="008801BB"/>
    <w:rsid w:val="008803AF"/>
    <w:rsid w:val="00880A92"/>
    <w:rsid w:val="00880E5A"/>
    <w:rsid w:val="008839A2"/>
    <w:rsid w:val="00884BA4"/>
    <w:rsid w:val="00886FD7"/>
    <w:rsid w:val="00887E52"/>
    <w:rsid w:val="00887EC8"/>
    <w:rsid w:val="00890017"/>
    <w:rsid w:val="00890EA2"/>
    <w:rsid w:val="00891777"/>
    <w:rsid w:val="00891EE1"/>
    <w:rsid w:val="0089478E"/>
    <w:rsid w:val="00895196"/>
    <w:rsid w:val="00895DC1"/>
    <w:rsid w:val="008A0FA9"/>
    <w:rsid w:val="008A1303"/>
    <w:rsid w:val="008A1570"/>
    <w:rsid w:val="008A28AA"/>
    <w:rsid w:val="008A5610"/>
    <w:rsid w:val="008A7290"/>
    <w:rsid w:val="008B085E"/>
    <w:rsid w:val="008B104F"/>
    <w:rsid w:val="008B37F6"/>
    <w:rsid w:val="008B4DDE"/>
    <w:rsid w:val="008B5A19"/>
    <w:rsid w:val="008B66E0"/>
    <w:rsid w:val="008C066A"/>
    <w:rsid w:val="008C3A87"/>
    <w:rsid w:val="008D03B3"/>
    <w:rsid w:val="008D0876"/>
    <w:rsid w:val="008D22D8"/>
    <w:rsid w:val="008D365E"/>
    <w:rsid w:val="008D3A3E"/>
    <w:rsid w:val="008D4766"/>
    <w:rsid w:val="008D5EC3"/>
    <w:rsid w:val="008D7F2B"/>
    <w:rsid w:val="008E1264"/>
    <w:rsid w:val="008E3AAB"/>
    <w:rsid w:val="008E4188"/>
    <w:rsid w:val="008E4386"/>
    <w:rsid w:val="008E70A1"/>
    <w:rsid w:val="008F01C7"/>
    <w:rsid w:val="008F04D3"/>
    <w:rsid w:val="008F0DC1"/>
    <w:rsid w:val="008F114F"/>
    <w:rsid w:val="008F1310"/>
    <w:rsid w:val="008F2125"/>
    <w:rsid w:val="008F3091"/>
    <w:rsid w:val="008F568C"/>
    <w:rsid w:val="008F6E0B"/>
    <w:rsid w:val="008F75D0"/>
    <w:rsid w:val="008F7C60"/>
    <w:rsid w:val="00900599"/>
    <w:rsid w:val="009019CB"/>
    <w:rsid w:val="00904B03"/>
    <w:rsid w:val="00905F72"/>
    <w:rsid w:val="00906991"/>
    <w:rsid w:val="009073F4"/>
    <w:rsid w:val="00910DA4"/>
    <w:rsid w:val="009129E1"/>
    <w:rsid w:val="009155D7"/>
    <w:rsid w:val="00917A4B"/>
    <w:rsid w:val="00920294"/>
    <w:rsid w:val="009203EE"/>
    <w:rsid w:val="00921322"/>
    <w:rsid w:val="00922548"/>
    <w:rsid w:val="009236E6"/>
    <w:rsid w:val="00926E9B"/>
    <w:rsid w:val="009314F7"/>
    <w:rsid w:val="0093211F"/>
    <w:rsid w:val="0093227C"/>
    <w:rsid w:val="009362F8"/>
    <w:rsid w:val="00936C07"/>
    <w:rsid w:val="00937138"/>
    <w:rsid w:val="009378DB"/>
    <w:rsid w:val="00940ADF"/>
    <w:rsid w:val="00941427"/>
    <w:rsid w:val="00941440"/>
    <w:rsid w:val="0094571A"/>
    <w:rsid w:val="00945751"/>
    <w:rsid w:val="0094785C"/>
    <w:rsid w:val="00950413"/>
    <w:rsid w:val="00951F80"/>
    <w:rsid w:val="0095223F"/>
    <w:rsid w:val="0095282B"/>
    <w:rsid w:val="0095596C"/>
    <w:rsid w:val="00956A19"/>
    <w:rsid w:val="00960C78"/>
    <w:rsid w:val="00960CC1"/>
    <w:rsid w:val="009627FE"/>
    <w:rsid w:val="00964DC2"/>
    <w:rsid w:val="00970110"/>
    <w:rsid w:val="00970508"/>
    <w:rsid w:val="00974A14"/>
    <w:rsid w:val="009751DD"/>
    <w:rsid w:val="00976617"/>
    <w:rsid w:val="00976824"/>
    <w:rsid w:val="009770E3"/>
    <w:rsid w:val="00981BBA"/>
    <w:rsid w:val="00983150"/>
    <w:rsid w:val="009854E4"/>
    <w:rsid w:val="009857FE"/>
    <w:rsid w:val="00985B29"/>
    <w:rsid w:val="009864F7"/>
    <w:rsid w:val="009870C6"/>
    <w:rsid w:val="0098711F"/>
    <w:rsid w:val="00987E94"/>
    <w:rsid w:val="00990573"/>
    <w:rsid w:val="00990ABD"/>
    <w:rsid w:val="009926CD"/>
    <w:rsid w:val="00994648"/>
    <w:rsid w:val="009950CE"/>
    <w:rsid w:val="009A55C0"/>
    <w:rsid w:val="009A5DCD"/>
    <w:rsid w:val="009A62A7"/>
    <w:rsid w:val="009B1092"/>
    <w:rsid w:val="009B22E5"/>
    <w:rsid w:val="009B29B5"/>
    <w:rsid w:val="009B2B08"/>
    <w:rsid w:val="009B31F5"/>
    <w:rsid w:val="009B4A96"/>
    <w:rsid w:val="009B6146"/>
    <w:rsid w:val="009B6E3F"/>
    <w:rsid w:val="009C3360"/>
    <w:rsid w:val="009C58D7"/>
    <w:rsid w:val="009C6FD5"/>
    <w:rsid w:val="009C7635"/>
    <w:rsid w:val="009D0188"/>
    <w:rsid w:val="009D0583"/>
    <w:rsid w:val="009D08B9"/>
    <w:rsid w:val="009D0B5A"/>
    <w:rsid w:val="009D2E50"/>
    <w:rsid w:val="009D3654"/>
    <w:rsid w:val="009D3A2C"/>
    <w:rsid w:val="009D5125"/>
    <w:rsid w:val="009D57D7"/>
    <w:rsid w:val="009D57F1"/>
    <w:rsid w:val="009D60CB"/>
    <w:rsid w:val="009D6B34"/>
    <w:rsid w:val="009D6BB8"/>
    <w:rsid w:val="009D727F"/>
    <w:rsid w:val="009D7E8E"/>
    <w:rsid w:val="009E087A"/>
    <w:rsid w:val="009E09BF"/>
    <w:rsid w:val="009E163F"/>
    <w:rsid w:val="009E33ED"/>
    <w:rsid w:val="009E486D"/>
    <w:rsid w:val="009E50FE"/>
    <w:rsid w:val="009E5FCD"/>
    <w:rsid w:val="009F00D7"/>
    <w:rsid w:val="009F33A6"/>
    <w:rsid w:val="009F3ADC"/>
    <w:rsid w:val="009F3E8E"/>
    <w:rsid w:val="009F49D1"/>
    <w:rsid w:val="009F4A04"/>
    <w:rsid w:val="009F57EC"/>
    <w:rsid w:val="009F6EC9"/>
    <w:rsid w:val="00A00028"/>
    <w:rsid w:val="00A01776"/>
    <w:rsid w:val="00A026AE"/>
    <w:rsid w:val="00A0288A"/>
    <w:rsid w:val="00A03468"/>
    <w:rsid w:val="00A03AE3"/>
    <w:rsid w:val="00A04B90"/>
    <w:rsid w:val="00A0604C"/>
    <w:rsid w:val="00A06C0A"/>
    <w:rsid w:val="00A06EE5"/>
    <w:rsid w:val="00A06F6D"/>
    <w:rsid w:val="00A071AC"/>
    <w:rsid w:val="00A1020D"/>
    <w:rsid w:val="00A11260"/>
    <w:rsid w:val="00A117FE"/>
    <w:rsid w:val="00A11B6D"/>
    <w:rsid w:val="00A1208C"/>
    <w:rsid w:val="00A1363C"/>
    <w:rsid w:val="00A14580"/>
    <w:rsid w:val="00A15667"/>
    <w:rsid w:val="00A21EB7"/>
    <w:rsid w:val="00A225B6"/>
    <w:rsid w:val="00A227FC"/>
    <w:rsid w:val="00A23871"/>
    <w:rsid w:val="00A23B27"/>
    <w:rsid w:val="00A2427D"/>
    <w:rsid w:val="00A248B8"/>
    <w:rsid w:val="00A259B8"/>
    <w:rsid w:val="00A25F2A"/>
    <w:rsid w:val="00A27896"/>
    <w:rsid w:val="00A30011"/>
    <w:rsid w:val="00A3059F"/>
    <w:rsid w:val="00A31AA1"/>
    <w:rsid w:val="00A31F64"/>
    <w:rsid w:val="00A35B27"/>
    <w:rsid w:val="00A36077"/>
    <w:rsid w:val="00A4066B"/>
    <w:rsid w:val="00A414EA"/>
    <w:rsid w:val="00A424C2"/>
    <w:rsid w:val="00A431E4"/>
    <w:rsid w:val="00A475C1"/>
    <w:rsid w:val="00A50A9B"/>
    <w:rsid w:val="00A52CF8"/>
    <w:rsid w:val="00A53940"/>
    <w:rsid w:val="00A547AD"/>
    <w:rsid w:val="00A552B3"/>
    <w:rsid w:val="00A55437"/>
    <w:rsid w:val="00A55B16"/>
    <w:rsid w:val="00A55D38"/>
    <w:rsid w:val="00A61A74"/>
    <w:rsid w:val="00A62B9E"/>
    <w:rsid w:val="00A63F8A"/>
    <w:rsid w:val="00A64483"/>
    <w:rsid w:val="00A64699"/>
    <w:rsid w:val="00A64DD2"/>
    <w:rsid w:val="00A64F5C"/>
    <w:rsid w:val="00A655BC"/>
    <w:rsid w:val="00A65833"/>
    <w:rsid w:val="00A65CB3"/>
    <w:rsid w:val="00A746EC"/>
    <w:rsid w:val="00A748CF"/>
    <w:rsid w:val="00A760C0"/>
    <w:rsid w:val="00A80EB8"/>
    <w:rsid w:val="00A8198E"/>
    <w:rsid w:val="00A8256B"/>
    <w:rsid w:val="00A84799"/>
    <w:rsid w:val="00A852EA"/>
    <w:rsid w:val="00A85FD3"/>
    <w:rsid w:val="00A86F7C"/>
    <w:rsid w:val="00A90FFB"/>
    <w:rsid w:val="00A9276E"/>
    <w:rsid w:val="00A94A55"/>
    <w:rsid w:val="00A960EF"/>
    <w:rsid w:val="00A96818"/>
    <w:rsid w:val="00A97811"/>
    <w:rsid w:val="00AA08E8"/>
    <w:rsid w:val="00AA0D94"/>
    <w:rsid w:val="00AA43C5"/>
    <w:rsid w:val="00AA4721"/>
    <w:rsid w:val="00AA6404"/>
    <w:rsid w:val="00AA67CE"/>
    <w:rsid w:val="00AA76B1"/>
    <w:rsid w:val="00AA76D4"/>
    <w:rsid w:val="00AB24C6"/>
    <w:rsid w:val="00AB27C0"/>
    <w:rsid w:val="00AB3604"/>
    <w:rsid w:val="00AB4177"/>
    <w:rsid w:val="00AB59C9"/>
    <w:rsid w:val="00AB62D7"/>
    <w:rsid w:val="00AB644F"/>
    <w:rsid w:val="00AB66C3"/>
    <w:rsid w:val="00AB6759"/>
    <w:rsid w:val="00AB6D01"/>
    <w:rsid w:val="00AC0D0F"/>
    <w:rsid w:val="00AC0EE5"/>
    <w:rsid w:val="00AC16A3"/>
    <w:rsid w:val="00AC3111"/>
    <w:rsid w:val="00AC3A56"/>
    <w:rsid w:val="00AC5A0E"/>
    <w:rsid w:val="00AC5ECA"/>
    <w:rsid w:val="00AD12A6"/>
    <w:rsid w:val="00AD1751"/>
    <w:rsid w:val="00AD4DF3"/>
    <w:rsid w:val="00AD4E8B"/>
    <w:rsid w:val="00AD68CC"/>
    <w:rsid w:val="00AD6E5A"/>
    <w:rsid w:val="00AE03AE"/>
    <w:rsid w:val="00AE1A96"/>
    <w:rsid w:val="00AE370A"/>
    <w:rsid w:val="00AE38DE"/>
    <w:rsid w:val="00AE4035"/>
    <w:rsid w:val="00AE5E88"/>
    <w:rsid w:val="00AE60D6"/>
    <w:rsid w:val="00AF06DA"/>
    <w:rsid w:val="00AF0D84"/>
    <w:rsid w:val="00AF1527"/>
    <w:rsid w:val="00AF183B"/>
    <w:rsid w:val="00AF18CA"/>
    <w:rsid w:val="00AF1FB6"/>
    <w:rsid w:val="00AF3391"/>
    <w:rsid w:val="00AF4326"/>
    <w:rsid w:val="00AF7B27"/>
    <w:rsid w:val="00B02458"/>
    <w:rsid w:val="00B02CBA"/>
    <w:rsid w:val="00B0439C"/>
    <w:rsid w:val="00B04466"/>
    <w:rsid w:val="00B0604E"/>
    <w:rsid w:val="00B06308"/>
    <w:rsid w:val="00B06D48"/>
    <w:rsid w:val="00B07661"/>
    <w:rsid w:val="00B07933"/>
    <w:rsid w:val="00B07D1D"/>
    <w:rsid w:val="00B10E0A"/>
    <w:rsid w:val="00B13984"/>
    <w:rsid w:val="00B14467"/>
    <w:rsid w:val="00B14CCD"/>
    <w:rsid w:val="00B217BB"/>
    <w:rsid w:val="00B226F4"/>
    <w:rsid w:val="00B24255"/>
    <w:rsid w:val="00B26652"/>
    <w:rsid w:val="00B274C4"/>
    <w:rsid w:val="00B302F6"/>
    <w:rsid w:val="00B32065"/>
    <w:rsid w:val="00B326D4"/>
    <w:rsid w:val="00B330D7"/>
    <w:rsid w:val="00B3472E"/>
    <w:rsid w:val="00B36797"/>
    <w:rsid w:val="00B36B34"/>
    <w:rsid w:val="00B371B3"/>
    <w:rsid w:val="00B3723F"/>
    <w:rsid w:val="00B4015F"/>
    <w:rsid w:val="00B41E9C"/>
    <w:rsid w:val="00B4250B"/>
    <w:rsid w:val="00B437DE"/>
    <w:rsid w:val="00B43D56"/>
    <w:rsid w:val="00B4577F"/>
    <w:rsid w:val="00B458CB"/>
    <w:rsid w:val="00B47E39"/>
    <w:rsid w:val="00B50257"/>
    <w:rsid w:val="00B51078"/>
    <w:rsid w:val="00B51723"/>
    <w:rsid w:val="00B531CA"/>
    <w:rsid w:val="00B53EDE"/>
    <w:rsid w:val="00B53F64"/>
    <w:rsid w:val="00B545F7"/>
    <w:rsid w:val="00B54AB4"/>
    <w:rsid w:val="00B54F1D"/>
    <w:rsid w:val="00B550F0"/>
    <w:rsid w:val="00B55DCC"/>
    <w:rsid w:val="00B571A8"/>
    <w:rsid w:val="00B571FC"/>
    <w:rsid w:val="00B61229"/>
    <w:rsid w:val="00B616BE"/>
    <w:rsid w:val="00B628A8"/>
    <w:rsid w:val="00B658D5"/>
    <w:rsid w:val="00B65A1B"/>
    <w:rsid w:val="00B667CC"/>
    <w:rsid w:val="00B668F7"/>
    <w:rsid w:val="00B66938"/>
    <w:rsid w:val="00B66DFD"/>
    <w:rsid w:val="00B70AE1"/>
    <w:rsid w:val="00B71579"/>
    <w:rsid w:val="00B71AF9"/>
    <w:rsid w:val="00B72468"/>
    <w:rsid w:val="00B72F48"/>
    <w:rsid w:val="00B759FC"/>
    <w:rsid w:val="00B76D87"/>
    <w:rsid w:val="00B76E42"/>
    <w:rsid w:val="00B778D7"/>
    <w:rsid w:val="00B81B42"/>
    <w:rsid w:val="00B83122"/>
    <w:rsid w:val="00B8371F"/>
    <w:rsid w:val="00B83E91"/>
    <w:rsid w:val="00B9068D"/>
    <w:rsid w:val="00B911AF"/>
    <w:rsid w:val="00B911F0"/>
    <w:rsid w:val="00B92C10"/>
    <w:rsid w:val="00B93970"/>
    <w:rsid w:val="00B94029"/>
    <w:rsid w:val="00B94081"/>
    <w:rsid w:val="00B965ED"/>
    <w:rsid w:val="00B968FD"/>
    <w:rsid w:val="00B97728"/>
    <w:rsid w:val="00B97CF5"/>
    <w:rsid w:val="00BA00A3"/>
    <w:rsid w:val="00BA02F9"/>
    <w:rsid w:val="00BA0424"/>
    <w:rsid w:val="00BA10E7"/>
    <w:rsid w:val="00BA18FE"/>
    <w:rsid w:val="00BA1A57"/>
    <w:rsid w:val="00BA2594"/>
    <w:rsid w:val="00BA4366"/>
    <w:rsid w:val="00BA4A51"/>
    <w:rsid w:val="00BA6787"/>
    <w:rsid w:val="00BA67CE"/>
    <w:rsid w:val="00BA6B6E"/>
    <w:rsid w:val="00BA733B"/>
    <w:rsid w:val="00BA7A88"/>
    <w:rsid w:val="00BA7BBB"/>
    <w:rsid w:val="00BA7DDD"/>
    <w:rsid w:val="00BB0036"/>
    <w:rsid w:val="00BB01B6"/>
    <w:rsid w:val="00BB01EB"/>
    <w:rsid w:val="00BB1396"/>
    <w:rsid w:val="00BB2C19"/>
    <w:rsid w:val="00BB3D66"/>
    <w:rsid w:val="00BC1DD7"/>
    <w:rsid w:val="00BC1F9D"/>
    <w:rsid w:val="00BC28C2"/>
    <w:rsid w:val="00BC2B61"/>
    <w:rsid w:val="00BC3519"/>
    <w:rsid w:val="00BC462F"/>
    <w:rsid w:val="00BC4677"/>
    <w:rsid w:val="00BC4E66"/>
    <w:rsid w:val="00BC5223"/>
    <w:rsid w:val="00BC5DCF"/>
    <w:rsid w:val="00BC5F27"/>
    <w:rsid w:val="00BC6019"/>
    <w:rsid w:val="00BC6217"/>
    <w:rsid w:val="00BC64C3"/>
    <w:rsid w:val="00BC6B1E"/>
    <w:rsid w:val="00BC72DA"/>
    <w:rsid w:val="00BC784A"/>
    <w:rsid w:val="00BD0C80"/>
    <w:rsid w:val="00BD15EF"/>
    <w:rsid w:val="00BD1A5D"/>
    <w:rsid w:val="00BD283B"/>
    <w:rsid w:val="00BD34A1"/>
    <w:rsid w:val="00BD378B"/>
    <w:rsid w:val="00BD3891"/>
    <w:rsid w:val="00BD45BE"/>
    <w:rsid w:val="00BD4875"/>
    <w:rsid w:val="00BD527D"/>
    <w:rsid w:val="00BD6071"/>
    <w:rsid w:val="00BE0009"/>
    <w:rsid w:val="00BE0C15"/>
    <w:rsid w:val="00BE0F9A"/>
    <w:rsid w:val="00BE12C8"/>
    <w:rsid w:val="00BE1520"/>
    <w:rsid w:val="00BE2B7B"/>
    <w:rsid w:val="00BE5520"/>
    <w:rsid w:val="00BE57FF"/>
    <w:rsid w:val="00BE703C"/>
    <w:rsid w:val="00BE7190"/>
    <w:rsid w:val="00BF05DD"/>
    <w:rsid w:val="00BF1196"/>
    <w:rsid w:val="00BF2F64"/>
    <w:rsid w:val="00BF4293"/>
    <w:rsid w:val="00BF7839"/>
    <w:rsid w:val="00C01E00"/>
    <w:rsid w:val="00C02478"/>
    <w:rsid w:val="00C053C7"/>
    <w:rsid w:val="00C0631B"/>
    <w:rsid w:val="00C06922"/>
    <w:rsid w:val="00C0778B"/>
    <w:rsid w:val="00C10009"/>
    <w:rsid w:val="00C101B2"/>
    <w:rsid w:val="00C10D82"/>
    <w:rsid w:val="00C110DB"/>
    <w:rsid w:val="00C11174"/>
    <w:rsid w:val="00C138F9"/>
    <w:rsid w:val="00C142E2"/>
    <w:rsid w:val="00C14821"/>
    <w:rsid w:val="00C149EF"/>
    <w:rsid w:val="00C157CE"/>
    <w:rsid w:val="00C158B9"/>
    <w:rsid w:val="00C15D1A"/>
    <w:rsid w:val="00C174B6"/>
    <w:rsid w:val="00C1767D"/>
    <w:rsid w:val="00C20CD4"/>
    <w:rsid w:val="00C21728"/>
    <w:rsid w:val="00C2180E"/>
    <w:rsid w:val="00C21971"/>
    <w:rsid w:val="00C21C8D"/>
    <w:rsid w:val="00C221A8"/>
    <w:rsid w:val="00C25077"/>
    <w:rsid w:val="00C2514A"/>
    <w:rsid w:val="00C25A79"/>
    <w:rsid w:val="00C26AC1"/>
    <w:rsid w:val="00C275DE"/>
    <w:rsid w:val="00C27B13"/>
    <w:rsid w:val="00C27CB4"/>
    <w:rsid w:val="00C27E46"/>
    <w:rsid w:val="00C27EFE"/>
    <w:rsid w:val="00C304F8"/>
    <w:rsid w:val="00C31356"/>
    <w:rsid w:val="00C31557"/>
    <w:rsid w:val="00C327B9"/>
    <w:rsid w:val="00C33E24"/>
    <w:rsid w:val="00C34066"/>
    <w:rsid w:val="00C36FDD"/>
    <w:rsid w:val="00C373DD"/>
    <w:rsid w:val="00C377AF"/>
    <w:rsid w:val="00C400A6"/>
    <w:rsid w:val="00C40B0F"/>
    <w:rsid w:val="00C41299"/>
    <w:rsid w:val="00C41A43"/>
    <w:rsid w:val="00C41E6E"/>
    <w:rsid w:val="00C449F1"/>
    <w:rsid w:val="00C45327"/>
    <w:rsid w:val="00C460D3"/>
    <w:rsid w:val="00C46A29"/>
    <w:rsid w:val="00C50DC9"/>
    <w:rsid w:val="00C50F6D"/>
    <w:rsid w:val="00C50FCA"/>
    <w:rsid w:val="00C5145D"/>
    <w:rsid w:val="00C51950"/>
    <w:rsid w:val="00C53404"/>
    <w:rsid w:val="00C54DC4"/>
    <w:rsid w:val="00C55475"/>
    <w:rsid w:val="00C55DA6"/>
    <w:rsid w:val="00C55DBD"/>
    <w:rsid w:val="00C5753B"/>
    <w:rsid w:val="00C57F40"/>
    <w:rsid w:val="00C6034D"/>
    <w:rsid w:val="00C61247"/>
    <w:rsid w:val="00C61317"/>
    <w:rsid w:val="00C61373"/>
    <w:rsid w:val="00C61ED2"/>
    <w:rsid w:val="00C61FC0"/>
    <w:rsid w:val="00C633FD"/>
    <w:rsid w:val="00C63D10"/>
    <w:rsid w:val="00C64E2D"/>
    <w:rsid w:val="00C65077"/>
    <w:rsid w:val="00C6574E"/>
    <w:rsid w:val="00C6585C"/>
    <w:rsid w:val="00C66422"/>
    <w:rsid w:val="00C6708B"/>
    <w:rsid w:val="00C67622"/>
    <w:rsid w:val="00C677D7"/>
    <w:rsid w:val="00C7036E"/>
    <w:rsid w:val="00C7089C"/>
    <w:rsid w:val="00C70936"/>
    <w:rsid w:val="00C70BAC"/>
    <w:rsid w:val="00C7148F"/>
    <w:rsid w:val="00C71EA7"/>
    <w:rsid w:val="00C72DDD"/>
    <w:rsid w:val="00C73056"/>
    <w:rsid w:val="00C741CD"/>
    <w:rsid w:val="00C74B58"/>
    <w:rsid w:val="00C82EB6"/>
    <w:rsid w:val="00C8323C"/>
    <w:rsid w:val="00C840E1"/>
    <w:rsid w:val="00C84966"/>
    <w:rsid w:val="00C866DC"/>
    <w:rsid w:val="00C86CA0"/>
    <w:rsid w:val="00C90FA0"/>
    <w:rsid w:val="00C9139E"/>
    <w:rsid w:val="00C92240"/>
    <w:rsid w:val="00C925F7"/>
    <w:rsid w:val="00C9403B"/>
    <w:rsid w:val="00C94251"/>
    <w:rsid w:val="00C94655"/>
    <w:rsid w:val="00C9532E"/>
    <w:rsid w:val="00C969AF"/>
    <w:rsid w:val="00C97677"/>
    <w:rsid w:val="00C9797A"/>
    <w:rsid w:val="00CA02C6"/>
    <w:rsid w:val="00CA059F"/>
    <w:rsid w:val="00CA0B28"/>
    <w:rsid w:val="00CA0F7E"/>
    <w:rsid w:val="00CA1C05"/>
    <w:rsid w:val="00CA268D"/>
    <w:rsid w:val="00CA365C"/>
    <w:rsid w:val="00CA4C61"/>
    <w:rsid w:val="00CA5DB8"/>
    <w:rsid w:val="00CB0457"/>
    <w:rsid w:val="00CB2B66"/>
    <w:rsid w:val="00CB2D8C"/>
    <w:rsid w:val="00CB2EB4"/>
    <w:rsid w:val="00CB386A"/>
    <w:rsid w:val="00CB4A58"/>
    <w:rsid w:val="00CB5CD5"/>
    <w:rsid w:val="00CB6354"/>
    <w:rsid w:val="00CB6A17"/>
    <w:rsid w:val="00CB773E"/>
    <w:rsid w:val="00CB7DFA"/>
    <w:rsid w:val="00CC0072"/>
    <w:rsid w:val="00CC048E"/>
    <w:rsid w:val="00CC1BA7"/>
    <w:rsid w:val="00CC2C64"/>
    <w:rsid w:val="00CC3747"/>
    <w:rsid w:val="00CC4346"/>
    <w:rsid w:val="00CC4466"/>
    <w:rsid w:val="00CC4E9C"/>
    <w:rsid w:val="00CC61C8"/>
    <w:rsid w:val="00CC6268"/>
    <w:rsid w:val="00CC6D16"/>
    <w:rsid w:val="00CC73FB"/>
    <w:rsid w:val="00CD06EF"/>
    <w:rsid w:val="00CD2154"/>
    <w:rsid w:val="00CD2C46"/>
    <w:rsid w:val="00CD4343"/>
    <w:rsid w:val="00CD59CB"/>
    <w:rsid w:val="00CD624D"/>
    <w:rsid w:val="00CD6BEF"/>
    <w:rsid w:val="00CE046F"/>
    <w:rsid w:val="00CE156B"/>
    <w:rsid w:val="00CE381C"/>
    <w:rsid w:val="00CE4CB9"/>
    <w:rsid w:val="00CE4E97"/>
    <w:rsid w:val="00CE4FB1"/>
    <w:rsid w:val="00CE519C"/>
    <w:rsid w:val="00CE61A3"/>
    <w:rsid w:val="00CE6F1B"/>
    <w:rsid w:val="00CE743E"/>
    <w:rsid w:val="00CE7574"/>
    <w:rsid w:val="00CE7973"/>
    <w:rsid w:val="00CF385F"/>
    <w:rsid w:val="00CF3A3C"/>
    <w:rsid w:val="00CF6137"/>
    <w:rsid w:val="00CF63F1"/>
    <w:rsid w:val="00CF728B"/>
    <w:rsid w:val="00D01C0F"/>
    <w:rsid w:val="00D05101"/>
    <w:rsid w:val="00D05CC5"/>
    <w:rsid w:val="00D0611B"/>
    <w:rsid w:val="00D06374"/>
    <w:rsid w:val="00D06E83"/>
    <w:rsid w:val="00D073C8"/>
    <w:rsid w:val="00D07CD0"/>
    <w:rsid w:val="00D10E67"/>
    <w:rsid w:val="00D1172D"/>
    <w:rsid w:val="00D11961"/>
    <w:rsid w:val="00D14290"/>
    <w:rsid w:val="00D143BC"/>
    <w:rsid w:val="00D17095"/>
    <w:rsid w:val="00D17213"/>
    <w:rsid w:val="00D20D90"/>
    <w:rsid w:val="00D20E8B"/>
    <w:rsid w:val="00D2158D"/>
    <w:rsid w:val="00D22933"/>
    <w:rsid w:val="00D24461"/>
    <w:rsid w:val="00D25607"/>
    <w:rsid w:val="00D2561C"/>
    <w:rsid w:val="00D259FA"/>
    <w:rsid w:val="00D266D5"/>
    <w:rsid w:val="00D26C16"/>
    <w:rsid w:val="00D308E7"/>
    <w:rsid w:val="00D34550"/>
    <w:rsid w:val="00D34731"/>
    <w:rsid w:val="00D34958"/>
    <w:rsid w:val="00D35E92"/>
    <w:rsid w:val="00D35F99"/>
    <w:rsid w:val="00D3774C"/>
    <w:rsid w:val="00D40B31"/>
    <w:rsid w:val="00D41A61"/>
    <w:rsid w:val="00D425CA"/>
    <w:rsid w:val="00D428AA"/>
    <w:rsid w:val="00D45B5E"/>
    <w:rsid w:val="00D45F29"/>
    <w:rsid w:val="00D46CD4"/>
    <w:rsid w:val="00D4737E"/>
    <w:rsid w:val="00D50B15"/>
    <w:rsid w:val="00D53702"/>
    <w:rsid w:val="00D5479C"/>
    <w:rsid w:val="00D549A0"/>
    <w:rsid w:val="00D5568B"/>
    <w:rsid w:val="00D56416"/>
    <w:rsid w:val="00D56914"/>
    <w:rsid w:val="00D60977"/>
    <w:rsid w:val="00D60AD8"/>
    <w:rsid w:val="00D61AA0"/>
    <w:rsid w:val="00D63AFF"/>
    <w:rsid w:val="00D654ED"/>
    <w:rsid w:val="00D65E27"/>
    <w:rsid w:val="00D66F73"/>
    <w:rsid w:val="00D702C6"/>
    <w:rsid w:val="00D731C1"/>
    <w:rsid w:val="00D73235"/>
    <w:rsid w:val="00D748B5"/>
    <w:rsid w:val="00D749F3"/>
    <w:rsid w:val="00D812D0"/>
    <w:rsid w:val="00D81B52"/>
    <w:rsid w:val="00D81EA2"/>
    <w:rsid w:val="00D82BE1"/>
    <w:rsid w:val="00D831CA"/>
    <w:rsid w:val="00D832C4"/>
    <w:rsid w:val="00D83DE9"/>
    <w:rsid w:val="00D84AC8"/>
    <w:rsid w:val="00D84B41"/>
    <w:rsid w:val="00D8532A"/>
    <w:rsid w:val="00D85385"/>
    <w:rsid w:val="00D85967"/>
    <w:rsid w:val="00D863B5"/>
    <w:rsid w:val="00D87F09"/>
    <w:rsid w:val="00D901E9"/>
    <w:rsid w:val="00D90F09"/>
    <w:rsid w:val="00D919D2"/>
    <w:rsid w:val="00D91A7F"/>
    <w:rsid w:val="00D91E81"/>
    <w:rsid w:val="00D92B8A"/>
    <w:rsid w:val="00D92E8A"/>
    <w:rsid w:val="00D9512D"/>
    <w:rsid w:val="00D9520B"/>
    <w:rsid w:val="00D95579"/>
    <w:rsid w:val="00D95775"/>
    <w:rsid w:val="00D958FF"/>
    <w:rsid w:val="00DA1914"/>
    <w:rsid w:val="00DA1D94"/>
    <w:rsid w:val="00DA24DC"/>
    <w:rsid w:val="00DA293C"/>
    <w:rsid w:val="00DA43F3"/>
    <w:rsid w:val="00DA7190"/>
    <w:rsid w:val="00DA7EDC"/>
    <w:rsid w:val="00DB0834"/>
    <w:rsid w:val="00DB0C5E"/>
    <w:rsid w:val="00DB1BCD"/>
    <w:rsid w:val="00DB1EA0"/>
    <w:rsid w:val="00DB2B19"/>
    <w:rsid w:val="00DB5296"/>
    <w:rsid w:val="00DB658B"/>
    <w:rsid w:val="00DB716D"/>
    <w:rsid w:val="00DC106C"/>
    <w:rsid w:val="00DC1AFD"/>
    <w:rsid w:val="00DC3E5A"/>
    <w:rsid w:val="00DC615D"/>
    <w:rsid w:val="00DC6BC4"/>
    <w:rsid w:val="00DC6D7D"/>
    <w:rsid w:val="00DD0428"/>
    <w:rsid w:val="00DD0746"/>
    <w:rsid w:val="00DD0D6E"/>
    <w:rsid w:val="00DD1049"/>
    <w:rsid w:val="00DD2138"/>
    <w:rsid w:val="00DD2C18"/>
    <w:rsid w:val="00DD46A9"/>
    <w:rsid w:val="00DD51B8"/>
    <w:rsid w:val="00DD757A"/>
    <w:rsid w:val="00DD75E6"/>
    <w:rsid w:val="00DE0128"/>
    <w:rsid w:val="00DE1720"/>
    <w:rsid w:val="00DE175F"/>
    <w:rsid w:val="00DE2F07"/>
    <w:rsid w:val="00DE2F58"/>
    <w:rsid w:val="00DE303A"/>
    <w:rsid w:val="00DE3555"/>
    <w:rsid w:val="00DE3B43"/>
    <w:rsid w:val="00DE4424"/>
    <w:rsid w:val="00DE4718"/>
    <w:rsid w:val="00DE4A5E"/>
    <w:rsid w:val="00DE4EC7"/>
    <w:rsid w:val="00DE5127"/>
    <w:rsid w:val="00DE555D"/>
    <w:rsid w:val="00DF0B04"/>
    <w:rsid w:val="00DF1233"/>
    <w:rsid w:val="00DF35A3"/>
    <w:rsid w:val="00DF36EE"/>
    <w:rsid w:val="00DF4523"/>
    <w:rsid w:val="00DF5357"/>
    <w:rsid w:val="00DF6BC4"/>
    <w:rsid w:val="00DF6EEF"/>
    <w:rsid w:val="00DF714E"/>
    <w:rsid w:val="00E001BE"/>
    <w:rsid w:val="00E00DE4"/>
    <w:rsid w:val="00E00EEA"/>
    <w:rsid w:val="00E04F2A"/>
    <w:rsid w:val="00E055D5"/>
    <w:rsid w:val="00E06415"/>
    <w:rsid w:val="00E0643B"/>
    <w:rsid w:val="00E077E1"/>
    <w:rsid w:val="00E10EA1"/>
    <w:rsid w:val="00E129CF"/>
    <w:rsid w:val="00E13B82"/>
    <w:rsid w:val="00E149F4"/>
    <w:rsid w:val="00E16DC5"/>
    <w:rsid w:val="00E17334"/>
    <w:rsid w:val="00E174CC"/>
    <w:rsid w:val="00E178BE"/>
    <w:rsid w:val="00E20159"/>
    <w:rsid w:val="00E21767"/>
    <w:rsid w:val="00E2242A"/>
    <w:rsid w:val="00E22F33"/>
    <w:rsid w:val="00E257AE"/>
    <w:rsid w:val="00E25C08"/>
    <w:rsid w:val="00E2626E"/>
    <w:rsid w:val="00E278E7"/>
    <w:rsid w:val="00E27D5F"/>
    <w:rsid w:val="00E30030"/>
    <w:rsid w:val="00E30447"/>
    <w:rsid w:val="00E30B6A"/>
    <w:rsid w:val="00E30D5B"/>
    <w:rsid w:val="00E30E8F"/>
    <w:rsid w:val="00E31386"/>
    <w:rsid w:val="00E319CE"/>
    <w:rsid w:val="00E32CC0"/>
    <w:rsid w:val="00E3373C"/>
    <w:rsid w:val="00E350E8"/>
    <w:rsid w:val="00E3674C"/>
    <w:rsid w:val="00E36AB2"/>
    <w:rsid w:val="00E37450"/>
    <w:rsid w:val="00E402B7"/>
    <w:rsid w:val="00E4037C"/>
    <w:rsid w:val="00E40B5D"/>
    <w:rsid w:val="00E41E12"/>
    <w:rsid w:val="00E4315D"/>
    <w:rsid w:val="00E43D05"/>
    <w:rsid w:val="00E44182"/>
    <w:rsid w:val="00E44956"/>
    <w:rsid w:val="00E44DFD"/>
    <w:rsid w:val="00E459D0"/>
    <w:rsid w:val="00E4652B"/>
    <w:rsid w:val="00E46FDB"/>
    <w:rsid w:val="00E47A9A"/>
    <w:rsid w:val="00E47AEB"/>
    <w:rsid w:val="00E51F4F"/>
    <w:rsid w:val="00E53A47"/>
    <w:rsid w:val="00E56A58"/>
    <w:rsid w:val="00E570A4"/>
    <w:rsid w:val="00E60B14"/>
    <w:rsid w:val="00E61976"/>
    <w:rsid w:val="00E61AC8"/>
    <w:rsid w:val="00E63CDC"/>
    <w:rsid w:val="00E66669"/>
    <w:rsid w:val="00E66A3F"/>
    <w:rsid w:val="00E67345"/>
    <w:rsid w:val="00E67AD9"/>
    <w:rsid w:val="00E70D69"/>
    <w:rsid w:val="00E71BAD"/>
    <w:rsid w:val="00E731C5"/>
    <w:rsid w:val="00E7347C"/>
    <w:rsid w:val="00E73A6F"/>
    <w:rsid w:val="00E74600"/>
    <w:rsid w:val="00E753D3"/>
    <w:rsid w:val="00E75E39"/>
    <w:rsid w:val="00E75EC5"/>
    <w:rsid w:val="00E760C1"/>
    <w:rsid w:val="00E76226"/>
    <w:rsid w:val="00E817F4"/>
    <w:rsid w:val="00E827F6"/>
    <w:rsid w:val="00E84DCF"/>
    <w:rsid w:val="00E85A36"/>
    <w:rsid w:val="00E86248"/>
    <w:rsid w:val="00E8731A"/>
    <w:rsid w:val="00E87CF5"/>
    <w:rsid w:val="00E90063"/>
    <w:rsid w:val="00E904B9"/>
    <w:rsid w:val="00E9057D"/>
    <w:rsid w:val="00E925D9"/>
    <w:rsid w:val="00E92942"/>
    <w:rsid w:val="00E932E6"/>
    <w:rsid w:val="00E93440"/>
    <w:rsid w:val="00E93DCA"/>
    <w:rsid w:val="00E9457D"/>
    <w:rsid w:val="00E9528C"/>
    <w:rsid w:val="00E953FE"/>
    <w:rsid w:val="00E954F1"/>
    <w:rsid w:val="00E967B7"/>
    <w:rsid w:val="00E96FBB"/>
    <w:rsid w:val="00EA032D"/>
    <w:rsid w:val="00EA4D4D"/>
    <w:rsid w:val="00EA518F"/>
    <w:rsid w:val="00EA6AD3"/>
    <w:rsid w:val="00EA7CFD"/>
    <w:rsid w:val="00EB1B26"/>
    <w:rsid w:val="00EB2686"/>
    <w:rsid w:val="00EB3732"/>
    <w:rsid w:val="00EB52BD"/>
    <w:rsid w:val="00EB59C4"/>
    <w:rsid w:val="00EB68EA"/>
    <w:rsid w:val="00EB701A"/>
    <w:rsid w:val="00EC00D2"/>
    <w:rsid w:val="00EC0106"/>
    <w:rsid w:val="00EC1225"/>
    <w:rsid w:val="00EC1431"/>
    <w:rsid w:val="00EC2BAD"/>
    <w:rsid w:val="00EC33C9"/>
    <w:rsid w:val="00EC4BD3"/>
    <w:rsid w:val="00EC6578"/>
    <w:rsid w:val="00EC695D"/>
    <w:rsid w:val="00EC6DDA"/>
    <w:rsid w:val="00EC7253"/>
    <w:rsid w:val="00EC7F4A"/>
    <w:rsid w:val="00ED2044"/>
    <w:rsid w:val="00ED5FC1"/>
    <w:rsid w:val="00EE00A7"/>
    <w:rsid w:val="00EE1822"/>
    <w:rsid w:val="00EE3482"/>
    <w:rsid w:val="00EE365E"/>
    <w:rsid w:val="00EE4830"/>
    <w:rsid w:val="00EE64B4"/>
    <w:rsid w:val="00EE674B"/>
    <w:rsid w:val="00EE753E"/>
    <w:rsid w:val="00EF04CA"/>
    <w:rsid w:val="00EF0E54"/>
    <w:rsid w:val="00EF34AC"/>
    <w:rsid w:val="00EF3C5B"/>
    <w:rsid w:val="00EF5342"/>
    <w:rsid w:val="00EF6A10"/>
    <w:rsid w:val="00EF7531"/>
    <w:rsid w:val="00EF7A54"/>
    <w:rsid w:val="00F00377"/>
    <w:rsid w:val="00F00B7F"/>
    <w:rsid w:val="00F0140A"/>
    <w:rsid w:val="00F01549"/>
    <w:rsid w:val="00F01F44"/>
    <w:rsid w:val="00F0213D"/>
    <w:rsid w:val="00F026E8"/>
    <w:rsid w:val="00F02A61"/>
    <w:rsid w:val="00F03749"/>
    <w:rsid w:val="00F04561"/>
    <w:rsid w:val="00F05D29"/>
    <w:rsid w:val="00F063C4"/>
    <w:rsid w:val="00F065DF"/>
    <w:rsid w:val="00F1051C"/>
    <w:rsid w:val="00F10916"/>
    <w:rsid w:val="00F10990"/>
    <w:rsid w:val="00F1130E"/>
    <w:rsid w:val="00F11312"/>
    <w:rsid w:val="00F11ED3"/>
    <w:rsid w:val="00F1297D"/>
    <w:rsid w:val="00F134DC"/>
    <w:rsid w:val="00F13993"/>
    <w:rsid w:val="00F14F50"/>
    <w:rsid w:val="00F16035"/>
    <w:rsid w:val="00F17402"/>
    <w:rsid w:val="00F24441"/>
    <w:rsid w:val="00F247F1"/>
    <w:rsid w:val="00F30DE1"/>
    <w:rsid w:val="00F315F8"/>
    <w:rsid w:val="00F3194E"/>
    <w:rsid w:val="00F31A47"/>
    <w:rsid w:val="00F32379"/>
    <w:rsid w:val="00F324BA"/>
    <w:rsid w:val="00F32AD4"/>
    <w:rsid w:val="00F33688"/>
    <w:rsid w:val="00F344C8"/>
    <w:rsid w:val="00F34C39"/>
    <w:rsid w:val="00F3661E"/>
    <w:rsid w:val="00F37143"/>
    <w:rsid w:val="00F41124"/>
    <w:rsid w:val="00F4117B"/>
    <w:rsid w:val="00F44C15"/>
    <w:rsid w:val="00F44DE1"/>
    <w:rsid w:val="00F451CC"/>
    <w:rsid w:val="00F453F9"/>
    <w:rsid w:val="00F45726"/>
    <w:rsid w:val="00F464A8"/>
    <w:rsid w:val="00F46EBA"/>
    <w:rsid w:val="00F47BA1"/>
    <w:rsid w:val="00F50146"/>
    <w:rsid w:val="00F501E6"/>
    <w:rsid w:val="00F50F2B"/>
    <w:rsid w:val="00F52183"/>
    <w:rsid w:val="00F52C11"/>
    <w:rsid w:val="00F53BC9"/>
    <w:rsid w:val="00F545F3"/>
    <w:rsid w:val="00F55321"/>
    <w:rsid w:val="00F55A3D"/>
    <w:rsid w:val="00F562FF"/>
    <w:rsid w:val="00F56C64"/>
    <w:rsid w:val="00F56D88"/>
    <w:rsid w:val="00F57029"/>
    <w:rsid w:val="00F5707B"/>
    <w:rsid w:val="00F57207"/>
    <w:rsid w:val="00F60384"/>
    <w:rsid w:val="00F60809"/>
    <w:rsid w:val="00F619FB"/>
    <w:rsid w:val="00F61A9B"/>
    <w:rsid w:val="00F61FE3"/>
    <w:rsid w:val="00F62967"/>
    <w:rsid w:val="00F62B83"/>
    <w:rsid w:val="00F63A2A"/>
    <w:rsid w:val="00F63B64"/>
    <w:rsid w:val="00F65CE9"/>
    <w:rsid w:val="00F65CF3"/>
    <w:rsid w:val="00F6609C"/>
    <w:rsid w:val="00F660F4"/>
    <w:rsid w:val="00F6662C"/>
    <w:rsid w:val="00F677F2"/>
    <w:rsid w:val="00F67F33"/>
    <w:rsid w:val="00F70652"/>
    <w:rsid w:val="00F71160"/>
    <w:rsid w:val="00F71589"/>
    <w:rsid w:val="00F72B92"/>
    <w:rsid w:val="00F72E1D"/>
    <w:rsid w:val="00F73021"/>
    <w:rsid w:val="00F738FB"/>
    <w:rsid w:val="00F77FA1"/>
    <w:rsid w:val="00F80059"/>
    <w:rsid w:val="00F80256"/>
    <w:rsid w:val="00F80EE3"/>
    <w:rsid w:val="00F810C3"/>
    <w:rsid w:val="00F8361E"/>
    <w:rsid w:val="00F83896"/>
    <w:rsid w:val="00F8396E"/>
    <w:rsid w:val="00F83E14"/>
    <w:rsid w:val="00F83F95"/>
    <w:rsid w:val="00F8449A"/>
    <w:rsid w:val="00F87DCC"/>
    <w:rsid w:val="00F90686"/>
    <w:rsid w:val="00F92A21"/>
    <w:rsid w:val="00F94BFE"/>
    <w:rsid w:val="00F94F91"/>
    <w:rsid w:val="00F9506E"/>
    <w:rsid w:val="00F95A1E"/>
    <w:rsid w:val="00F96DE9"/>
    <w:rsid w:val="00FA07E1"/>
    <w:rsid w:val="00FA0A36"/>
    <w:rsid w:val="00FA1D43"/>
    <w:rsid w:val="00FA23CF"/>
    <w:rsid w:val="00FA23FB"/>
    <w:rsid w:val="00FA3845"/>
    <w:rsid w:val="00FA3E39"/>
    <w:rsid w:val="00FA4469"/>
    <w:rsid w:val="00FA4700"/>
    <w:rsid w:val="00FA5229"/>
    <w:rsid w:val="00FA5B07"/>
    <w:rsid w:val="00FA5D1D"/>
    <w:rsid w:val="00FA7112"/>
    <w:rsid w:val="00FA74FF"/>
    <w:rsid w:val="00FB135F"/>
    <w:rsid w:val="00FB1B66"/>
    <w:rsid w:val="00FB1C3F"/>
    <w:rsid w:val="00FB274F"/>
    <w:rsid w:val="00FB35C7"/>
    <w:rsid w:val="00FB6232"/>
    <w:rsid w:val="00FB699B"/>
    <w:rsid w:val="00FC21CF"/>
    <w:rsid w:val="00FC26BA"/>
    <w:rsid w:val="00FC2D5F"/>
    <w:rsid w:val="00FC30F5"/>
    <w:rsid w:val="00FC4103"/>
    <w:rsid w:val="00FC427F"/>
    <w:rsid w:val="00FC60C7"/>
    <w:rsid w:val="00FD0CD1"/>
    <w:rsid w:val="00FD2736"/>
    <w:rsid w:val="00FD3120"/>
    <w:rsid w:val="00FD36BF"/>
    <w:rsid w:val="00FD38B8"/>
    <w:rsid w:val="00FD3D76"/>
    <w:rsid w:val="00FD45FC"/>
    <w:rsid w:val="00FD5218"/>
    <w:rsid w:val="00FD5C72"/>
    <w:rsid w:val="00FD6413"/>
    <w:rsid w:val="00FD7702"/>
    <w:rsid w:val="00FD7C06"/>
    <w:rsid w:val="00FD7DD2"/>
    <w:rsid w:val="00FD7F63"/>
    <w:rsid w:val="00FE0502"/>
    <w:rsid w:val="00FE0B01"/>
    <w:rsid w:val="00FE1ECC"/>
    <w:rsid w:val="00FE22BE"/>
    <w:rsid w:val="00FE235A"/>
    <w:rsid w:val="00FE2F94"/>
    <w:rsid w:val="00FE2F99"/>
    <w:rsid w:val="00FE3896"/>
    <w:rsid w:val="00FE5CD9"/>
    <w:rsid w:val="00FE691E"/>
    <w:rsid w:val="00FE6A2A"/>
    <w:rsid w:val="00FE7567"/>
    <w:rsid w:val="00FE7AA2"/>
    <w:rsid w:val="00FF0A93"/>
    <w:rsid w:val="00FF0B37"/>
    <w:rsid w:val="00FF0BDC"/>
    <w:rsid w:val="00FF1173"/>
    <w:rsid w:val="00FF20B7"/>
    <w:rsid w:val="00FF2D2C"/>
    <w:rsid w:val="00FF37C4"/>
    <w:rsid w:val="00FF3933"/>
    <w:rsid w:val="00FF39CC"/>
    <w:rsid w:val="00FF549E"/>
    <w:rsid w:val="00FF5F36"/>
    <w:rsid w:val="00FF6616"/>
    <w:rsid w:val="00FF6B2E"/>
    <w:rsid w:val="00FF74A0"/>
    <w:rsid w:val="01316BFD"/>
    <w:rsid w:val="01793AC7"/>
    <w:rsid w:val="01E0178E"/>
    <w:rsid w:val="022363EA"/>
    <w:rsid w:val="051E5479"/>
    <w:rsid w:val="063D602B"/>
    <w:rsid w:val="0FD76CC9"/>
    <w:rsid w:val="10C43BB9"/>
    <w:rsid w:val="12642E02"/>
    <w:rsid w:val="127413F3"/>
    <w:rsid w:val="150211BA"/>
    <w:rsid w:val="16500194"/>
    <w:rsid w:val="16644029"/>
    <w:rsid w:val="172F72B2"/>
    <w:rsid w:val="17324BED"/>
    <w:rsid w:val="18972580"/>
    <w:rsid w:val="1B646848"/>
    <w:rsid w:val="1F334289"/>
    <w:rsid w:val="21C01CD0"/>
    <w:rsid w:val="222C0B4A"/>
    <w:rsid w:val="24826E9F"/>
    <w:rsid w:val="24A10A36"/>
    <w:rsid w:val="264E5F6F"/>
    <w:rsid w:val="29E20189"/>
    <w:rsid w:val="2CDE7EA9"/>
    <w:rsid w:val="309D6F43"/>
    <w:rsid w:val="318500E7"/>
    <w:rsid w:val="3A1B67A1"/>
    <w:rsid w:val="3A4236EB"/>
    <w:rsid w:val="3DD926AB"/>
    <w:rsid w:val="3DF11ED8"/>
    <w:rsid w:val="40852B97"/>
    <w:rsid w:val="40B27BF4"/>
    <w:rsid w:val="472B4918"/>
    <w:rsid w:val="47D037A1"/>
    <w:rsid w:val="485C6474"/>
    <w:rsid w:val="493F15DE"/>
    <w:rsid w:val="4A093908"/>
    <w:rsid w:val="4DD05BF9"/>
    <w:rsid w:val="53472E95"/>
    <w:rsid w:val="550E15D3"/>
    <w:rsid w:val="572D10AF"/>
    <w:rsid w:val="59E26484"/>
    <w:rsid w:val="5DD146D5"/>
    <w:rsid w:val="5E1227B8"/>
    <w:rsid w:val="645819AC"/>
    <w:rsid w:val="64BB720E"/>
    <w:rsid w:val="674746DC"/>
    <w:rsid w:val="6D785910"/>
    <w:rsid w:val="7102614F"/>
    <w:rsid w:val="73AF7DED"/>
    <w:rsid w:val="744035B0"/>
    <w:rsid w:val="7565132D"/>
    <w:rsid w:val="75FC0147"/>
    <w:rsid w:val="770E7671"/>
    <w:rsid w:val="789A4887"/>
    <w:rsid w:val="798B08D3"/>
    <w:rsid w:val="7E502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2AF27"/>
  <w15:docId w15:val="{9E4AF9C5-E7A7-4155-BB81-A9452B809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0" w:qFormat="1"/>
    <w:lsdException w:name="toc 5" w:uiPriority="0"/>
    <w:lsdException w:name="toc 6" w:uiPriority="0"/>
    <w:lsdException w:name="toc 7" w:uiPriority="0" w:qFormat="1"/>
    <w:lsdException w:name="toc 8" w:uiPriority="0"/>
    <w:lsdException w:name="toc 9" w:uiPriority="0" w:qFormat="1"/>
    <w:lsdException w:name="Normal Indent" w:uiPriority="0" w:unhideWhenUsed="1" w:qFormat="1"/>
    <w:lsdException w:name="footnote text" w:semiHidden="1" w:unhideWhenUsed="1"/>
    <w:lsdException w:name="annotation text" w:semiHidden="1" w:unhideWhenUsed="1"/>
    <w:lsdException w:name="head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qFormat="1"/>
    <w:lsdException w:name="Table Grid" w:uiPriority="5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pPr>
      <w:widowControl w:val="0"/>
      <w:jc w:val="both"/>
    </w:pPr>
    <w:rPr>
      <w:kern w:val="2"/>
      <w:sz w:val="24"/>
    </w:rPr>
  </w:style>
  <w:style w:type="paragraph" w:styleId="10">
    <w:name w:val="heading 1"/>
    <w:basedOn w:val="a4"/>
    <w:next w:val="11"/>
    <w:qFormat/>
    <w:pPr>
      <w:widowControl/>
      <w:numPr>
        <w:numId w:val="1"/>
      </w:numPr>
      <w:pBdr>
        <w:bottom w:val="single" w:sz="6" w:space="6" w:color="auto"/>
      </w:pBdr>
      <w:tabs>
        <w:tab w:val="clear" w:pos="2157"/>
        <w:tab w:val="left" w:pos="1276"/>
      </w:tabs>
      <w:overflowPunct w:val="0"/>
      <w:autoSpaceDE w:val="0"/>
      <w:autoSpaceDN w:val="0"/>
      <w:adjustRightInd w:val="0"/>
      <w:spacing w:afterLines="100" w:after="312" w:line="360" w:lineRule="auto"/>
      <w:ind w:firstLine="0"/>
      <w:jc w:val="left"/>
      <w:textAlignment w:val="baseline"/>
      <w:outlineLvl w:val="0"/>
    </w:pPr>
    <w:rPr>
      <w:b/>
      <w:sz w:val="36"/>
    </w:rPr>
  </w:style>
  <w:style w:type="paragraph" w:styleId="21">
    <w:name w:val="heading 2"/>
    <w:basedOn w:val="a4"/>
    <w:next w:val="210"/>
    <w:qFormat/>
    <w:pPr>
      <w:widowControl/>
      <w:numPr>
        <w:ilvl w:val="1"/>
        <w:numId w:val="1"/>
      </w:numPr>
      <w:tabs>
        <w:tab w:val="left" w:pos="709"/>
      </w:tabs>
      <w:overflowPunct w:val="0"/>
      <w:autoSpaceDE w:val="0"/>
      <w:autoSpaceDN w:val="0"/>
      <w:adjustRightInd w:val="0"/>
      <w:spacing w:before="240" w:line="360" w:lineRule="auto"/>
      <w:jc w:val="left"/>
      <w:textAlignment w:val="baseline"/>
      <w:outlineLvl w:val="1"/>
    </w:pPr>
    <w:rPr>
      <w:b/>
      <w:sz w:val="30"/>
    </w:rPr>
  </w:style>
  <w:style w:type="paragraph" w:styleId="30">
    <w:name w:val="heading 3"/>
    <w:basedOn w:val="a4"/>
    <w:next w:val="210"/>
    <w:link w:val="31"/>
    <w:qFormat/>
    <w:pPr>
      <w:widowControl/>
      <w:numPr>
        <w:ilvl w:val="2"/>
        <w:numId w:val="1"/>
      </w:numPr>
      <w:overflowPunct w:val="0"/>
      <w:autoSpaceDE w:val="0"/>
      <w:autoSpaceDN w:val="0"/>
      <w:adjustRightInd w:val="0"/>
      <w:spacing w:before="200" w:line="360" w:lineRule="auto"/>
      <w:textAlignment w:val="baseline"/>
      <w:outlineLvl w:val="2"/>
    </w:pPr>
    <w:rPr>
      <w:b/>
      <w:sz w:val="28"/>
      <w:lang w:val="zh-CN"/>
    </w:rPr>
  </w:style>
  <w:style w:type="paragraph" w:styleId="4">
    <w:name w:val="heading 4"/>
    <w:basedOn w:val="a4"/>
    <w:next w:val="210"/>
    <w:qFormat/>
    <w:pPr>
      <w:widowControl/>
      <w:numPr>
        <w:ilvl w:val="3"/>
        <w:numId w:val="1"/>
      </w:numPr>
      <w:tabs>
        <w:tab w:val="left" w:pos="426"/>
      </w:tabs>
      <w:overflowPunct w:val="0"/>
      <w:autoSpaceDE w:val="0"/>
      <w:autoSpaceDN w:val="0"/>
      <w:adjustRightInd w:val="0"/>
      <w:spacing w:before="200" w:line="360" w:lineRule="auto"/>
      <w:textAlignment w:val="baseline"/>
      <w:outlineLvl w:val="3"/>
    </w:pPr>
    <w:rPr>
      <w:b/>
      <w:kern w:val="0"/>
    </w:rPr>
  </w:style>
  <w:style w:type="paragraph" w:styleId="5">
    <w:name w:val="heading 5"/>
    <w:basedOn w:val="a4"/>
    <w:next w:val="a4"/>
    <w:qFormat/>
    <w:pPr>
      <w:keepNext/>
      <w:keepLines/>
      <w:outlineLvl w:val="4"/>
    </w:pPr>
  </w:style>
  <w:style w:type="paragraph" w:styleId="6">
    <w:name w:val="heading 6"/>
    <w:basedOn w:val="a4"/>
    <w:next w:val="a4"/>
    <w:qFormat/>
    <w:pPr>
      <w:keepNext/>
      <w:keepLines/>
      <w:spacing w:before="240" w:after="64" w:line="317" w:lineRule="auto"/>
      <w:outlineLvl w:val="5"/>
    </w:pPr>
    <w:rPr>
      <w:rFonts w:ascii="Arial" w:eastAsia="黑体" w:hAnsi="Arial"/>
      <w:b/>
    </w:rPr>
  </w:style>
  <w:style w:type="paragraph" w:styleId="7">
    <w:name w:val="heading 7"/>
    <w:basedOn w:val="a4"/>
    <w:next w:val="a4"/>
    <w:qFormat/>
    <w:pPr>
      <w:keepNext/>
      <w:keepLines/>
      <w:spacing w:before="240" w:after="64" w:line="317" w:lineRule="auto"/>
      <w:outlineLvl w:val="6"/>
    </w:pPr>
    <w:rPr>
      <w:b/>
    </w:rPr>
  </w:style>
  <w:style w:type="paragraph" w:styleId="8">
    <w:name w:val="heading 8"/>
    <w:basedOn w:val="a4"/>
    <w:next w:val="a4"/>
    <w:qFormat/>
    <w:pPr>
      <w:keepNext/>
      <w:keepLines/>
      <w:spacing w:before="240" w:after="64" w:line="317" w:lineRule="auto"/>
      <w:outlineLvl w:val="7"/>
    </w:pPr>
    <w:rPr>
      <w:rFonts w:ascii="Arial" w:eastAsia="黑体" w:hAnsi="Arial"/>
    </w:rPr>
  </w:style>
  <w:style w:type="paragraph" w:styleId="9">
    <w:name w:val="heading 9"/>
    <w:basedOn w:val="a4"/>
    <w:next w:val="a4"/>
    <w:qFormat/>
    <w:pPr>
      <w:keepNext/>
      <w:keepLines/>
      <w:spacing w:before="240" w:after="64" w:line="317" w:lineRule="auto"/>
      <w:outlineLvl w:val="8"/>
    </w:pPr>
    <w:rPr>
      <w:rFonts w:ascii="Arial" w:eastAsia="黑体"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正文文本首行缩进1"/>
    <w:basedOn w:val="a4"/>
    <w:qFormat/>
    <w:pPr>
      <w:spacing w:after="120"/>
      <w:ind w:firstLineChars="100" w:firstLine="420"/>
    </w:pPr>
  </w:style>
  <w:style w:type="paragraph" w:customStyle="1" w:styleId="210">
    <w:name w:val="正文文本首行缩进 21"/>
    <w:basedOn w:val="a4"/>
    <w:link w:val="2Char"/>
    <w:pPr>
      <w:spacing w:after="120" w:line="360" w:lineRule="auto"/>
      <w:ind w:left="480" w:hanging="480"/>
      <w:jc w:val="left"/>
    </w:pPr>
    <w:rPr>
      <w:lang w:val="zh-CN"/>
    </w:rPr>
  </w:style>
  <w:style w:type="paragraph" w:styleId="a8">
    <w:name w:val="annotation subject"/>
    <w:basedOn w:val="a9"/>
    <w:next w:val="a9"/>
    <w:link w:val="aa"/>
    <w:uiPriority w:val="99"/>
    <w:semiHidden/>
    <w:unhideWhenUsed/>
    <w:rPr>
      <w:b/>
      <w:bCs/>
    </w:rPr>
  </w:style>
  <w:style w:type="paragraph" w:styleId="a9">
    <w:name w:val="annotation text"/>
    <w:basedOn w:val="a4"/>
    <w:link w:val="ab"/>
    <w:uiPriority w:val="99"/>
    <w:semiHidden/>
    <w:unhideWhenUsed/>
    <w:pPr>
      <w:jc w:val="left"/>
    </w:pPr>
  </w:style>
  <w:style w:type="paragraph" w:styleId="TOC7">
    <w:name w:val="toc 7"/>
    <w:basedOn w:val="a4"/>
    <w:next w:val="a4"/>
    <w:qFormat/>
    <w:pPr>
      <w:ind w:left="1260"/>
      <w:jc w:val="left"/>
    </w:pPr>
    <w:rPr>
      <w:szCs w:val="24"/>
    </w:rPr>
  </w:style>
  <w:style w:type="paragraph" w:styleId="a0">
    <w:name w:val="List Number"/>
    <w:basedOn w:val="a4"/>
    <w:qFormat/>
    <w:pPr>
      <w:numPr>
        <w:numId w:val="2"/>
      </w:numPr>
      <w:spacing w:before="120" w:line="360" w:lineRule="atLeast"/>
      <w:ind w:left="357" w:hanging="357"/>
    </w:pPr>
  </w:style>
  <w:style w:type="paragraph" w:styleId="ac">
    <w:name w:val="Normal Indent"/>
    <w:basedOn w:val="a4"/>
    <w:link w:val="ad"/>
    <w:unhideWhenUsed/>
    <w:qFormat/>
    <w:pPr>
      <w:ind w:firstLineChars="200" w:firstLine="420"/>
      <w:jc w:val="left"/>
    </w:pPr>
    <w:rPr>
      <w:rFonts w:ascii="宋体"/>
      <w:sz w:val="21"/>
      <w:szCs w:val="24"/>
      <w:lang w:val="zh-CN"/>
    </w:rPr>
  </w:style>
  <w:style w:type="paragraph" w:styleId="ae">
    <w:name w:val="caption"/>
    <w:basedOn w:val="a4"/>
    <w:next w:val="a4"/>
    <w:qFormat/>
    <w:pPr>
      <w:spacing w:line="360" w:lineRule="auto"/>
      <w:ind w:firstLineChars="200" w:firstLine="200"/>
    </w:pPr>
    <w:rPr>
      <w:rFonts w:ascii="Cambria" w:eastAsia="黑体" w:hAnsi="Cambria"/>
      <w:sz w:val="20"/>
    </w:rPr>
  </w:style>
  <w:style w:type="paragraph" w:styleId="a">
    <w:name w:val="List Bullet"/>
    <w:basedOn w:val="a4"/>
    <w:link w:val="af"/>
    <w:pPr>
      <w:numPr>
        <w:numId w:val="3"/>
      </w:numPr>
      <w:adjustRightInd w:val="0"/>
      <w:snapToGrid w:val="0"/>
      <w:spacing w:line="360" w:lineRule="atLeast"/>
      <w:jc w:val="left"/>
    </w:pPr>
    <w:rPr>
      <w:rFonts w:ascii="宋体"/>
      <w:sz w:val="21"/>
      <w:szCs w:val="24"/>
      <w:lang w:val="zh-CN"/>
    </w:rPr>
  </w:style>
  <w:style w:type="paragraph" w:styleId="af0">
    <w:name w:val="Document Map"/>
    <w:basedOn w:val="a4"/>
    <w:link w:val="af1"/>
    <w:uiPriority w:val="99"/>
    <w:semiHidden/>
    <w:unhideWhenUsed/>
    <w:rPr>
      <w:rFonts w:ascii="宋体"/>
      <w:sz w:val="18"/>
      <w:szCs w:val="18"/>
    </w:rPr>
  </w:style>
  <w:style w:type="paragraph" w:styleId="af2">
    <w:name w:val="Body Text"/>
    <w:basedOn w:val="a4"/>
    <w:link w:val="af3"/>
    <w:qFormat/>
    <w:pPr>
      <w:spacing w:after="120" w:line="360" w:lineRule="auto"/>
      <w:ind w:firstLineChars="200" w:firstLine="200"/>
    </w:pPr>
    <w:rPr>
      <w:lang w:val="zh-CN"/>
    </w:rPr>
  </w:style>
  <w:style w:type="paragraph" w:styleId="TOC5">
    <w:name w:val="toc 5"/>
    <w:basedOn w:val="a4"/>
    <w:next w:val="a4"/>
    <w:pPr>
      <w:ind w:left="840"/>
      <w:jc w:val="left"/>
    </w:pPr>
    <w:rPr>
      <w:szCs w:val="24"/>
    </w:rPr>
  </w:style>
  <w:style w:type="paragraph" w:styleId="TOC3">
    <w:name w:val="toc 3"/>
    <w:basedOn w:val="a4"/>
    <w:next w:val="a4"/>
    <w:uiPriority w:val="39"/>
    <w:qFormat/>
    <w:pPr>
      <w:ind w:left="420"/>
      <w:jc w:val="left"/>
    </w:pPr>
    <w:rPr>
      <w:szCs w:val="24"/>
    </w:rPr>
  </w:style>
  <w:style w:type="paragraph" w:styleId="TOC8">
    <w:name w:val="toc 8"/>
    <w:basedOn w:val="a4"/>
    <w:next w:val="a4"/>
    <w:pPr>
      <w:ind w:left="1470"/>
      <w:jc w:val="left"/>
    </w:pPr>
    <w:rPr>
      <w:szCs w:val="24"/>
    </w:rPr>
  </w:style>
  <w:style w:type="paragraph" w:styleId="af4">
    <w:name w:val="Balloon Text"/>
    <w:basedOn w:val="a4"/>
    <w:qFormat/>
    <w:rPr>
      <w:sz w:val="18"/>
      <w:szCs w:val="18"/>
    </w:rPr>
  </w:style>
  <w:style w:type="paragraph" w:styleId="af5">
    <w:name w:val="footer"/>
    <w:basedOn w:val="a4"/>
    <w:link w:val="af6"/>
    <w:uiPriority w:val="99"/>
    <w:pPr>
      <w:pBdr>
        <w:top w:val="single" w:sz="6" w:space="1" w:color="auto"/>
      </w:pBdr>
      <w:tabs>
        <w:tab w:val="center" w:pos="4153"/>
        <w:tab w:val="right" w:pos="8306"/>
      </w:tabs>
      <w:snapToGrid w:val="0"/>
      <w:jc w:val="left"/>
    </w:pPr>
    <w:rPr>
      <w:sz w:val="18"/>
      <w:szCs w:val="18"/>
    </w:rPr>
  </w:style>
  <w:style w:type="paragraph" w:styleId="af7">
    <w:name w:val="header"/>
    <w:basedOn w:val="a4"/>
    <w:link w:val="af8"/>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4"/>
    <w:next w:val="a4"/>
    <w:uiPriority w:val="39"/>
    <w:pPr>
      <w:tabs>
        <w:tab w:val="left" w:pos="1050"/>
        <w:tab w:val="right" w:leader="dot" w:pos="8302"/>
      </w:tabs>
      <w:spacing w:before="120"/>
      <w:jc w:val="left"/>
    </w:pPr>
    <w:rPr>
      <w:bCs/>
      <w:iCs/>
      <w:szCs w:val="28"/>
    </w:rPr>
  </w:style>
  <w:style w:type="paragraph" w:styleId="TOC4">
    <w:name w:val="toc 4"/>
    <w:basedOn w:val="a4"/>
    <w:next w:val="a4"/>
    <w:qFormat/>
    <w:pPr>
      <w:ind w:left="630"/>
      <w:jc w:val="left"/>
    </w:pPr>
    <w:rPr>
      <w:szCs w:val="24"/>
    </w:rPr>
  </w:style>
  <w:style w:type="paragraph" w:styleId="TOC6">
    <w:name w:val="toc 6"/>
    <w:basedOn w:val="a4"/>
    <w:next w:val="a4"/>
    <w:pPr>
      <w:ind w:left="1050"/>
      <w:jc w:val="left"/>
    </w:pPr>
    <w:rPr>
      <w:szCs w:val="24"/>
    </w:rPr>
  </w:style>
  <w:style w:type="paragraph" w:styleId="TOC2">
    <w:name w:val="toc 2"/>
    <w:basedOn w:val="a4"/>
    <w:next w:val="a4"/>
    <w:uiPriority w:val="39"/>
    <w:pPr>
      <w:tabs>
        <w:tab w:val="left" w:pos="840"/>
        <w:tab w:val="right" w:leader="dot" w:pos="8302"/>
      </w:tabs>
      <w:spacing w:before="120"/>
      <w:ind w:left="480" w:hanging="54"/>
      <w:jc w:val="left"/>
    </w:pPr>
    <w:rPr>
      <w:bCs/>
      <w:szCs w:val="26"/>
    </w:rPr>
  </w:style>
  <w:style w:type="paragraph" w:styleId="TOC9">
    <w:name w:val="toc 9"/>
    <w:basedOn w:val="a4"/>
    <w:next w:val="a4"/>
    <w:qFormat/>
    <w:pPr>
      <w:ind w:left="1680"/>
      <w:jc w:val="left"/>
    </w:pPr>
    <w:rPr>
      <w:szCs w:val="24"/>
    </w:rPr>
  </w:style>
  <w:style w:type="paragraph" w:styleId="HTML">
    <w:name w:val="HTML Preformatted"/>
    <w:basedOn w:val="a4"/>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Cs w:val="24"/>
    </w:rPr>
  </w:style>
  <w:style w:type="paragraph" w:styleId="af9">
    <w:name w:val="Title"/>
    <w:basedOn w:val="a4"/>
    <w:link w:val="afa"/>
    <w:qFormat/>
    <w:pPr>
      <w:widowControl/>
      <w:spacing w:after="120"/>
      <w:jc w:val="center"/>
    </w:pPr>
    <w:rPr>
      <w:rFonts w:ascii="Book Antiqua" w:hAnsi="Book Antiqua"/>
      <w:b/>
      <w:bCs/>
      <w:i/>
      <w:iCs/>
      <w:sz w:val="28"/>
      <w:u w:val="single"/>
      <w:lang w:eastAsia="en-US"/>
    </w:rPr>
  </w:style>
  <w:style w:type="character" w:styleId="afb">
    <w:name w:val="FollowedHyperlink"/>
    <w:uiPriority w:val="99"/>
    <w:semiHidden/>
    <w:unhideWhenUsed/>
    <w:rPr>
      <w:color w:val="954F72"/>
      <w:u w:val="single"/>
    </w:rPr>
  </w:style>
  <w:style w:type="character" w:styleId="afc">
    <w:name w:val="Hyperlink"/>
    <w:uiPriority w:val="99"/>
    <w:qFormat/>
    <w:rPr>
      <w:color w:val="0000FF"/>
      <w:u w:val="single"/>
    </w:rPr>
  </w:style>
  <w:style w:type="character" w:styleId="afd">
    <w:name w:val="annotation reference"/>
    <w:uiPriority w:val="99"/>
    <w:semiHidden/>
    <w:unhideWhenUsed/>
    <w:rPr>
      <w:sz w:val="21"/>
      <w:szCs w:val="21"/>
    </w:rPr>
  </w:style>
  <w:style w:type="table" w:styleId="afe">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link w:val="30"/>
    <w:qFormat/>
    <w:rPr>
      <w:b/>
      <w:kern w:val="2"/>
      <w:sz w:val="28"/>
      <w:lang w:val="zh-CN"/>
    </w:rPr>
  </w:style>
  <w:style w:type="character" w:customStyle="1" w:styleId="1Char">
    <w:name w:val="项目符号1 Char"/>
    <w:link w:val="1"/>
    <w:qFormat/>
    <w:rPr>
      <w:rFonts w:ascii="宋体" w:hAnsi="宋体"/>
      <w:b/>
      <w:kern w:val="2"/>
      <w:sz w:val="24"/>
      <w:lang w:val="zh-CN"/>
    </w:rPr>
  </w:style>
  <w:style w:type="paragraph" w:customStyle="1" w:styleId="1">
    <w:name w:val="项目符号1"/>
    <w:basedOn w:val="a4"/>
    <w:next w:val="12"/>
    <w:link w:val="1Char"/>
    <w:pPr>
      <w:numPr>
        <w:numId w:val="4"/>
      </w:numPr>
      <w:tabs>
        <w:tab w:val="clear" w:pos="1260"/>
        <w:tab w:val="left" w:pos="1134"/>
      </w:tabs>
      <w:spacing w:beforeLines="50" w:before="156" w:line="360" w:lineRule="auto"/>
      <w:ind w:left="567" w:firstLine="238"/>
    </w:pPr>
    <w:rPr>
      <w:rFonts w:ascii="宋体" w:hAnsi="宋体"/>
      <w:b/>
      <w:lang w:val="zh-CN"/>
    </w:rPr>
  </w:style>
  <w:style w:type="paragraph" w:customStyle="1" w:styleId="12">
    <w:name w:val="项目符号1说明"/>
    <w:basedOn w:val="a4"/>
    <w:qFormat/>
    <w:pPr>
      <w:spacing w:before="60" w:after="60" w:line="360" w:lineRule="auto"/>
      <w:ind w:leftChars="-1" w:left="-1" w:hangingChars="1" w:hanging="2"/>
    </w:pPr>
    <w:rPr>
      <w:rFonts w:ascii="Arial" w:hAnsi="Arial"/>
      <w:szCs w:val="24"/>
    </w:rPr>
  </w:style>
  <w:style w:type="character" w:customStyle="1" w:styleId="13">
    <w:name w:val="页码1"/>
    <w:basedOn w:val="a5"/>
  </w:style>
  <w:style w:type="character" w:customStyle="1" w:styleId="Char">
    <w:name w:val="表格标题 Char"/>
    <w:link w:val="aff"/>
    <w:qFormat/>
    <w:rPr>
      <w:rFonts w:ascii="黑体" w:eastAsia="黑体"/>
      <w:kern w:val="2"/>
      <w:sz w:val="24"/>
    </w:rPr>
  </w:style>
  <w:style w:type="paragraph" w:customStyle="1" w:styleId="aff">
    <w:name w:val="表格标题"/>
    <w:basedOn w:val="a4"/>
    <w:link w:val="Char"/>
    <w:pPr>
      <w:spacing w:line="360" w:lineRule="auto"/>
      <w:jc w:val="center"/>
    </w:pPr>
    <w:rPr>
      <w:rFonts w:ascii="黑体" w:eastAsia="黑体"/>
      <w:lang w:val="zh-CN"/>
    </w:rPr>
  </w:style>
  <w:style w:type="character" w:customStyle="1" w:styleId="Char0">
    <w:name w:val="表格内容 Char"/>
    <w:link w:val="aff0"/>
    <w:qFormat/>
    <w:rPr>
      <w:kern w:val="2"/>
      <w:sz w:val="24"/>
    </w:rPr>
  </w:style>
  <w:style w:type="paragraph" w:customStyle="1" w:styleId="aff0">
    <w:name w:val="表格内容"/>
    <w:basedOn w:val="a4"/>
    <w:link w:val="Char0"/>
    <w:qFormat/>
    <w:pPr>
      <w:spacing w:line="276" w:lineRule="auto"/>
    </w:pPr>
    <w:rPr>
      <w:lang w:val="zh-CN"/>
    </w:rPr>
  </w:style>
  <w:style w:type="character" w:customStyle="1" w:styleId="2Char">
    <w:name w:val="正文首行缩进 2 Char"/>
    <w:link w:val="210"/>
    <w:qFormat/>
    <w:rPr>
      <w:kern w:val="2"/>
      <w:sz w:val="24"/>
    </w:rPr>
  </w:style>
  <w:style w:type="character" w:customStyle="1" w:styleId="Char1">
    <w:name w:val="列出段落 Char"/>
    <w:link w:val="14"/>
    <w:qFormat/>
    <w:rPr>
      <w:kern w:val="2"/>
      <w:sz w:val="24"/>
    </w:rPr>
  </w:style>
  <w:style w:type="paragraph" w:customStyle="1" w:styleId="14">
    <w:name w:val="列表段落1"/>
    <w:basedOn w:val="a4"/>
    <w:link w:val="Char1"/>
    <w:qFormat/>
    <w:pPr>
      <w:spacing w:line="360" w:lineRule="auto"/>
      <w:ind w:firstLineChars="200" w:firstLine="420"/>
    </w:pPr>
    <w:rPr>
      <w:lang w:val="zh-CN"/>
    </w:rPr>
  </w:style>
  <w:style w:type="character" w:customStyle="1" w:styleId="af">
    <w:name w:val="列表项目符号 字符"/>
    <w:link w:val="a"/>
    <w:qFormat/>
    <w:rPr>
      <w:rFonts w:ascii="宋体"/>
      <w:kern w:val="2"/>
      <w:sz w:val="21"/>
      <w:szCs w:val="24"/>
      <w:lang w:val="zh-CN"/>
    </w:rPr>
  </w:style>
  <w:style w:type="character" w:customStyle="1" w:styleId="af3">
    <w:name w:val="正文文本 字符"/>
    <w:link w:val="af2"/>
    <w:qFormat/>
    <w:rPr>
      <w:kern w:val="2"/>
      <w:sz w:val="24"/>
    </w:rPr>
  </w:style>
  <w:style w:type="character" w:customStyle="1" w:styleId="aff1">
    <w:name w:val="项目编号一 (文字)"/>
    <w:link w:val="aff2"/>
    <w:rPr>
      <w:rFonts w:ascii="宋体" w:hAnsi="宋体"/>
      <w:b/>
      <w:kern w:val="2"/>
      <w:sz w:val="24"/>
    </w:rPr>
  </w:style>
  <w:style w:type="paragraph" w:customStyle="1" w:styleId="aff2">
    <w:name w:val="项目编号一"/>
    <w:basedOn w:val="a4"/>
    <w:next w:val="a4"/>
    <w:link w:val="aff1"/>
    <w:pPr>
      <w:tabs>
        <w:tab w:val="left" w:pos="720"/>
      </w:tabs>
      <w:spacing w:beforeLines="50" w:before="156"/>
      <w:ind w:left="720"/>
    </w:pPr>
    <w:rPr>
      <w:rFonts w:ascii="宋体" w:hAnsi="宋体"/>
      <w:b/>
      <w:lang w:val="zh-CN"/>
    </w:rPr>
  </w:style>
  <w:style w:type="character" w:customStyle="1" w:styleId="2Char0">
    <w:name w:val="项目符号2正文 Char"/>
    <w:link w:val="22"/>
    <w:qFormat/>
    <w:rPr>
      <w:rFonts w:ascii="宋体" w:hAnsi="宋体"/>
      <w:kern w:val="2"/>
      <w:sz w:val="24"/>
    </w:rPr>
  </w:style>
  <w:style w:type="paragraph" w:customStyle="1" w:styleId="22">
    <w:name w:val="项目符号2正文"/>
    <w:basedOn w:val="a4"/>
    <w:link w:val="2Char0"/>
    <w:pPr>
      <w:spacing w:line="360" w:lineRule="auto"/>
      <w:ind w:left="1418"/>
    </w:pPr>
    <w:rPr>
      <w:rFonts w:ascii="宋体" w:hAnsi="宋体"/>
      <w:lang w:val="zh-CN"/>
    </w:rPr>
  </w:style>
  <w:style w:type="character" w:customStyle="1" w:styleId="af8">
    <w:name w:val="页眉 字符"/>
    <w:link w:val="af7"/>
    <w:qFormat/>
    <w:rPr>
      <w:kern w:val="2"/>
      <w:sz w:val="18"/>
      <w:szCs w:val="18"/>
    </w:rPr>
  </w:style>
  <w:style w:type="character" w:customStyle="1" w:styleId="Char10">
    <w:name w:val="正文(缩进) 五号 Char1"/>
    <w:link w:val="aff3"/>
    <w:qFormat/>
    <w:rPr>
      <w:rFonts w:ascii="Arial" w:hAnsi="Arial" w:cs="宋体"/>
      <w:sz w:val="21"/>
    </w:rPr>
  </w:style>
  <w:style w:type="paragraph" w:customStyle="1" w:styleId="aff3">
    <w:name w:val="正文(缩进) 五号"/>
    <w:basedOn w:val="a4"/>
    <w:link w:val="Char10"/>
    <w:qFormat/>
    <w:pPr>
      <w:widowControl/>
      <w:spacing w:after="120" w:line="360" w:lineRule="auto"/>
      <w:ind w:firstLineChars="200" w:firstLine="420"/>
      <w:jc w:val="left"/>
    </w:pPr>
    <w:rPr>
      <w:rFonts w:ascii="Arial" w:hAnsi="Arial"/>
      <w:kern w:val="0"/>
      <w:sz w:val="21"/>
      <w:lang w:val="zh-CN"/>
    </w:rPr>
  </w:style>
  <w:style w:type="character" w:customStyle="1" w:styleId="CharChar3">
    <w:name w:val="Char Char3"/>
    <w:qFormat/>
    <w:rPr>
      <w:rFonts w:eastAsia="宋体"/>
      <w:kern w:val="2"/>
      <w:sz w:val="24"/>
      <w:lang w:val="en-US" w:eastAsia="zh-CN"/>
    </w:rPr>
  </w:style>
  <w:style w:type="character" w:customStyle="1" w:styleId="afa">
    <w:name w:val="标题 字符"/>
    <w:link w:val="af9"/>
    <w:rPr>
      <w:rFonts w:ascii="Book Antiqua" w:hAnsi="Book Antiqua"/>
      <w:b/>
      <w:bCs/>
      <w:i/>
      <w:iCs/>
      <w:sz w:val="28"/>
      <w:u w:val="single"/>
      <w:lang w:eastAsia="en-US"/>
    </w:rPr>
  </w:style>
  <w:style w:type="paragraph" w:customStyle="1" w:styleId="1Normal">
    <w:name w:val="项目编号1Normal"/>
    <w:basedOn w:val="a4"/>
    <w:rPr>
      <w:rFonts w:ascii="宋体" w:hAnsi="宋体"/>
      <w:b/>
    </w:rPr>
  </w:style>
  <w:style w:type="paragraph" w:customStyle="1" w:styleId="z-1">
    <w:name w:val="z-窗体顶端1"/>
    <w:basedOn w:val="a4"/>
    <w:next w:val="a4"/>
    <w:pPr>
      <w:widowControl/>
      <w:pBdr>
        <w:bottom w:val="single" w:sz="6" w:space="1" w:color="auto"/>
      </w:pBdr>
      <w:jc w:val="center"/>
    </w:pPr>
    <w:rPr>
      <w:rFonts w:ascii="Arial" w:hAnsi="Arial"/>
      <w:vanish/>
      <w:color w:val="000000"/>
      <w:kern w:val="0"/>
      <w:sz w:val="16"/>
      <w:szCs w:val="24"/>
    </w:rPr>
  </w:style>
  <w:style w:type="paragraph" w:customStyle="1" w:styleId="z-">
    <w:name w:val="z-"/>
    <w:basedOn w:val="a4"/>
    <w:next w:val="a4"/>
    <w:pPr>
      <w:widowControl/>
      <w:pBdr>
        <w:bottom w:val="single" w:sz="6" w:space="1" w:color="auto"/>
      </w:pBdr>
      <w:jc w:val="center"/>
    </w:pPr>
    <w:rPr>
      <w:rFonts w:ascii="Arial" w:hAnsi="Arial"/>
      <w:vanish/>
      <w:color w:val="000000"/>
      <w:kern w:val="0"/>
      <w:sz w:val="16"/>
      <w:szCs w:val="24"/>
    </w:rPr>
  </w:style>
  <w:style w:type="paragraph" w:customStyle="1" w:styleId="15">
    <w:name w:val="项目符号1正文"/>
    <w:basedOn w:val="a4"/>
    <w:pPr>
      <w:spacing w:beforeLines="50" w:before="156" w:afterLines="50" w:after="156" w:line="360" w:lineRule="auto"/>
      <w:ind w:leftChars="350" w:left="850" w:hangingChars="4" w:hanging="10"/>
    </w:pPr>
  </w:style>
  <w:style w:type="paragraph" w:customStyle="1" w:styleId="aff4">
    <w:name w:val="图注"/>
    <w:basedOn w:val="a4"/>
    <w:qFormat/>
    <w:pPr>
      <w:widowControl/>
      <w:overflowPunct w:val="0"/>
      <w:autoSpaceDE w:val="0"/>
      <w:autoSpaceDN w:val="0"/>
      <w:adjustRightInd w:val="0"/>
      <w:jc w:val="center"/>
      <w:textAlignment w:val="baseline"/>
    </w:pPr>
    <w:rPr>
      <w:rFonts w:eastAsia="KaiTi"/>
      <w:kern w:val="0"/>
      <w:sz w:val="22"/>
    </w:rPr>
  </w:style>
  <w:style w:type="paragraph" w:customStyle="1" w:styleId="z-10">
    <w:name w:val="z-1"/>
    <w:basedOn w:val="a4"/>
    <w:next w:val="a4"/>
    <w:qFormat/>
    <w:pPr>
      <w:widowControl/>
      <w:pBdr>
        <w:top w:val="single" w:sz="6" w:space="1" w:color="auto"/>
      </w:pBdr>
      <w:jc w:val="center"/>
    </w:pPr>
    <w:rPr>
      <w:rFonts w:ascii="Arial" w:hAnsi="Arial"/>
      <w:vanish/>
      <w:color w:val="000000"/>
      <w:kern w:val="0"/>
      <w:sz w:val="16"/>
      <w:szCs w:val="24"/>
    </w:rPr>
  </w:style>
  <w:style w:type="paragraph" w:customStyle="1" w:styleId="z-11">
    <w:name w:val="z-窗体底端1"/>
    <w:basedOn w:val="a4"/>
    <w:next w:val="a4"/>
    <w:pPr>
      <w:widowControl/>
      <w:pBdr>
        <w:top w:val="single" w:sz="6" w:space="1" w:color="auto"/>
      </w:pBdr>
      <w:jc w:val="center"/>
    </w:pPr>
    <w:rPr>
      <w:rFonts w:ascii="Arial" w:hAnsi="Arial"/>
      <w:vanish/>
      <w:color w:val="000000"/>
      <w:kern w:val="0"/>
      <w:sz w:val="16"/>
      <w:szCs w:val="24"/>
    </w:rPr>
  </w:style>
  <w:style w:type="paragraph" w:customStyle="1" w:styleId="16">
    <w:name w:val="引文目录标题1"/>
    <w:basedOn w:val="a4"/>
    <w:next w:val="a4"/>
    <w:qFormat/>
    <w:pPr>
      <w:spacing w:before="120"/>
    </w:pPr>
    <w:rPr>
      <w:rFonts w:ascii="Arial" w:hAnsi="Arial"/>
      <w:b/>
      <w:bCs/>
      <w:szCs w:val="24"/>
    </w:rPr>
  </w:style>
  <w:style w:type="paragraph" w:customStyle="1" w:styleId="17">
    <w:name w:val="引文目录1"/>
    <w:basedOn w:val="a4"/>
    <w:next w:val="a4"/>
    <w:qFormat/>
    <w:pPr>
      <w:ind w:leftChars="200" w:left="420"/>
    </w:pPr>
    <w:rPr>
      <w:szCs w:val="24"/>
    </w:rPr>
  </w:style>
  <w:style w:type="paragraph" w:customStyle="1" w:styleId="20">
    <w:name w:val="项目符号2"/>
    <w:basedOn w:val="a4"/>
    <w:next w:val="22"/>
    <w:qFormat/>
    <w:pPr>
      <w:numPr>
        <w:numId w:val="5"/>
      </w:numPr>
      <w:tabs>
        <w:tab w:val="clear" w:pos="840"/>
        <w:tab w:val="left" w:pos="1470"/>
      </w:tabs>
      <w:spacing w:before="60" w:after="60" w:line="360" w:lineRule="auto"/>
      <w:ind w:left="1470" w:hanging="336"/>
      <w:jc w:val="left"/>
    </w:pPr>
    <w:rPr>
      <w:color w:val="000000"/>
      <w:szCs w:val="24"/>
    </w:rPr>
  </w:style>
  <w:style w:type="paragraph" w:customStyle="1" w:styleId="aff5">
    <w:name w:val="封面公司名"/>
    <w:basedOn w:val="a4"/>
    <w:qFormat/>
    <w:pPr>
      <w:spacing w:before="60" w:after="60" w:line="360" w:lineRule="auto"/>
      <w:jc w:val="center"/>
    </w:pPr>
    <w:rPr>
      <w:rFonts w:ascii="Arial" w:hAnsi="Arial" w:cs="宋体"/>
      <w:b/>
      <w:sz w:val="30"/>
    </w:rPr>
  </w:style>
  <w:style w:type="paragraph" w:customStyle="1" w:styleId="18">
    <w:name w:val="文档结构图1"/>
    <w:basedOn w:val="a4"/>
    <w:qFormat/>
    <w:pPr>
      <w:shd w:val="clear" w:color="auto" w:fill="000080"/>
    </w:pPr>
  </w:style>
  <w:style w:type="paragraph" w:customStyle="1" w:styleId="aff6">
    <w:name w:val="目录标题"/>
    <w:basedOn w:val="a4"/>
    <w:pPr>
      <w:jc w:val="center"/>
    </w:pPr>
    <w:rPr>
      <w:rFonts w:cs="宋体"/>
      <w:b/>
      <w:bCs/>
      <w:sz w:val="28"/>
    </w:rPr>
  </w:style>
  <w:style w:type="paragraph" w:customStyle="1" w:styleId="aff7">
    <w:name w:val="表格头"/>
    <w:basedOn w:val="a4"/>
    <w:qFormat/>
    <w:pPr>
      <w:spacing w:before="120" w:after="120"/>
      <w:jc w:val="center"/>
    </w:pPr>
    <w:rPr>
      <w:rFonts w:eastAsia="黑体"/>
      <w:b/>
      <w:sz w:val="21"/>
      <w:szCs w:val="21"/>
    </w:rPr>
  </w:style>
  <w:style w:type="paragraph" w:customStyle="1" w:styleId="19">
    <w:name w:val="样式1"/>
    <w:basedOn w:val="4"/>
    <w:pPr>
      <w:tabs>
        <w:tab w:val="left" w:pos="2157"/>
      </w:tabs>
    </w:pPr>
  </w:style>
  <w:style w:type="paragraph" w:customStyle="1" w:styleId="aff8">
    <w:name w:val="表格文字"/>
    <w:rPr>
      <w:sz w:val="24"/>
      <w:szCs w:val="24"/>
    </w:rPr>
  </w:style>
  <w:style w:type="paragraph" w:customStyle="1" w:styleId="3">
    <w:name w:val="项目符号3"/>
    <w:basedOn w:val="a4"/>
    <w:pPr>
      <w:numPr>
        <w:numId w:val="6"/>
      </w:numPr>
      <w:spacing w:line="360" w:lineRule="auto"/>
    </w:pPr>
  </w:style>
  <w:style w:type="paragraph" w:customStyle="1" w:styleId="aff9">
    <w:name w:val="封面标题"/>
    <w:basedOn w:val="aff5"/>
    <w:rPr>
      <w:bCs/>
      <w:sz w:val="48"/>
    </w:rPr>
  </w:style>
  <w:style w:type="paragraph" w:customStyle="1" w:styleId="a1">
    <w:name w:val="项目符号三"/>
    <w:basedOn w:val="22"/>
    <w:pPr>
      <w:numPr>
        <w:numId w:val="7"/>
      </w:numPr>
      <w:tabs>
        <w:tab w:val="clear" w:pos="2121"/>
        <w:tab w:val="left" w:pos="1985"/>
      </w:tabs>
      <w:ind w:left="1985" w:hanging="525"/>
    </w:pPr>
  </w:style>
  <w:style w:type="paragraph" w:customStyle="1" w:styleId="2">
    <w:name w:val="样式2"/>
    <w:basedOn w:val="a4"/>
    <w:qFormat/>
    <w:pPr>
      <w:numPr>
        <w:numId w:val="8"/>
      </w:numPr>
      <w:spacing w:line="360" w:lineRule="auto"/>
    </w:pPr>
    <w:rPr>
      <w:rFonts w:ascii="宋体" w:hAnsi="宋体" w:cs="宋体"/>
      <w:bCs/>
      <w:szCs w:val="24"/>
    </w:rPr>
  </w:style>
  <w:style w:type="paragraph" w:customStyle="1" w:styleId="affa">
    <w:name w:val="无缩进正文"/>
    <w:basedOn w:val="a4"/>
    <w:qFormat/>
    <w:pPr>
      <w:spacing w:line="360" w:lineRule="auto"/>
    </w:pPr>
  </w:style>
  <w:style w:type="paragraph" w:customStyle="1" w:styleId="affb">
    <w:name w:val="编号一正文"/>
    <w:basedOn w:val="a4"/>
    <w:qFormat/>
    <w:pPr>
      <w:spacing w:afterLines="50" w:after="156" w:line="360" w:lineRule="auto"/>
      <w:ind w:firstLineChars="175" w:firstLine="420"/>
    </w:pPr>
  </w:style>
  <w:style w:type="paragraph" w:customStyle="1" w:styleId="a2">
    <w:name w:val="一般项目符号"/>
    <w:basedOn w:val="a4"/>
    <w:qFormat/>
    <w:pPr>
      <w:numPr>
        <w:numId w:val="9"/>
      </w:numPr>
      <w:tabs>
        <w:tab w:val="left" w:pos="993"/>
      </w:tabs>
      <w:spacing w:beforeLines="30" w:before="93" w:line="360" w:lineRule="auto"/>
      <w:ind w:left="987"/>
    </w:pPr>
  </w:style>
  <w:style w:type="paragraph" w:customStyle="1" w:styleId="CharCharCharChar1CharCharCharChar">
    <w:name w:val="Char Char Char Char (文字) (文字)1 Char Char Char Char"/>
    <w:basedOn w:val="a4"/>
    <w:rPr>
      <w:szCs w:val="24"/>
    </w:rPr>
  </w:style>
  <w:style w:type="paragraph" w:customStyle="1" w:styleId="affc">
    <w:name w:val="项目编号一正文"/>
    <w:basedOn w:val="a4"/>
    <w:qFormat/>
    <w:pPr>
      <w:spacing w:afterLines="50" w:after="156" w:line="360" w:lineRule="auto"/>
      <w:ind w:leftChars="354" w:left="850" w:rightChars="214" w:right="514" w:firstLineChars="177" w:firstLine="425"/>
      <w:jc w:val="left"/>
    </w:pPr>
  </w:style>
  <w:style w:type="paragraph" w:customStyle="1" w:styleId="1-indent">
    <w:name w:val="1-indent"/>
    <w:basedOn w:val="a4"/>
    <w:pPr>
      <w:widowControl/>
      <w:numPr>
        <w:numId w:val="10"/>
      </w:numPr>
      <w:tabs>
        <w:tab w:val="clear" w:pos="360"/>
        <w:tab w:val="left" w:pos="720"/>
        <w:tab w:val="left" w:pos="5040"/>
        <w:tab w:val="left" w:pos="5400"/>
      </w:tabs>
      <w:spacing w:before="120" w:after="120"/>
    </w:pPr>
    <w:rPr>
      <w:rFonts w:ascii="Book Antiqua" w:hAnsi="Book Antiqua"/>
      <w:kern w:val="0"/>
      <w:sz w:val="20"/>
    </w:rPr>
  </w:style>
  <w:style w:type="paragraph" w:customStyle="1" w:styleId="affd">
    <w:name w:val="表格单元"/>
    <w:basedOn w:val="a4"/>
    <w:pPr>
      <w:adjustRightInd w:val="0"/>
      <w:snapToGrid w:val="0"/>
      <w:spacing w:before="45" w:after="45"/>
      <w:jc w:val="left"/>
    </w:pPr>
    <w:rPr>
      <w:rFonts w:ascii="宋体"/>
      <w:sz w:val="21"/>
      <w:szCs w:val="24"/>
    </w:rPr>
  </w:style>
  <w:style w:type="paragraph" w:customStyle="1" w:styleId="affe">
    <w:name w:val="表格栏目"/>
    <w:basedOn w:val="a4"/>
    <w:pPr>
      <w:adjustRightInd w:val="0"/>
      <w:snapToGrid w:val="0"/>
      <w:spacing w:before="45" w:after="45"/>
      <w:jc w:val="center"/>
    </w:pPr>
    <w:rPr>
      <w:rFonts w:ascii="宋体" w:eastAsia="黑体"/>
      <w:b/>
      <w:bCs/>
      <w:sz w:val="21"/>
      <w:szCs w:val="24"/>
    </w:rPr>
  </w:style>
  <w:style w:type="paragraph" w:customStyle="1" w:styleId="afff">
    <w:name w:val="封面（文件名称）"/>
    <w:basedOn w:val="a4"/>
    <w:pPr>
      <w:spacing w:line="300" w:lineRule="auto"/>
      <w:jc w:val="center"/>
    </w:pPr>
    <w:rPr>
      <w:rFonts w:ascii="Calibri" w:hAnsi="宋体" w:cs="宋体"/>
      <w:b/>
      <w:bCs/>
      <w:sz w:val="32"/>
      <w:szCs w:val="32"/>
    </w:rPr>
  </w:style>
  <w:style w:type="paragraph" w:customStyle="1" w:styleId="afff0">
    <w:name w:val="封面（编制、审核、批准）"/>
    <w:basedOn w:val="a4"/>
    <w:qFormat/>
    <w:pPr>
      <w:spacing w:before="156" w:after="156" w:line="360" w:lineRule="auto"/>
      <w:jc w:val="center"/>
    </w:pPr>
    <w:rPr>
      <w:rFonts w:ascii="Calibri" w:eastAsia="黑体" w:hAnsi="Calibri" w:cs="宋体"/>
      <w:b/>
      <w:bCs/>
      <w:sz w:val="36"/>
      <w:szCs w:val="32"/>
    </w:rPr>
  </w:style>
  <w:style w:type="paragraph" w:customStyle="1" w:styleId="a3">
    <w:name w:val="带点文字"/>
    <w:basedOn w:val="a4"/>
    <w:pPr>
      <w:numPr>
        <w:numId w:val="11"/>
      </w:numPr>
      <w:ind w:leftChars="200" w:left="200"/>
    </w:pPr>
    <w:rPr>
      <w:rFonts w:ascii="Calibri" w:hAnsi="Calibri" w:cs="黑体"/>
      <w:sz w:val="21"/>
      <w:szCs w:val="22"/>
    </w:rPr>
  </w:style>
  <w:style w:type="character" w:customStyle="1" w:styleId="af1">
    <w:name w:val="文档结构图 字符"/>
    <w:link w:val="af0"/>
    <w:uiPriority w:val="99"/>
    <w:semiHidden/>
    <w:rPr>
      <w:rFonts w:ascii="宋体"/>
      <w:kern w:val="2"/>
      <w:sz w:val="18"/>
      <w:szCs w:val="18"/>
    </w:rPr>
  </w:style>
  <w:style w:type="character" w:customStyle="1" w:styleId="ad">
    <w:name w:val="正文缩进 字符"/>
    <w:link w:val="ac"/>
    <w:rPr>
      <w:rFonts w:ascii="宋体"/>
      <w:kern w:val="2"/>
      <w:sz w:val="21"/>
      <w:szCs w:val="24"/>
    </w:rPr>
  </w:style>
  <w:style w:type="character" w:customStyle="1" w:styleId="ab">
    <w:name w:val="批注文字 字符"/>
    <w:link w:val="a9"/>
    <w:uiPriority w:val="99"/>
    <w:semiHidden/>
    <w:rPr>
      <w:kern w:val="2"/>
      <w:sz w:val="24"/>
    </w:rPr>
  </w:style>
  <w:style w:type="character" w:customStyle="1" w:styleId="aa">
    <w:name w:val="批注主题 字符"/>
    <w:link w:val="a8"/>
    <w:uiPriority w:val="99"/>
    <w:semiHidden/>
    <w:qFormat/>
    <w:rPr>
      <w:b/>
      <w:bCs/>
      <w:kern w:val="2"/>
      <w:sz w:val="24"/>
    </w:rPr>
  </w:style>
  <w:style w:type="paragraph" w:styleId="afff1">
    <w:name w:val="List Paragraph"/>
    <w:basedOn w:val="a4"/>
    <w:uiPriority w:val="34"/>
    <w:qFormat/>
    <w:pPr>
      <w:ind w:firstLineChars="200" w:firstLine="420"/>
    </w:pPr>
    <w:rPr>
      <w:rFonts w:ascii="Calibri" w:hAnsi="Calibri"/>
      <w:sz w:val="21"/>
      <w:szCs w:val="22"/>
    </w:rPr>
  </w:style>
  <w:style w:type="character" w:customStyle="1" w:styleId="Char3">
    <w:name w:val="正文缩进 Char3"/>
    <w:rPr>
      <w:rFonts w:ascii="宋体"/>
      <w:kern w:val="2"/>
      <w:sz w:val="21"/>
      <w:szCs w:val="24"/>
    </w:rPr>
  </w:style>
  <w:style w:type="character" w:customStyle="1" w:styleId="HTML0">
    <w:name w:val="HTML 预设格式 字符"/>
    <w:link w:val="HTML"/>
    <w:uiPriority w:val="99"/>
    <w:qFormat/>
    <w:rPr>
      <w:rFonts w:ascii="宋体" w:hAnsi="宋体" w:cs="宋体"/>
      <w:sz w:val="24"/>
      <w:szCs w:val="24"/>
    </w:rPr>
  </w:style>
  <w:style w:type="paragraph" w:customStyle="1" w:styleId="msonormal0">
    <w:name w:val="msonormal"/>
    <w:basedOn w:val="a4"/>
    <w:pPr>
      <w:widowControl/>
      <w:spacing w:before="100" w:beforeAutospacing="1" w:after="100" w:afterAutospacing="1"/>
      <w:jc w:val="left"/>
    </w:pPr>
    <w:rPr>
      <w:rFonts w:ascii="宋体" w:hAnsi="宋体" w:cs="宋体"/>
      <w:kern w:val="0"/>
      <w:szCs w:val="24"/>
    </w:rPr>
  </w:style>
  <w:style w:type="paragraph" w:customStyle="1" w:styleId="font5">
    <w:name w:val="font5"/>
    <w:basedOn w:val="a4"/>
    <w:qFormat/>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7">
    <w:name w:val="xl67"/>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8">
    <w:name w:val="xl68"/>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3">
    <w:name w:val="xl6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220">
    <w:name w:val="正文文本首行缩进 22"/>
    <w:basedOn w:val="a4"/>
    <w:pPr>
      <w:spacing w:after="120" w:line="360" w:lineRule="auto"/>
      <w:ind w:left="480" w:hanging="480"/>
      <w:jc w:val="left"/>
    </w:pPr>
  </w:style>
  <w:style w:type="paragraph" w:customStyle="1" w:styleId="xl64">
    <w:name w:val="xl64"/>
    <w:basedOn w:val="a4"/>
    <w:rsid w:val="0024320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4"/>
    </w:rPr>
  </w:style>
  <w:style w:type="paragraph" w:customStyle="1" w:styleId="BodyTextFirstIndent21">
    <w:name w:val="Body Text First Indent 21"/>
    <w:basedOn w:val="a4"/>
    <w:rsid w:val="00281C6D"/>
    <w:pPr>
      <w:spacing w:after="120" w:line="360" w:lineRule="auto"/>
      <w:ind w:left="480" w:hanging="480"/>
      <w:jc w:val="left"/>
    </w:pPr>
    <w:rPr>
      <w:lang w:val="x-none" w:eastAsia="x-none"/>
    </w:rPr>
  </w:style>
  <w:style w:type="character" w:customStyle="1" w:styleId="3Char">
    <w:name w:val="标题 3 Char"/>
    <w:rsid w:val="00053AAD"/>
    <w:rPr>
      <w:b/>
      <w:kern w:val="2"/>
      <w:sz w:val="28"/>
    </w:rPr>
  </w:style>
  <w:style w:type="paragraph" w:styleId="afff2">
    <w:name w:val="Normal (Web)"/>
    <w:basedOn w:val="a4"/>
    <w:uiPriority w:val="99"/>
    <w:semiHidden/>
    <w:unhideWhenUsed/>
    <w:rsid w:val="00715BC5"/>
    <w:pPr>
      <w:widowControl/>
      <w:spacing w:before="100" w:beforeAutospacing="1" w:after="100" w:afterAutospacing="1"/>
      <w:jc w:val="left"/>
    </w:pPr>
    <w:rPr>
      <w:rFonts w:ascii="宋体" w:hAnsi="宋体" w:cs="宋体"/>
      <w:kern w:val="0"/>
      <w:szCs w:val="24"/>
    </w:rPr>
  </w:style>
  <w:style w:type="paragraph" w:styleId="afff3">
    <w:name w:val="footnote text"/>
    <w:basedOn w:val="a4"/>
    <w:link w:val="afff4"/>
    <w:uiPriority w:val="99"/>
    <w:semiHidden/>
    <w:unhideWhenUsed/>
    <w:rsid w:val="002C499B"/>
    <w:pPr>
      <w:snapToGrid w:val="0"/>
      <w:jc w:val="left"/>
    </w:pPr>
    <w:rPr>
      <w:sz w:val="18"/>
      <w:szCs w:val="18"/>
    </w:rPr>
  </w:style>
  <w:style w:type="character" w:customStyle="1" w:styleId="afff4">
    <w:name w:val="脚注文本 字符"/>
    <w:link w:val="afff3"/>
    <w:uiPriority w:val="99"/>
    <w:semiHidden/>
    <w:rsid w:val="002C499B"/>
    <w:rPr>
      <w:kern w:val="2"/>
      <w:sz w:val="18"/>
      <w:szCs w:val="18"/>
    </w:rPr>
  </w:style>
  <w:style w:type="character" w:styleId="afff5">
    <w:name w:val="footnote reference"/>
    <w:uiPriority w:val="99"/>
    <w:semiHidden/>
    <w:unhideWhenUsed/>
    <w:rsid w:val="002C499B"/>
    <w:rPr>
      <w:vertAlign w:val="superscript"/>
    </w:rPr>
  </w:style>
  <w:style w:type="character" w:customStyle="1" w:styleId="af6">
    <w:name w:val="页脚 字符"/>
    <w:link w:val="af5"/>
    <w:uiPriority w:val="99"/>
    <w:rsid w:val="002E745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17142">
      <w:bodyDiv w:val="1"/>
      <w:marLeft w:val="0"/>
      <w:marRight w:val="0"/>
      <w:marTop w:val="0"/>
      <w:marBottom w:val="0"/>
      <w:divBdr>
        <w:top w:val="none" w:sz="0" w:space="0" w:color="auto"/>
        <w:left w:val="none" w:sz="0" w:space="0" w:color="auto"/>
        <w:bottom w:val="none" w:sz="0" w:space="0" w:color="auto"/>
        <w:right w:val="none" w:sz="0" w:space="0" w:color="auto"/>
      </w:divBdr>
    </w:div>
    <w:div w:id="730152567">
      <w:bodyDiv w:val="1"/>
      <w:marLeft w:val="0"/>
      <w:marRight w:val="0"/>
      <w:marTop w:val="0"/>
      <w:marBottom w:val="0"/>
      <w:divBdr>
        <w:top w:val="none" w:sz="0" w:space="0" w:color="auto"/>
        <w:left w:val="none" w:sz="0" w:space="0" w:color="auto"/>
        <w:bottom w:val="none" w:sz="0" w:space="0" w:color="auto"/>
        <w:right w:val="none" w:sz="0" w:space="0" w:color="auto"/>
      </w:divBdr>
    </w:div>
    <w:div w:id="758982892">
      <w:bodyDiv w:val="1"/>
      <w:marLeft w:val="0"/>
      <w:marRight w:val="0"/>
      <w:marTop w:val="0"/>
      <w:marBottom w:val="0"/>
      <w:divBdr>
        <w:top w:val="none" w:sz="0" w:space="0" w:color="auto"/>
        <w:left w:val="none" w:sz="0" w:space="0" w:color="auto"/>
        <w:bottom w:val="none" w:sz="0" w:space="0" w:color="auto"/>
        <w:right w:val="none" w:sz="0" w:space="0" w:color="auto"/>
      </w:divBdr>
    </w:div>
    <w:div w:id="804012062">
      <w:bodyDiv w:val="1"/>
      <w:marLeft w:val="0"/>
      <w:marRight w:val="0"/>
      <w:marTop w:val="0"/>
      <w:marBottom w:val="0"/>
      <w:divBdr>
        <w:top w:val="none" w:sz="0" w:space="0" w:color="auto"/>
        <w:left w:val="none" w:sz="0" w:space="0" w:color="auto"/>
        <w:bottom w:val="none" w:sz="0" w:space="0" w:color="auto"/>
        <w:right w:val="none" w:sz="0" w:space="0" w:color="auto"/>
      </w:divBdr>
    </w:div>
    <w:div w:id="1424761283">
      <w:bodyDiv w:val="1"/>
      <w:marLeft w:val="0"/>
      <w:marRight w:val="0"/>
      <w:marTop w:val="0"/>
      <w:marBottom w:val="0"/>
      <w:divBdr>
        <w:top w:val="none" w:sz="0" w:space="0" w:color="auto"/>
        <w:left w:val="none" w:sz="0" w:space="0" w:color="auto"/>
        <w:bottom w:val="none" w:sz="0" w:space="0" w:color="auto"/>
        <w:right w:val="none" w:sz="0" w:space="0" w:color="auto"/>
      </w:divBdr>
    </w:div>
    <w:div w:id="15639512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2-v2.pdf"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hyperlink" Target="https://baike.baidu.com/item/%E6%8C%87%E4%BB%A4%E5%AD%97/3220363" TargetMode="External"/><Relationship Id="rId23" Type="http://schemas.openxmlformats.org/officeDocument/2006/relationships/image" Target="media/image7.png"/><Relationship Id="rId10" Type="http://schemas.openxmlformats.org/officeDocument/2006/relationships/header" Target="header1.xml"/><Relationship Id="rId19"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baike.baidu.com/item/%E6%9C%BA%E5%99%A8%E5%91%A8%E6%9C%9F/276831" TargetMode="External"/><Relationship Id="rId22" Type="http://schemas.openxmlformats.org/officeDocument/2006/relationships/image" Target="media/image6.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wen\Desktop\&#21152;&#23494;&#31454;&#36187;\Gamma%20&#31614;&#21517;&#19982;&#32858;&#21512;&#31614;&#21517;\&#32511;&#21345;&#25991;&#26723;&#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B5ADC9-B842-4CA4-A1F1-FB8F31B39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绿卡文档模板.dot</Template>
  <TotalTime>9175</TotalTime>
  <Pages>21</Pages>
  <Words>1816</Words>
  <Characters>10353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建议书</vt:lpstr>
    </vt:vector>
  </TitlesOfParts>
  <Company>Synergy Software Co.,</Company>
  <LinksUpToDate>false</LinksUpToDate>
  <CharactersWithSpaces>12145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建议书</dc:title>
  <dc:creator>www</dc:creator>
  <cp:lastModifiedBy>Sui Guangye</cp:lastModifiedBy>
  <cp:revision>1008</cp:revision>
  <cp:lastPrinted>2019-01-20T02:01:00Z</cp:lastPrinted>
  <dcterms:created xsi:type="dcterms:W3CDTF">2012-11-08T09:19:00Z</dcterms:created>
  <dcterms:modified xsi:type="dcterms:W3CDTF">2019-05-14T02:28:00Z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